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3408" w:rsidRPr="00CE4182" w:rsidRDefault="00983408" w:rsidP="00983408">
      <w:pPr>
        <w:tabs>
          <w:tab w:val="left" w:pos="567"/>
        </w:tabs>
        <w:rPr>
          <w:rFonts w:ascii="Arial" w:hAnsi="Arial" w:cs="Arial"/>
          <w:color w:val="003366"/>
          <w:sz w:val="22"/>
          <w:szCs w:val="22"/>
        </w:rPr>
      </w:pPr>
      <w:r w:rsidRPr="00CE4182">
        <w:rPr>
          <w:rFonts w:ascii="Arial" w:hAnsi="Arial" w:cs="Arial"/>
          <w:sz w:val="22"/>
          <w:szCs w:val="22"/>
        </w:rPr>
        <w:t xml:space="preserve">           </w:t>
      </w:r>
      <w:r w:rsidR="00C26B1F" w:rsidRPr="00BE1480">
        <w:rPr>
          <w:rFonts w:ascii="Arial" w:hAnsi="Arial" w:cs="Arial"/>
          <w:sz w:val="22"/>
          <w:szCs w:val="22"/>
        </w:rPr>
        <w:t xml:space="preserve">     </w:t>
      </w:r>
      <w:r w:rsidR="007E3567" w:rsidRPr="00CE4182">
        <w:rPr>
          <w:rFonts w:ascii="Arial" w:hAnsi="Arial" w:cs="Arial"/>
          <w:noProof/>
          <w:color w:val="003366"/>
          <w:sz w:val="22"/>
          <w:szCs w:val="22"/>
        </w:rPr>
        <w:drawing>
          <wp:inline distT="0" distB="0" distL="0" distR="0">
            <wp:extent cx="476250" cy="504825"/>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76250" cy="504825"/>
                    </a:xfrm>
                    <a:prstGeom prst="rect">
                      <a:avLst/>
                    </a:prstGeom>
                    <a:noFill/>
                    <a:ln>
                      <a:noFill/>
                    </a:ln>
                  </pic:spPr>
                </pic:pic>
              </a:graphicData>
            </a:graphic>
          </wp:inline>
        </w:drawing>
      </w:r>
    </w:p>
    <w:p w:rsidR="00983408" w:rsidRPr="00CE4182" w:rsidRDefault="00983408" w:rsidP="00983408">
      <w:pPr>
        <w:tabs>
          <w:tab w:val="left" w:pos="567"/>
        </w:tabs>
        <w:rPr>
          <w:rFonts w:ascii="Arial" w:hAnsi="Arial" w:cs="Arial"/>
          <w:b/>
          <w:sz w:val="22"/>
          <w:szCs w:val="22"/>
        </w:rPr>
      </w:pPr>
      <w:r w:rsidRPr="00CE4182">
        <w:rPr>
          <w:rFonts w:ascii="Arial" w:hAnsi="Arial" w:cs="Arial"/>
          <w:b/>
          <w:sz w:val="22"/>
          <w:szCs w:val="22"/>
        </w:rPr>
        <w:t xml:space="preserve">ΕΛΛΗΝΙΚΗ ΔΗΜΟΚΡΑΤΙΑ                                                                     </w:t>
      </w:r>
    </w:p>
    <w:p w:rsidR="00983408" w:rsidRPr="00CE4182" w:rsidRDefault="00983408" w:rsidP="00983408">
      <w:pPr>
        <w:tabs>
          <w:tab w:val="left" w:pos="0"/>
          <w:tab w:val="left" w:pos="567"/>
        </w:tabs>
        <w:rPr>
          <w:rFonts w:ascii="Arial" w:hAnsi="Arial" w:cs="Arial"/>
          <w:b/>
          <w:sz w:val="22"/>
          <w:szCs w:val="22"/>
        </w:rPr>
      </w:pPr>
      <w:r w:rsidRPr="00CE4182">
        <w:rPr>
          <w:rFonts w:ascii="Arial" w:hAnsi="Arial" w:cs="Arial"/>
          <w:b/>
          <w:sz w:val="22"/>
          <w:szCs w:val="22"/>
        </w:rPr>
        <w:t xml:space="preserve">ΝΟΜΟΣ  ΚΥΚΛΑΔΩΝ                                                         Πάρος,   </w:t>
      </w:r>
      <w:r w:rsidR="00E808C9">
        <w:rPr>
          <w:rFonts w:ascii="Arial" w:hAnsi="Arial" w:cs="Arial"/>
          <w:b/>
          <w:sz w:val="22"/>
          <w:szCs w:val="22"/>
        </w:rPr>
        <w:t xml:space="preserve"> </w:t>
      </w:r>
      <w:r w:rsidR="0011470B">
        <w:rPr>
          <w:rFonts w:ascii="Arial" w:hAnsi="Arial" w:cs="Arial"/>
          <w:b/>
          <w:sz w:val="22"/>
          <w:szCs w:val="22"/>
        </w:rPr>
        <w:t>7</w:t>
      </w:r>
      <w:r w:rsidR="000418D4">
        <w:rPr>
          <w:rFonts w:ascii="Arial" w:hAnsi="Arial" w:cs="Arial"/>
          <w:b/>
          <w:sz w:val="22"/>
          <w:szCs w:val="22"/>
        </w:rPr>
        <w:t xml:space="preserve"> Ι</w:t>
      </w:r>
      <w:r w:rsidR="008B2E94">
        <w:rPr>
          <w:rFonts w:ascii="Arial" w:hAnsi="Arial" w:cs="Arial"/>
          <w:b/>
          <w:sz w:val="22"/>
          <w:szCs w:val="22"/>
        </w:rPr>
        <w:t>ου</w:t>
      </w:r>
      <w:r w:rsidR="00793764">
        <w:rPr>
          <w:rFonts w:ascii="Arial" w:hAnsi="Arial" w:cs="Arial"/>
          <w:b/>
          <w:sz w:val="22"/>
          <w:szCs w:val="22"/>
        </w:rPr>
        <w:t xml:space="preserve">νίου </w:t>
      </w:r>
      <w:r w:rsidR="00F27891" w:rsidRPr="00CE4182">
        <w:rPr>
          <w:rFonts w:ascii="Arial" w:hAnsi="Arial" w:cs="Arial"/>
          <w:b/>
          <w:sz w:val="22"/>
          <w:szCs w:val="22"/>
        </w:rPr>
        <w:t xml:space="preserve"> </w:t>
      </w:r>
      <w:r w:rsidR="003048BB">
        <w:rPr>
          <w:rFonts w:ascii="Arial" w:hAnsi="Arial" w:cs="Arial"/>
          <w:b/>
          <w:sz w:val="22"/>
          <w:szCs w:val="22"/>
        </w:rPr>
        <w:t>2021</w:t>
      </w:r>
    </w:p>
    <w:p w:rsidR="00983408" w:rsidRPr="00AA69C6" w:rsidRDefault="00983408" w:rsidP="00983408">
      <w:pPr>
        <w:tabs>
          <w:tab w:val="left" w:pos="0"/>
          <w:tab w:val="left" w:pos="567"/>
        </w:tabs>
        <w:rPr>
          <w:rFonts w:ascii="Arial" w:hAnsi="Arial" w:cs="Arial"/>
          <w:b/>
          <w:sz w:val="22"/>
          <w:szCs w:val="22"/>
        </w:rPr>
      </w:pPr>
      <w:smartTag w:uri="urn:schemas-microsoft-com:office:smarttags" w:element="PersonName">
        <w:smartTagPr>
          <w:attr w:name="ProductID" w:val="ΔΗΜΟΣ   ΠΑΡΟΥ"/>
        </w:smartTagPr>
        <w:r w:rsidRPr="00CE4182">
          <w:rPr>
            <w:rFonts w:ascii="Arial" w:hAnsi="Arial" w:cs="Arial"/>
            <w:b/>
            <w:sz w:val="22"/>
            <w:szCs w:val="22"/>
          </w:rPr>
          <w:t>ΔΗΜΟΣ   ΠΑΡΟΥ</w:t>
        </w:r>
      </w:smartTag>
      <w:r w:rsidRPr="00CE4182">
        <w:rPr>
          <w:rFonts w:ascii="Arial" w:hAnsi="Arial" w:cs="Arial"/>
          <w:b/>
          <w:sz w:val="22"/>
          <w:szCs w:val="22"/>
        </w:rPr>
        <w:t xml:space="preserve">                                                                Αρ. </w:t>
      </w:r>
      <w:proofErr w:type="spellStart"/>
      <w:r w:rsidRPr="00CE4182">
        <w:rPr>
          <w:rFonts w:ascii="Arial" w:hAnsi="Arial" w:cs="Arial"/>
          <w:b/>
          <w:sz w:val="22"/>
          <w:szCs w:val="22"/>
        </w:rPr>
        <w:t>Πρωτ</w:t>
      </w:r>
      <w:proofErr w:type="spellEnd"/>
      <w:r w:rsidRPr="00CE4182">
        <w:rPr>
          <w:rFonts w:ascii="Arial" w:hAnsi="Arial" w:cs="Arial"/>
          <w:b/>
          <w:sz w:val="22"/>
          <w:szCs w:val="22"/>
        </w:rPr>
        <w:t>.:</w:t>
      </w:r>
      <w:r w:rsidR="003048BB">
        <w:rPr>
          <w:rFonts w:ascii="Arial" w:hAnsi="Arial" w:cs="Arial"/>
          <w:b/>
          <w:sz w:val="22"/>
          <w:szCs w:val="22"/>
        </w:rPr>
        <w:t xml:space="preserve"> </w:t>
      </w:r>
      <w:r w:rsidR="00F578A0" w:rsidRPr="00AA69C6">
        <w:rPr>
          <w:rFonts w:ascii="Arial" w:hAnsi="Arial" w:cs="Arial"/>
          <w:b/>
          <w:sz w:val="22"/>
          <w:szCs w:val="22"/>
        </w:rPr>
        <w:t>9859</w:t>
      </w:r>
    </w:p>
    <w:p w:rsidR="00983408" w:rsidRPr="00CE4182" w:rsidRDefault="00983408" w:rsidP="00983408">
      <w:pPr>
        <w:tabs>
          <w:tab w:val="left" w:pos="567"/>
        </w:tabs>
        <w:rPr>
          <w:rFonts w:ascii="Arial" w:hAnsi="Arial" w:cs="Arial"/>
          <w:sz w:val="22"/>
          <w:szCs w:val="22"/>
        </w:rPr>
      </w:pPr>
    </w:p>
    <w:p w:rsidR="00983408" w:rsidRPr="00CE4182" w:rsidRDefault="00983408" w:rsidP="00983408">
      <w:pPr>
        <w:tabs>
          <w:tab w:val="left" w:pos="567"/>
        </w:tabs>
        <w:rPr>
          <w:rFonts w:ascii="Arial" w:hAnsi="Arial" w:cs="Arial"/>
          <w:sz w:val="22"/>
          <w:szCs w:val="22"/>
        </w:rPr>
      </w:pPr>
    </w:p>
    <w:p w:rsidR="00983408" w:rsidRPr="00CE4182" w:rsidRDefault="00983408" w:rsidP="00983408">
      <w:pPr>
        <w:tabs>
          <w:tab w:val="left" w:pos="567"/>
        </w:tabs>
        <w:rPr>
          <w:rFonts w:ascii="Arial" w:hAnsi="Arial" w:cs="Arial"/>
          <w:b/>
          <w:sz w:val="22"/>
          <w:szCs w:val="22"/>
        </w:rPr>
      </w:pPr>
      <w:r w:rsidRPr="00CE4182">
        <w:rPr>
          <w:rFonts w:ascii="Arial" w:hAnsi="Arial" w:cs="Arial"/>
          <w:b/>
          <w:sz w:val="22"/>
          <w:szCs w:val="22"/>
        </w:rPr>
        <w:t xml:space="preserve">                      </w:t>
      </w:r>
      <w:r w:rsidRPr="00CE4182">
        <w:rPr>
          <w:rFonts w:ascii="Arial" w:hAnsi="Arial" w:cs="Arial"/>
          <w:b/>
          <w:sz w:val="22"/>
          <w:szCs w:val="22"/>
        </w:rPr>
        <w:tab/>
      </w:r>
      <w:r w:rsidRPr="00CE4182">
        <w:rPr>
          <w:rFonts w:ascii="Arial" w:hAnsi="Arial" w:cs="Arial"/>
          <w:b/>
          <w:sz w:val="22"/>
          <w:szCs w:val="22"/>
        </w:rPr>
        <w:tab/>
      </w:r>
      <w:r w:rsidRPr="00CE4182">
        <w:rPr>
          <w:rFonts w:ascii="Arial" w:hAnsi="Arial" w:cs="Arial"/>
          <w:b/>
          <w:sz w:val="22"/>
          <w:szCs w:val="22"/>
        </w:rPr>
        <w:tab/>
      </w:r>
      <w:r w:rsidRPr="00CE4182">
        <w:rPr>
          <w:rFonts w:ascii="Arial" w:hAnsi="Arial" w:cs="Arial"/>
          <w:b/>
          <w:sz w:val="22"/>
          <w:szCs w:val="22"/>
        </w:rPr>
        <w:tab/>
        <w:t xml:space="preserve">          </w:t>
      </w:r>
    </w:p>
    <w:p w:rsidR="00AA69C6" w:rsidRDefault="00983408" w:rsidP="00AA69C6">
      <w:pPr>
        <w:spacing w:line="400" w:lineRule="atLeast"/>
        <w:jc w:val="center"/>
        <w:rPr>
          <w:rFonts w:ascii="Arial" w:hAnsi="Arial" w:cs="Arial"/>
          <w:b/>
          <w:szCs w:val="24"/>
        </w:rPr>
      </w:pPr>
      <w:r w:rsidRPr="002E59D3">
        <w:rPr>
          <w:rFonts w:ascii="Arial" w:hAnsi="Arial" w:cs="Arial"/>
          <w:b/>
          <w:szCs w:val="24"/>
          <w:u w:val="single"/>
        </w:rPr>
        <w:t xml:space="preserve">ΑΝΑΚΟΙΝΩΣΗ υπ' </w:t>
      </w:r>
      <w:proofErr w:type="spellStart"/>
      <w:r w:rsidRPr="002E59D3">
        <w:rPr>
          <w:rFonts w:ascii="Arial" w:hAnsi="Arial" w:cs="Arial"/>
          <w:b/>
          <w:szCs w:val="24"/>
          <w:u w:val="single"/>
        </w:rPr>
        <w:t>αριθμ</w:t>
      </w:r>
      <w:proofErr w:type="spellEnd"/>
      <w:r w:rsidRPr="002E59D3">
        <w:rPr>
          <w:rFonts w:ascii="Arial" w:hAnsi="Arial" w:cs="Arial"/>
          <w:b/>
          <w:szCs w:val="24"/>
          <w:u w:val="single"/>
        </w:rPr>
        <w:t>. ΣΟΧ</w:t>
      </w:r>
      <w:r w:rsidR="000B58FB">
        <w:rPr>
          <w:rFonts w:ascii="Arial" w:hAnsi="Arial" w:cs="Arial"/>
          <w:b/>
          <w:szCs w:val="24"/>
          <w:u w:val="single"/>
        </w:rPr>
        <w:t xml:space="preserve"> </w:t>
      </w:r>
      <w:r w:rsidR="000418D4" w:rsidRPr="000418D4">
        <w:rPr>
          <w:rFonts w:ascii="Arial" w:hAnsi="Arial" w:cs="Arial"/>
          <w:b/>
          <w:szCs w:val="24"/>
          <w:u w:val="single"/>
        </w:rPr>
        <w:t>1</w:t>
      </w:r>
      <w:r w:rsidRPr="000418D4">
        <w:rPr>
          <w:rFonts w:ascii="Arial" w:hAnsi="Arial" w:cs="Arial"/>
          <w:b/>
          <w:szCs w:val="24"/>
          <w:u w:val="single"/>
        </w:rPr>
        <w:t>/20</w:t>
      </w:r>
      <w:r w:rsidR="00774E35" w:rsidRPr="000418D4">
        <w:rPr>
          <w:rFonts w:ascii="Arial" w:hAnsi="Arial" w:cs="Arial"/>
          <w:b/>
          <w:szCs w:val="24"/>
          <w:u w:val="single"/>
        </w:rPr>
        <w:t>2</w:t>
      </w:r>
      <w:r w:rsidR="000B58FB" w:rsidRPr="000418D4">
        <w:rPr>
          <w:rFonts w:ascii="Arial" w:hAnsi="Arial" w:cs="Arial"/>
          <w:b/>
          <w:szCs w:val="24"/>
          <w:u w:val="single"/>
        </w:rPr>
        <w:t>1</w:t>
      </w:r>
      <w:r w:rsidR="000B58FB">
        <w:rPr>
          <w:rFonts w:ascii="Arial" w:hAnsi="Arial" w:cs="Arial"/>
          <w:b/>
          <w:szCs w:val="24"/>
          <w:u w:val="single"/>
        </w:rPr>
        <w:t xml:space="preserve"> </w:t>
      </w:r>
      <w:r w:rsidRPr="002E59D3">
        <w:rPr>
          <w:rFonts w:ascii="Arial" w:hAnsi="Arial" w:cs="Arial"/>
          <w:b/>
          <w:szCs w:val="24"/>
        </w:rPr>
        <w:br/>
      </w:r>
      <w:r w:rsidR="00AA69C6" w:rsidRPr="009F22DE">
        <w:rPr>
          <w:rFonts w:ascii="Arial" w:hAnsi="Arial" w:cs="Arial"/>
          <w:b/>
          <w:szCs w:val="24"/>
        </w:rPr>
        <w:t>για τη</w:t>
      </w:r>
      <w:r w:rsidR="00AA69C6">
        <w:rPr>
          <w:rFonts w:ascii="Arial" w:hAnsi="Arial" w:cs="Arial"/>
          <w:b/>
          <w:szCs w:val="24"/>
        </w:rPr>
        <w:t>ν πρόσληψη προσωπικού με</w:t>
      </w:r>
      <w:r w:rsidR="00AA69C6" w:rsidRPr="009F22DE">
        <w:rPr>
          <w:rFonts w:ascii="Arial" w:hAnsi="Arial" w:cs="Arial"/>
          <w:b/>
          <w:szCs w:val="24"/>
        </w:rPr>
        <w:t xml:space="preserve"> σύναψη</w:t>
      </w:r>
    </w:p>
    <w:p w:rsidR="00AA69C6" w:rsidRDefault="00AA69C6" w:rsidP="00AA69C6">
      <w:pPr>
        <w:spacing w:line="400" w:lineRule="atLeast"/>
        <w:jc w:val="center"/>
        <w:rPr>
          <w:rFonts w:ascii="Arial" w:hAnsi="Arial" w:cs="Arial"/>
          <w:b/>
          <w:szCs w:val="24"/>
        </w:rPr>
      </w:pPr>
      <w:r w:rsidRPr="009F22DE">
        <w:rPr>
          <w:rFonts w:ascii="Arial" w:hAnsi="Arial" w:cs="Arial"/>
          <w:b/>
          <w:szCs w:val="24"/>
        </w:rPr>
        <w:t xml:space="preserve"> ΣΥΜΒΑΣΗΣ ΕΡΓΑΣΙΑΣ ΟΡΙΣΜΕΝΟΥ ΧΡΟΝΟΥ</w:t>
      </w:r>
    </w:p>
    <w:p w:rsidR="00983408" w:rsidRPr="002E59D3" w:rsidRDefault="00983408" w:rsidP="00983408">
      <w:pPr>
        <w:tabs>
          <w:tab w:val="left" w:pos="567"/>
        </w:tabs>
        <w:spacing w:line="400" w:lineRule="atLeast"/>
        <w:jc w:val="center"/>
        <w:rPr>
          <w:rFonts w:ascii="Arial" w:hAnsi="Arial" w:cs="Arial"/>
          <w:b/>
          <w:szCs w:val="24"/>
        </w:rPr>
      </w:pPr>
    </w:p>
    <w:p w:rsidR="00983408" w:rsidRPr="002E59D3" w:rsidRDefault="00983408" w:rsidP="00983408">
      <w:pPr>
        <w:tabs>
          <w:tab w:val="left" w:pos="0"/>
          <w:tab w:val="left" w:pos="567"/>
        </w:tabs>
        <w:ind w:firstLine="426"/>
        <w:jc w:val="center"/>
        <w:rPr>
          <w:rFonts w:ascii="Arial" w:hAnsi="Arial" w:cs="Arial"/>
          <w:b/>
          <w:szCs w:val="24"/>
        </w:rPr>
      </w:pPr>
    </w:p>
    <w:p w:rsidR="00983408" w:rsidRPr="00AA69C6" w:rsidRDefault="00983408" w:rsidP="00983408">
      <w:pPr>
        <w:tabs>
          <w:tab w:val="left" w:pos="0"/>
          <w:tab w:val="left" w:pos="567"/>
        </w:tabs>
        <w:ind w:firstLine="426"/>
        <w:jc w:val="center"/>
        <w:rPr>
          <w:rFonts w:ascii="Arial" w:hAnsi="Arial" w:cs="Arial"/>
          <w:b/>
          <w:sz w:val="28"/>
          <w:szCs w:val="28"/>
        </w:rPr>
      </w:pPr>
      <w:r w:rsidRPr="00AA69C6">
        <w:rPr>
          <w:rFonts w:ascii="Arial" w:hAnsi="Arial" w:cs="Arial"/>
          <w:b/>
          <w:sz w:val="28"/>
          <w:szCs w:val="28"/>
        </w:rPr>
        <w:t>Ο ΔΗΜΟΣ ΠΑΡΟΥ</w:t>
      </w:r>
    </w:p>
    <w:p w:rsidR="00A21CE6" w:rsidRPr="00CE4182" w:rsidRDefault="00A21CE6">
      <w:pPr>
        <w:tabs>
          <w:tab w:val="left" w:pos="0"/>
          <w:tab w:val="left" w:pos="567"/>
        </w:tabs>
        <w:ind w:firstLine="425"/>
        <w:rPr>
          <w:rFonts w:ascii="Arial" w:hAnsi="Arial" w:cs="Arial"/>
          <w:b/>
          <w:sz w:val="22"/>
          <w:szCs w:val="22"/>
        </w:rPr>
      </w:pPr>
    </w:p>
    <w:p w:rsidR="004F3F95" w:rsidRPr="007C1FB1" w:rsidRDefault="004F3F95" w:rsidP="007C1FB1">
      <w:pPr>
        <w:tabs>
          <w:tab w:val="left" w:pos="0"/>
          <w:tab w:val="left" w:pos="567"/>
        </w:tabs>
        <w:spacing w:after="120"/>
        <w:ind w:firstLine="425"/>
        <w:rPr>
          <w:rFonts w:ascii="Arial" w:hAnsi="Arial" w:cs="Arial"/>
          <w:b/>
          <w:szCs w:val="24"/>
        </w:rPr>
      </w:pPr>
      <w:r w:rsidRPr="007C1FB1">
        <w:rPr>
          <w:rFonts w:ascii="Arial" w:hAnsi="Arial" w:cs="Arial"/>
          <w:b/>
          <w:szCs w:val="24"/>
        </w:rPr>
        <w:t>Έχοντας υπόψη:</w:t>
      </w:r>
    </w:p>
    <w:p w:rsidR="00AA69C6" w:rsidRPr="00B157F2" w:rsidRDefault="00AA69C6" w:rsidP="00AA69C6">
      <w:pPr>
        <w:numPr>
          <w:ilvl w:val="0"/>
          <w:numId w:val="1"/>
        </w:numPr>
        <w:spacing w:after="120"/>
        <w:jc w:val="both"/>
        <w:rPr>
          <w:rFonts w:ascii="Arial" w:hAnsi="Arial" w:cs="Arial"/>
          <w:szCs w:val="24"/>
        </w:rPr>
      </w:pPr>
      <w:r w:rsidRPr="00B157F2">
        <w:rPr>
          <w:rFonts w:ascii="Arial" w:hAnsi="Arial" w:cs="Arial"/>
          <w:szCs w:val="24"/>
        </w:rPr>
        <w:t xml:space="preserve">Τις διατάξεις </w:t>
      </w:r>
      <w:r w:rsidRPr="00B157F2">
        <w:rPr>
          <w:rFonts w:ascii="Arial" w:hAnsi="Arial" w:cs="Arial"/>
          <w:b/>
          <w:szCs w:val="24"/>
        </w:rPr>
        <w:t>των άρθρων 37-42 του Ν. 4765/2021</w:t>
      </w:r>
      <w:r w:rsidRPr="00B157F2">
        <w:rPr>
          <w:rFonts w:ascii="Arial" w:hAnsi="Arial" w:cs="Arial"/>
          <w:szCs w:val="24"/>
        </w:rPr>
        <w:t xml:space="preserve"> «Εκσυγχρονισμός του συστήματος προσλήψεων στο δημόσιο τομέα και ενίσχυση του Ανώτατου Συμβουλίου Επιλογής Προσωπικού (Α.Σ.Ε.Π.) και λοιπές διατάξεις» (ΦΕΚ 6/τ.Α΄/15-1-2021), όπως ισχύει.</w:t>
      </w:r>
    </w:p>
    <w:p w:rsidR="00AA69C6" w:rsidRDefault="00AA69C6" w:rsidP="00AA69C6">
      <w:pPr>
        <w:numPr>
          <w:ilvl w:val="0"/>
          <w:numId w:val="1"/>
        </w:numPr>
        <w:spacing w:after="120"/>
        <w:jc w:val="both"/>
        <w:rPr>
          <w:rFonts w:ascii="Arial" w:hAnsi="Arial" w:cs="Arial"/>
          <w:szCs w:val="24"/>
        </w:rPr>
      </w:pPr>
      <w:r w:rsidRPr="009F22DE">
        <w:rPr>
          <w:rFonts w:ascii="Arial" w:hAnsi="Arial" w:cs="Arial"/>
          <w:szCs w:val="24"/>
        </w:rPr>
        <w:t xml:space="preserve">Τις διατάξεις του </w:t>
      </w:r>
      <w:r w:rsidRPr="00AA69C6">
        <w:rPr>
          <w:rFonts w:ascii="Arial" w:hAnsi="Arial" w:cs="Arial"/>
          <w:b/>
          <w:szCs w:val="24"/>
        </w:rPr>
        <w:t>Ν. 3852/2010</w:t>
      </w:r>
      <w:r w:rsidRPr="009F22DE">
        <w:rPr>
          <w:rFonts w:ascii="Arial" w:hAnsi="Arial" w:cs="Arial"/>
          <w:szCs w:val="24"/>
        </w:rPr>
        <w:t xml:space="preserve"> «Νέα Αρχιτεκτονική της Αυτοδιοίκησης και της Αποκεντρωμένης Διοίκησης- Πρόγραμμα Καλλικράτης» (ΦΕΚ 87 Α), όπως έχουν τροποποιηθεί και ισχύουν.</w:t>
      </w:r>
    </w:p>
    <w:p w:rsidR="00FC50FF" w:rsidRPr="00A418BC" w:rsidRDefault="00FC50FF" w:rsidP="00FC50FF">
      <w:pPr>
        <w:numPr>
          <w:ilvl w:val="0"/>
          <w:numId w:val="1"/>
        </w:numPr>
        <w:spacing w:after="120"/>
        <w:jc w:val="both"/>
        <w:rPr>
          <w:rFonts w:ascii="Arial" w:hAnsi="Arial" w:cs="Arial"/>
          <w:szCs w:val="24"/>
        </w:rPr>
      </w:pPr>
      <w:r w:rsidRPr="00A418BC">
        <w:rPr>
          <w:rFonts w:ascii="Arial" w:hAnsi="Arial" w:cs="Arial"/>
          <w:szCs w:val="24"/>
        </w:rPr>
        <w:t xml:space="preserve">Τις διατάξεις </w:t>
      </w:r>
      <w:r w:rsidRPr="00644DE1">
        <w:rPr>
          <w:rFonts w:ascii="Arial" w:hAnsi="Arial" w:cs="Arial"/>
          <w:b/>
          <w:szCs w:val="24"/>
        </w:rPr>
        <w:t>του άρθρου 107 του</w:t>
      </w:r>
      <w:r w:rsidRPr="00A418BC">
        <w:rPr>
          <w:rFonts w:ascii="Arial" w:hAnsi="Arial" w:cs="Arial"/>
          <w:szCs w:val="24"/>
        </w:rPr>
        <w:t xml:space="preserve"> </w:t>
      </w:r>
      <w:r w:rsidRPr="00A418BC">
        <w:rPr>
          <w:rFonts w:ascii="Arial" w:hAnsi="Arial" w:cs="Arial"/>
          <w:b/>
          <w:szCs w:val="24"/>
        </w:rPr>
        <w:t>Ν. 4483/2017</w:t>
      </w:r>
      <w:r w:rsidRPr="00A418BC">
        <w:rPr>
          <w:rFonts w:ascii="Arial" w:hAnsi="Arial" w:cs="Arial"/>
          <w:szCs w:val="24"/>
        </w:rPr>
        <w:t xml:space="preserve"> (ΦΕΚ 107/Α΄/31-7-2017)</w:t>
      </w:r>
      <w:r>
        <w:rPr>
          <w:rFonts w:ascii="Arial" w:hAnsi="Arial" w:cs="Arial"/>
          <w:szCs w:val="24"/>
        </w:rPr>
        <w:t xml:space="preserve"> με τις οποίες αντικαταστάθηκαν οι όμοιες του άρθρου 12 παρ. 14 του Ν. 4071/2012 (Α΄85), όπως ισχύει</w:t>
      </w:r>
      <w:r w:rsidRPr="00A418BC">
        <w:rPr>
          <w:rFonts w:ascii="Arial" w:hAnsi="Arial" w:cs="Arial"/>
          <w:szCs w:val="24"/>
        </w:rPr>
        <w:t>.</w:t>
      </w:r>
    </w:p>
    <w:p w:rsidR="00AA69C6" w:rsidRPr="00CC60CD" w:rsidRDefault="00AA69C6" w:rsidP="00AA69C6">
      <w:pPr>
        <w:numPr>
          <w:ilvl w:val="0"/>
          <w:numId w:val="1"/>
        </w:numPr>
        <w:spacing w:after="120"/>
        <w:jc w:val="both"/>
        <w:rPr>
          <w:rFonts w:ascii="Arial" w:hAnsi="Arial" w:cs="Arial"/>
          <w:szCs w:val="24"/>
        </w:rPr>
      </w:pPr>
      <w:r w:rsidRPr="00CC60CD">
        <w:rPr>
          <w:rFonts w:ascii="Arial" w:hAnsi="Arial" w:cs="Arial"/>
          <w:szCs w:val="24"/>
        </w:rPr>
        <w:t xml:space="preserve">Τις διατάξεις του άρθρου δεύτερου του </w:t>
      </w:r>
      <w:r w:rsidRPr="00CC60CD">
        <w:rPr>
          <w:rFonts w:ascii="Arial" w:hAnsi="Arial" w:cs="Arial"/>
          <w:b/>
          <w:szCs w:val="24"/>
        </w:rPr>
        <w:t>Ν.</w:t>
      </w:r>
      <w:r w:rsidR="007573AE" w:rsidRPr="007573AE">
        <w:rPr>
          <w:rFonts w:ascii="Arial" w:hAnsi="Arial" w:cs="Arial"/>
          <w:b/>
          <w:szCs w:val="24"/>
        </w:rPr>
        <w:t xml:space="preserve"> </w:t>
      </w:r>
      <w:r w:rsidRPr="00CC60CD">
        <w:rPr>
          <w:rFonts w:ascii="Arial" w:hAnsi="Arial" w:cs="Arial"/>
          <w:b/>
          <w:szCs w:val="24"/>
        </w:rPr>
        <w:t>4528/2018</w:t>
      </w:r>
      <w:r w:rsidRPr="00CC60CD">
        <w:rPr>
          <w:rFonts w:ascii="Arial" w:hAnsi="Arial" w:cs="Arial"/>
          <w:szCs w:val="24"/>
        </w:rPr>
        <w:t xml:space="preserve"> (ΦΕΚ 50/τ. Α΄/16.3.2018). </w:t>
      </w:r>
    </w:p>
    <w:p w:rsidR="007C53BF" w:rsidRPr="007C53BF" w:rsidRDefault="00AA69C6" w:rsidP="00AA69C6">
      <w:pPr>
        <w:numPr>
          <w:ilvl w:val="0"/>
          <w:numId w:val="1"/>
        </w:numPr>
        <w:spacing w:after="120"/>
        <w:jc w:val="both"/>
        <w:rPr>
          <w:rFonts w:ascii="Arial" w:hAnsi="Arial" w:cs="Arial"/>
        </w:rPr>
      </w:pPr>
      <w:r>
        <w:rPr>
          <w:rFonts w:ascii="Arial" w:hAnsi="Arial" w:cs="Arial"/>
          <w:szCs w:val="24"/>
        </w:rPr>
        <w:t xml:space="preserve">Τον Κανονισμό </w:t>
      </w:r>
      <w:r w:rsidRPr="001747DA">
        <w:rPr>
          <w:rFonts w:ascii="Arial" w:hAnsi="Arial" w:cs="Arial"/>
          <w:b/>
          <w:szCs w:val="24"/>
        </w:rPr>
        <w:t>(ΕΕ) 2016/679</w:t>
      </w:r>
      <w:r>
        <w:rPr>
          <w:rFonts w:ascii="Arial" w:hAnsi="Arial" w:cs="Arial"/>
          <w:szCs w:val="24"/>
        </w:rPr>
        <w:t xml:space="preserve"> του Ευρωπαϊκού Κοινοβουλίου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την Προστασία Δεδομένων), καθώς και τις διατάξεις του νόμου του Ελληνικού Κοινοβουλίου 4624/2019 (ΦΕΚ 137/Α’) «Αρχή Προστασίας Δεδομένων Προσωπικού Χαρακτήρα, μέτρα εφαρμογής του Κανονισμού (ΕΕ) 2016/679 του Ευρωπαϊκού Κοινοβουλίου και του Συμβουλίου της 27ης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27ης Απριλίου 2016 και άλλες διατάξεις».</w:t>
      </w:r>
    </w:p>
    <w:p w:rsidR="007C53BF" w:rsidRPr="007D7C39" w:rsidRDefault="007C53BF" w:rsidP="007C53BF">
      <w:pPr>
        <w:numPr>
          <w:ilvl w:val="0"/>
          <w:numId w:val="1"/>
        </w:numPr>
        <w:spacing w:after="120"/>
        <w:jc w:val="both"/>
        <w:rPr>
          <w:rFonts w:ascii="Arial" w:hAnsi="Arial" w:cs="Arial"/>
          <w:szCs w:val="24"/>
        </w:rPr>
      </w:pPr>
      <w:r w:rsidRPr="007D7C39">
        <w:rPr>
          <w:rFonts w:ascii="Arial" w:hAnsi="Arial" w:cs="Arial"/>
          <w:szCs w:val="24"/>
        </w:rPr>
        <w:t xml:space="preserve">Την υπ’ </w:t>
      </w:r>
      <w:proofErr w:type="spellStart"/>
      <w:r w:rsidRPr="007D7C39">
        <w:rPr>
          <w:rFonts w:ascii="Arial" w:hAnsi="Arial" w:cs="Arial"/>
          <w:szCs w:val="24"/>
        </w:rPr>
        <w:t>αριθμ</w:t>
      </w:r>
      <w:proofErr w:type="spellEnd"/>
      <w:r w:rsidRPr="007D7C39">
        <w:rPr>
          <w:rFonts w:ascii="Arial" w:hAnsi="Arial" w:cs="Arial"/>
          <w:szCs w:val="24"/>
        </w:rPr>
        <w:t xml:space="preserve">. </w:t>
      </w:r>
      <w:r w:rsidRPr="007D7C39">
        <w:rPr>
          <w:rFonts w:ascii="Arial" w:hAnsi="Arial" w:cs="Arial"/>
          <w:b/>
          <w:szCs w:val="24"/>
        </w:rPr>
        <w:t>52/16-</w:t>
      </w:r>
      <w:r w:rsidR="007573AE" w:rsidRPr="007573AE">
        <w:rPr>
          <w:rFonts w:ascii="Arial" w:hAnsi="Arial" w:cs="Arial"/>
          <w:b/>
          <w:szCs w:val="24"/>
        </w:rPr>
        <w:t>0</w:t>
      </w:r>
      <w:r w:rsidRPr="007D7C39">
        <w:rPr>
          <w:rFonts w:ascii="Arial" w:hAnsi="Arial" w:cs="Arial"/>
          <w:b/>
          <w:szCs w:val="24"/>
        </w:rPr>
        <w:t>3-2021</w:t>
      </w:r>
      <w:r w:rsidRPr="007D7C39">
        <w:rPr>
          <w:rFonts w:ascii="Arial" w:hAnsi="Arial" w:cs="Arial"/>
          <w:szCs w:val="24"/>
        </w:rPr>
        <w:t xml:space="preserve"> Απόφαση της Οικονομικής Επιτροπής του Δήμου Πάρου με θέμα: «Προγραμματισμός προσλήψεων έκτακτου προσωπικού ανταποδοτικών υπηρεσιών (καθαριότητας)  για το έτος 2021».</w:t>
      </w:r>
    </w:p>
    <w:p w:rsidR="0020383F" w:rsidRPr="007D7C39" w:rsidRDefault="0020383F" w:rsidP="0020383F">
      <w:pPr>
        <w:numPr>
          <w:ilvl w:val="0"/>
          <w:numId w:val="1"/>
        </w:numPr>
        <w:tabs>
          <w:tab w:val="left" w:pos="567"/>
          <w:tab w:val="num" w:pos="1134"/>
        </w:tabs>
        <w:spacing w:after="120"/>
        <w:jc w:val="both"/>
        <w:rPr>
          <w:rFonts w:ascii="Arial" w:hAnsi="Arial" w:cs="Arial"/>
          <w:szCs w:val="24"/>
        </w:rPr>
      </w:pPr>
      <w:r w:rsidRPr="007D7C39">
        <w:rPr>
          <w:rFonts w:ascii="Arial" w:hAnsi="Arial" w:cs="Arial"/>
          <w:szCs w:val="24"/>
        </w:rPr>
        <w:t xml:space="preserve">Την υπ’ </w:t>
      </w:r>
      <w:proofErr w:type="spellStart"/>
      <w:r w:rsidRPr="007D7C39">
        <w:rPr>
          <w:rFonts w:ascii="Arial" w:hAnsi="Arial" w:cs="Arial"/>
          <w:szCs w:val="24"/>
        </w:rPr>
        <w:t>αριθμ</w:t>
      </w:r>
      <w:proofErr w:type="spellEnd"/>
      <w:r w:rsidRPr="007D7C39">
        <w:rPr>
          <w:rFonts w:ascii="Arial" w:hAnsi="Arial" w:cs="Arial"/>
          <w:szCs w:val="24"/>
        </w:rPr>
        <w:t xml:space="preserve">. </w:t>
      </w:r>
      <w:proofErr w:type="spellStart"/>
      <w:r w:rsidRPr="007D7C39">
        <w:rPr>
          <w:rFonts w:ascii="Arial" w:hAnsi="Arial" w:cs="Arial"/>
          <w:szCs w:val="24"/>
        </w:rPr>
        <w:t>πρωτ</w:t>
      </w:r>
      <w:proofErr w:type="spellEnd"/>
      <w:r w:rsidRPr="007D7C39">
        <w:rPr>
          <w:rFonts w:ascii="Arial" w:hAnsi="Arial" w:cs="Arial"/>
          <w:szCs w:val="24"/>
        </w:rPr>
        <w:t xml:space="preserve">. </w:t>
      </w:r>
      <w:r w:rsidRPr="007D7C39">
        <w:rPr>
          <w:rFonts w:ascii="Arial" w:hAnsi="Arial" w:cs="Arial"/>
          <w:b/>
          <w:szCs w:val="24"/>
        </w:rPr>
        <w:t>4961/22-</w:t>
      </w:r>
      <w:r w:rsidR="007573AE" w:rsidRPr="007573AE">
        <w:rPr>
          <w:rFonts w:ascii="Arial" w:hAnsi="Arial" w:cs="Arial"/>
          <w:b/>
          <w:szCs w:val="24"/>
        </w:rPr>
        <w:t>0</w:t>
      </w:r>
      <w:r w:rsidRPr="007D7C39">
        <w:rPr>
          <w:rFonts w:ascii="Arial" w:hAnsi="Arial" w:cs="Arial"/>
          <w:b/>
          <w:szCs w:val="24"/>
        </w:rPr>
        <w:t>3-2021</w:t>
      </w:r>
      <w:r w:rsidRPr="007D7C39">
        <w:rPr>
          <w:rFonts w:ascii="Arial" w:hAnsi="Arial" w:cs="Arial"/>
          <w:szCs w:val="24"/>
        </w:rPr>
        <w:t xml:space="preserve"> Βεβαίωση της Δ/νσης Οικονομικών Υπηρεσιών του Δήμου Πάρου περί ύπαρξης πιστώσεων για την κάλυψη της δαπάνης μισθοδοσίας του υπό πρόσληψη προσωπικού της παρούσας Ανακοίνωσης.</w:t>
      </w:r>
    </w:p>
    <w:p w:rsidR="00B31A85" w:rsidRPr="007D7C39" w:rsidRDefault="00B31A85" w:rsidP="00B31A85">
      <w:pPr>
        <w:numPr>
          <w:ilvl w:val="0"/>
          <w:numId w:val="1"/>
        </w:numPr>
        <w:tabs>
          <w:tab w:val="clear" w:pos="425"/>
        </w:tabs>
        <w:spacing w:after="120"/>
        <w:jc w:val="both"/>
        <w:rPr>
          <w:rFonts w:ascii="Arial" w:hAnsi="Arial" w:cs="Arial"/>
          <w:szCs w:val="24"/>
        </w:rPr>
      </w:pPr>
      <w:r w:rsidRPr="007D7C39">
        <w:rPr>
          <w:rFonts w:ascii="Arial" w:hAnsi="Arial" w:cs="Arial"/>
          <w:szCs w:val="24"/>
        </w:rPr>
        <w:t xml:space="preserve">Το υπ’ </w:t>
      </w:r>
      <w:proofErr w:type="spellStart"/>
      <w:r w:rsidRPr="007D7C39">
        <w:rPr>
          <w:rFonts w:ascii="Arial" w:hAnsi="Arial" w:cs="Arial"/>
          <w:szCs w:val="24"/>
        </w:rPr>
        <w:t>αριθμ</w:t>
      </w:r>
      <w:proofErr w:type="spellEnd"/>
      <w:r w:rsidRPr="007D7C39">
        <w:rPr>
          <w:rFonts w:ascii="Arial" w:hAnsi="Arial" w:cs="Arial"/>
          <w:szCs w:val="24"/>
        </w:rPr>
        <w:t xml:space="preserve">. </w:t>
      </w:r>
      <w:proofErr w:type="spellStart"/>
      <w:r w:rsidRPr="007D7C39">
        <w:rPr>
          <w:rFonts w:ascii="Arial" w:hAnsi="Arial" w:cs="Arial"/>
          <w:szCs w:val="24"/>
        </w:rPr>
        <w:t>πρωτ</w:t>
      </w:r>
      <w:proofErr w:type="spellEnd"/>
      <w:r w:rsidRPr="007D7C39">
        <w:rPr>
          <w:rFonts w:ascii="Arial" w:hAnsi="Arial" w:cs="Arial"/>
          <w:szCs w:val="24"/>
        </w:rPr>
        <w:t xml:space="preserve">. </w:t>
      </w:r>
      <w:r w:rsidRPr="007D7C39">
        <w:rPr>
          <w:rFonts w:ascii="Arial" w:hAnsi="Arial" w:cs="Arial"/>
          <w:b/>
          <w:szCs w:val="24"/>
        </w:rPr>
        <w:t xml:space="preserve">17626/05-04-2021 </w:t>
      </w:r>
      <w:r w:rsidRPr="007D7C39">
        <w:rPr>
          <w:rFonts w:ascii="Arial" w:hAnsi="Arial" w:cs="Arial"/>
          <w:szCs w:val="24"/>
        </w:rPr>
        <w:t>έγγραφο της Αποκεντρωμένης Διοίκησης Αιγαίου,</w:t>
      </w:r>
      <w:r w:rsidRPr="007D7C39">
        <w:rPr>
          <w:rFonts w:ascii="Arial" w:hAnsi="Arial" w:cs="Arial"/>
        </w:rPr>
        <w:t xml:space="preserve"> με θέμα: «Εισηγητική έκθεση για πρόσληψη προσωπικού ιδιωτικού δικαίου </w:t>
      </w:r>
      <w:r w:rsidRPr="007D7C39">
        <w:rPr>
          <w:rFonts w:ascii="Arial" w:hAnsi="Arial" w:cs="Arial"/>
        </w:rPr>
        <w:lastRenderedPageBreak/>
        <w:t>ορισμένου χρόνου στο Δήμο Πάρου ανταποδοτικού χαρακτήρα»,  προς το Υπουργείο Εσωτερικών.</w:t>
      </w:r>
    </w:p>
    <w:p w:rsidR="00B31A85" w:rsidRDefault="00B31A85" w:rsidP="00B31A85">
      <w:pPr>
        <w:numPr>
          <w:ilvl w:val="0"/>
          <w:numId w:val="1"/>
        </w:numPr>
        <w:tabs>
          <w:tab w:val="clear" w:pos="425"/>
        </w:tabs>
        <w:spacing w:after="120"/>
        <w:jc w:val="both"/>
        <w:rPr>
          <w:rFonts w:ascii="Arial" w:hAnsi="Arial" w:cs="Arial"/>
          <w:szCs w:val="24"/>
        </w:rPr>
      </w:pPr>
      <w:r w:rsidRPr="001F381B">
        <w:rPr>
          <w:rFonts w:ascii="Arial" w:hAnsi="Arial" w:cs="Arial"/>
          <w:szCs w:val="24"/>
        </w:rPr>
        <w:t xml:space="preserve">Την υπ' </w:t>
      </w:r>
      <w:proofErr w:type="spellStart"/>
      <w:r w:rsidRPr="001F381B">
        <w:rPr>
          <w:rFonts w:ascii="Arial" w:hAnsi="Arial" w:cs="Arial"/>
          <w:szCs w:val="24"/>
        </w:rPr>
        <w:t>αριθμ</w:t>
      </w:r>
      <w:proofErr w:type="spellEnd"/>
      <w:r w:rsidRPr="001F381B">
        <w:rPr>
          <w:rFonts w:ascii="Arial" w:hAnsi="Arial" w:cs="Arial"/>
          <w:szCs w:val="24"/>
        </w:rPr>
        <w:t xml:space="preserve">. </w:t>
      </w:r>
      <w:proofErr w:type="spellStart"/>
      <w:r w:rsidRPr="001F381B">
        <w:rPr>
          <w:rFonts w:ascii="Arial" w:hAnsi="Arial" w:cs="Arial"/>
          <w:szCs w:val="24"/>
        </w:rPr>
        <w:t>πρωτ</w:t>
      </w:r>
      <w:proofErr w:type="spellEnd"/>
      <w:r w:rsidRPr="001F381B">
        <w:rPr>
          <w:rFonts w:ascii="Arial" w:hAnsi="Arial" w:cs="Arial"/>
          <w:szCs w:val="24"/>
        </w:rPr>
        <w:t xml:space="preserve">. </w:t>
      </w:r>
      <w:r w:rsidRPr="001F381B">
        <w:rPr>
          <w:rFonts w:ascii="Arial" w:hAnsi="Arial" w:cs="Arial"/>
          <w:b/>
          <w:szCs w:val="24"/>
        </w:rPr>
        <w:t>34431/</w:t>
      </w:r>
      <w:r w:rsidR="007573AE" w:rsidRPr="007573AE">
        <w:rPr>
          <w:rFonts w:ascii="Arial" w:hAnsi="Arial" w:cs="Arial"/>
          <w:b/>
          <w:szCs w:val="24"/>
        </w:rPr>
        <w:t>0</w:t>
      </w:r>
      <w:r w:rsidRPr="001F381B">
        <w:rPr>
          <w:rFonts w:ascii="Arial" w:hAnsi="Arial" w:cs="Arial"/>
          <w:b/>
          <w:szCs w:val="24"/>
        </w:rPr>
        <w:t>5-05-2021</w:t>
      </w:r>
      <w:r w:rsidRPr="001F381B">
        <w:rPr>
          <w:rFonts w:ascii="Arial" w:hAnsi="Arial" w:cs="Arial"/>
          <w:szCs w:val="24"/>
        </w:rPr>
        <w:t xml:space="preserve"> (ΑΔΑ: 9ΕΥ546ΜΤΛ6-Α6Φ) Απόφαση του Υπουργού  Εσωτερικών </w:t>
      </w:r>
      <w:r w:rsidRPr="00D6427B">
        <w:rPr>
          <w:rFonts w:ascii="Arial" w:hAnsi="Arial" w:cs="Arial"/>
        </w:rPr>
        <w:t>με την οποία εγκρίθηκε</w:t>
      </w:r>
      <w:r>
        <w:rPr>
          <w:rFonts w:ascii="Arial" w:hAnsi="Arial" w:cs="Arial"/>
        </w:rPr>
        <w:t>,</w:t>
      </w:r>
      <w:r w:rsidRPr="00D6427B">
        <w:rPr>
          <w:rFonts w:ascii="Arial" w:hAnsi="Arial" w:cs="Arial"/>
        </w:rPr>
        <w:t xml:space="preserve"> μεταξύ άλλων</w:t>
      </w:r>
      <w:r>
        <w:rPr>
          <w:rFonts w:ascii="Arial" w:hAnsi="Arial" w:cs="Arial"/>
        </w:rPr>
        <w:t>,</w:t>
      </w:r>
      <w:r w:rsidRPr="00D6427B">
        <w:rPr>
          <w:rFonts w:ascii="Arial" w:hAnsi="Arial" w:cs="Arial"/>
        </w:rPr>
        <w:t xml:space="preserve"> στο</w:t>
      </w:r>
      <w:r>
        <w:rPr>
          <w:rFonts w:ascii="Arial" w:hAnsi="Arial" w:cs="Arial"/>
        </w:rPr>
        <w:t>ν</w:t>
      </w:r>
      <w:r w:rsidRPr="00D6427B">
        <w:rPr>
          <w:rFonts w:ascii="Arial" w:hAnsi="Arial" w:cs="Arial"/>
        </w:rPr>
        <w:t xml:space="preserve"> Δήμο</w:t>
      </w:r>
      <w:r>
        <w:rPr>
          <w:rFonts w:ascii="Arial" w:hAnsi="Arial" w:cs="Arial"/>
        </w:rPr>
        <w:t xml:space="preserve"> Πάρου, </w:t>
      </w:r>
      <w:r w:rsidRPr="00D6427B">
        <w:rPr>
          <w:rFonts w:ascii="Arial" w:hAnsi="Arial" w:cs="Arial"/>
        </w:rPr>
        <w:t xml:space="preserve">η </w:t>
      </w:r>
      <w:r>
        <w:rPr>
          <w:rFonts w:ascii="Arial" w:hAnsi="Arial" w:cs="Arial"/>
        </w:rPr>
        <w:t>πρόσληψη</w:t>
      </w:r>
      <w:r w:rsidRPr="00B31A85">
        <w:rPr>
          <w:rFonts w:ascii="Arial" w:hAnsi="Arial" w:cs="Arial"/>
          <w:szCs w:val="24"/>
        </w:rPr>
        <w:t xml:space="preserve"> </w:t>
      </w:r>
      <w:r w:rsidRPr="001F381B">
        <w:rPr>
          <w:rFonts w:ascii="Arial" w:hAnsi="Arial" w:cs="Arial"/>
          <w:szCs w:val="24"/>
        </w:rPr>
        <w:t>τριάντα πέντε (35)</w:t>
      </w:r>
      <w:r w:rsidRPr="00B31A85">
        <w:rPr>
          <w:rFonts w:ascii="Arial" w:hAnsi="Arial" w:cs="Arial"/>
          <w:bCs/>
        </w:rPr>
        <w:t xml:space="preserve"> </w:t>
      </w:r>
      <w:r w:rsidRPr="00D6427B">
        <w:rPr>
          <w:rFonts w:ascii="Arial" w:hAnsi="Arial" w:cs="Arial"/>
          <w:bCs/>
        </w:rPr>
        <w:t xml:space="preserve">ατόμων </w:t>
      </w:r>
      <w:r w:rsidRPr="00D6427B">
        <w:rPr>
          <w:rFonts w:ascii="Arial" w:hAnsi="Arial" w:cs="Arial"/>
        </w:rPr>
        <w:t>με σχέση εργασίας ιδιωτικού δικαίου ορισμένου χρόνου σε υπηρεσίες ανταποδοτικού χαρακτήρα.</w:t>
      </w:r>
    </w:p>
    <w:p w:rsidR="007573AE" w:rsidRPr="00D3131A" w:rsidRDefault="007573AE" w:rsidP="007573AE">
      <w:pPr>
        <w:numPr>
          <w:ilvl w:val="0"/>
          <w:numId w:val="1"/>
        </w:numPr>
        <w:tabs>
          <w:tab w:val="clear" w:pos="425"/>
        </w:tabs>
        <w:spacing w:after="120"/>
        <w:jc w:val="both"/>
        <w:rPr>
          <w:rFonts w:ascii="Arial" w:hAnsi="Arial" w:cs="Arial"/>
          <w:szCs w:val="24"/>
        </w:rPr>
      </w:pPr>
      <w:r w:rsidRPr="000C05B3">
        <w:rPr>
          <w:rFonts w:ascii="Arial" w:hAnsi="Arial" w:cs="Arial"/>
          <w:szCs w:val="24"/>
        </w:rPr>
        <w:t xml:space="preserve">Το υπ’ </w:t>
      </w:r>
      <w:proofErr w:type="spellStart"/>
      <w:r w:rsidRPr="000C05B3">
        <w:rPr>
          <w:rFonts w:ascii="Arial" w:hAnsi="Arial" w:cs="Arial"/>
          <w:szCs w:val="24"/>
        </w:rPr>
        <w:t>αριθμ</w:t>
      </w:r>
      <w:proofErr w:type="spellEnd"/>
      <w:r w:rsidRPr="000C05B3">
        <w:rPr>
          <w:rFonts w:ascii="Arial" w:hAnsi="Arial" w:cs="Arial"/>
          <w:szCs w:val="24"/>
        </w:rPr>
        <w:t xml:space="preserve">. </w:t>
      </w:r>
      <w:proofErr w:type="spellStart"/>
      <w:r w:rsidRPr="000C05B3">
        <w:rPr>
          <w:rFonts w:ascii="Arial" w:hAnsi="Arial" w:cs="Arial"/>
          <w:szCs w:val="24"/>
        </w:rPr>
        <w:t>πρωτ</w:t>
      </w:r>
      <w:proofErr w:type="spellEnd"/>
      <w:r w:rsidRPr="000C05B3">
        <w:rPr>
          <w:rFonts w:ascii="Arial" w:hAnsi="Arial" w:cs="Arial"/>
          <w:szCs w:val="24"/>
        </w:rPr>
        <w:t xml:space="preserve">. </w:t>
      </w:r>
      <w:r w:rsidRPr="000C05B3">
        <w:rPr>
          <w:rFonts w:ascii="Arial" w:hAnsi="Arial" w:cs="Arial"/>
          <w:b/>
          <w:szCs w:val="24"/>
        </w:rPr>
        <w:t>34921/</w:t>
      </w:r>
      <w:r w:rsidRPr="007573AE">
        <w:rPr>
          <w:rFonts w:ascii="Arial" w:hAnsi="Arial" w:cs="Arial"/>
          <w:b/>
          <w:szCs w:val="24"/>
        </w:rPr>
        <w:t>0</w:t>
      </w:r>
      <w:r w:rsidRPr="000C05B3">
        <w:rPr>
          <w:rFonts w:ascii="Arial" w:hAnsi="Arial" w:cs="Arial"/>
          <w:b/>
          <w:szCs w:val="24"/>
        </w:rPr>
        <w:t>7-05-2021</w:t>
      </w:r>
      <w:r w:rsidRPr="000C05B3">
        <w:rPr>
          <w:rFonts w:ascii="Arial" w:hAnsi="Arial" w:cs="Arial"/>
          <w:szCs w:val="24"/>
        </w:rPr>
        <w:t xml:space="preserve"> έγγραφο του Υπουργείου Εσωτερικών προς το Δήμο Πάρου με θέμα: «Έγκριση πρόσληψης προσωπικού με σχέση εργασίας </w:t>
      </w:r>
      <w:r w:rsidRPr="00D3131A">
        <w:rPr>
          <w:rFonts w:ascii="Arial" w:hAnsi="Arial" w:cs="Arial"/>
          <w:szCs w:val="24"/>
        </w:rPr>
        <w:t>ιδιωτικού δικαίου ορισμένου χρόνου ανταποδοτικού χαρακτήρα».</w:t>
      </w:r>
    </w:p>
    <w:p w:rsidR="007573AE" w:rsidRPr="00D3131A" w:rsidRDefault="007573AE" w:rsidP="007573AE">
      <w:pPr>
        <w:numPr>
          <w:ilvl w:val="0"/>
          <w:numId w:val="1"/>
        </w:numPr>
        <w:tabs>
          <w:tab w:val="clear" w:pos="425"/>
        </w:tabs>
        <w:spacing w:after="120"/>
        <w:jc w:val="both"/>
        <w:rPr>
          <w:rFonts w:ascii="Arial" w:hAnsi="Arial" w:cs="Arial"/>
          <w:szCs w:val="24"/>
        </w:rPr>
      </w:pPr>
      <w:r w:rsidRPr="00D3131A">
        <w:rPr>
          <w:rFonts w:ascii="Arial" w:hAnsi="Arial" w:cs="Arial"/>
          <w:szCs w:val="24"/>
        </w:rPr>
        <w:t xml:space="preserve">Τον Οργανισμό Εσωτερικής Υπηρεσίας του Δήμου Πάρου (ΦΕΚ 2583/Β΄/24.9.2012), όπως τροποποιήθηκε και ισχύει (ΦΕΚ 1507/Β΄/20.6.2013, ΦΕΚ 3077/Β΄/6-9-2017 και ΦΕΚ 725/Β΄/4-9-2019) και την υπ’ </w:t>
      </w:r>
      <w:proofErr w:type="spellStart"/>
      <w:r w:rsidRPr="00D3131A">
        <w:rPr>
          <w:rFonts w:ascii="Arial" w:hAnsi="Arial" w:cs="Arial"/>
          <w:szCs w:val="24"/>
        </w:rPr>
        <w:t>αριθμ</w:t>
      </w:r>
      <w:proofErr w:type="spellEnd"/>
      <w:r w:rsidRPr="00D3131A">
        <w:rPr>
          <w:rFonts w:ascii="Arial" w:hAnsi="Arial" w:cs="Arial"/>
          <w:szCs w:val="24"/>
        </w:rPr>
        <w:t xml:space="preserve">. </w:t>
      </w:r>
      <w:proofErr w:type="spellStart"/>
      <w:r w:rsidRPr="00D3131A">
        <w:rPr>
          <w:rFonts w:ascii="Arial" w:hAnsi="Arial" w:cs="Arial"/>
          <w:szCs w:val="24"/>
        </w:rPr>
        <w:t>πρωτ</w:t>
      </w:r>
      <w:proofErr w:type="spellEnd"/>
      <w:r w:rsidRPr="00D3131A">
        <w:rPr>
          <w:rFonts w:ascii="Arial" w:hAnsi="Arial" w:cs="Arial"/>
          <w:szCs w:val="24"/>
        </w:rPr>
        <w:t xml:space="preserve">. </w:t>
      </w:r>
      <w:r w:rsidRPr="007573AE">
        <w:rPr>
          <w:rFonts w:ascii="Arial" w:hAnsi="Arial" w:cs="Arial"/>
          <w:b/>
          <w:szCs w:val="24"/>
        </w:rPr>
        <w:t>9857</w:t>
      </w:r>
      <w:r w:rsidRPr="00D3131A">
        <w:rPr>
          <w:rFonts w:ascii="Arial" w:hAnsi="Arial" w:cs="Arial"/>
          <w:b/>
          <w:szCs w:val="24"/>
        </w:rPr>
        <w:t>/</w:t>
      </w:r>
      <w:r w:rsidRPr="007573AE">
        <w:rPr>
          <w:rFonts w:ascii="Arial" w:hAnsi="Arial" w:cs="Arial"/>
          <w:b/>
          <w:szCs w:val="24"/>
        </w:rPr>
        <w:t>07</w:t>
      </w:r>
      <w:r w:rsidRPr="00D3131A">
        <w:rPr>
          <w:rFonts w:ascii="Arial" w:hAnsi="Arial" w:cs="Arial"/>
          <w:b/>
          <w:szCs w:val="24"/>
        </w:rPr>
        <w:t>-06-202</w:t>
      </w:r>
      <w:r w:rsidRPr="007573AE">
        <w:rPr>
          <w:rFonts w:ascii="Arial" w:hAnsi="Arial" w:cs="Arial"/>
          <w:b/>
          <w:szCs w:val="24"/>
        </w:rPr>
        <w:t>1</w:t>
      </w:r>
      <w:r w:rsidRPr="00D3131A">
        <w:rPr>
          <w:rFonts w:ascii="Arial" w:hAnsi="Arial" w:cs="Arial"/>
          <w:szCs w:val="24"/>
        </w:rPr>
        <w:t xml:space="preserve"> Βεβαίωση του Δημάρχου Πάρου περί ύπαρξης κενών θέσεων.</w:t>
      </w:r>
    </w:p>
    <w:p w:rsidR="007573AE" w:rsidRPr="00D3131A" w:rsidRDefault="007573AE" w:rsidP="007573AE">
      <w:pPr>
        <w:numPr>
          <w:ilvl w:val="0"/>
          <w:numId w:val="1"/>
        </w:numPr>
        <w:tabs>
          <w:tab w:val="clear" w:pos="425"/>
        </w:tabs>
        <w:spacing w:after="120"/>
        <w:jc w:val="both"/>
        <w:rPr>
          <w:rFonts w:ascii="Arial" w:hAnsi="Arial" w:cs="Arial"/>
          <w:szCs w:val="24"/>
        </w:rPr>
      </w:pPr>
      <w:r w:rsidRPr="00D3131A">
        <w:rPr>
          <w:rFonts w:ascii="Arial" w:hAnsi="Arial" w:cs="Arial"/>
          <w:szCs w:val="24"/>
        </w:rPr>
        <w:t xml:space="preserve">Την υπ’ </w:t>
      </w:r>
      <w:proofErr w:type="spellStart"/>
      <w:r w:rsidRPr="00D3131A">
        <w:rPr>
          <w:rFonts w:ascii="Arial" w:hAnsi="Arial" w:cs="Arial"/>
          <w:szCs w:val="24"/>
        </w:rPr>
        <w:t>αριθμ</w:t>
      </w:r>
      <w:proofErr w:type="spellEnd"/>
      <w:r w:rsidRPr="00D3131A">
        <w:rPr>
          <w:rFonts w:ascii="Arial" w:hAnsi="Arial" w:cs="Arial"/>
          <w:szCs w:val="24"/>
        </w:rPr>
        <w:t xml:space="preserve">. </w:t>
      </w:r>
      <w:proofErr w:type="spellStart"/>
      <w:r w:rsidRPr="00D3131A">
        <w:rPr>
          <w:rFonts w:ascii="Arial" w:hAnsi="Arial" w:cs="Arial"/>
          <w:szCs w:val="24"/>
        </w:rPr>
        <w:t>πρωτ</w:t>
      </w:r>
      <w:proofErr w:type="spellEnd"/>
      <w:r w:rsidRPr="00D3131A">
        <w:rPr>
          <w:rFonts w:ascii="Arial" w:hAnsi="Arial" w:cs="Arial"/>
          <w:szCs w:val="24"/>
        </w:rPr>
        <w:t xml:space="preserve">. </w:t>
      </w:r>
      <w:r w:rsidRPr="00D3131A">
        <w:rPr>
          <w:rFonts w:ascii="Arial" w:hAnsi="Arial" w:cs="Arial"/>
          <w:b/>
          <w:szCs w:val="24"/>
        </w:rPr>
        <w:t>9858/07-06-2021</w:t>
      </w:r>
      <w:r w:rsidRPr="00D3131A">
        <w:rPr>
          <w:rFonts w:ascii="Arial" w:hAnsi="Arial" w:cs="Arial"/>
          <w:szCs w:val="24"/>
        </w:rPr>
        <w:t xml:space="preserve"> Βεβαίωση του Δημάρχου Πάρου σχετικά με την απαιτούμενη άδεια της ειδικότητας ΔΕ Χειριστή Μηχανήματος Έργου της παρούσας Ανακοίνωσης.</w:t>
      </w:r>
    </w:p>
    <w:p w:rsidR="00580382" w:rsidRPr="00580382" w:rsidRDefault="00580382">
      <w:pPr>
        <w:tabs>
          <w:tab w:val="left" w:pos="0"/>
          <w:tab w:val="left" w:pos="567"/>
        </w:tabs>
        <w:jc w:val="center"/>
        <w:rPr>
          <w:rFonts w:ascii="Arial" w:hAnsi="Arial" w:cs="Arial"/>
          <w:b/>
          <w:sz w:val="28"/>
          <w:szCs w:val="28"/>
        </w:rPr>
      </w:pPr>
    </w:p>
    <w:p w:rsidR="0014283F" w:rsidRDefault="0014283F" w:rsidP="0014283F">
      <w:pPr>
        <w:tabs>
          <w:tab w:val="left" w:pos="0"/>
          <w:tab w:val="left" w:pos="567"/>
        </w:tabs>
        <w:jc w:val="center"/>
        <w:rPr>
          <w:rFonts w:ascii="Arial" w:hAnsi="Arial" w:cs="Arial"/>
          <w:b/>
          <w:sz w:val="28"/>
          <w:szCs w:val="28"/>
        </w:rPr>
      </w:pPr>
      <w:r w:rsidRPr="00BA2A0D">
        <w:rPr>
          <w:rFonts w:ascii="Arial" w:hAnsi="Arial" w:cs="Arial"/>
          <w:b/>
          <w:sz w:val="28"/>
          <w:szCs w:val="28"/>
        </w:rPr>
        <w:t>Ανακοινώνει</w:t>
      </w:r>
    </w:p>
    <w:p w:rsidR="00D929EA" w:rsidRPr="00D929EA" w:rsidRDefault="00D929EA" w:rsidP="0014283F">
      <w:pPr>
        <w:tabs>
          <w:tab w:val="left" w:pos="0"/>
          <w:tab w:val="left" w:pos="567"/>
        </w:tabs>
        <w:jc w:val="center"/>
        <w:rPr>
          <w:rFonts w:ascii="Arial" w:hAnsi="Arial" w:cs="Arial"/>
          <w:b/>
          <w:sz w:val="16"/>
          <w:szCs w:val="16"/>
        </w:rPr>
      </w:pPr>
    </w:p>
    <w:p w:rsidR="0014283F" w:rsidRDefault="0014283F" w:rsidP="0014283F">
      <w:pPr>
        <w:tabs>
          <w:tab w:val="left" w:pos="0"/>
          <w:tab w:val="left" w:pos="567"/>
        </w:tabs>
        <w:jc w:val="both"/>
        <w:rPr>
          <w:rFonts w:ascii="Arial" w:hAnsi="Arial" w:cs="Arial"/>
          <w:b/>
          <w:spacing w:val="-4"/>
          <w:szCs w:val="24"/>
        </w:rPr>
      </w:pPr>
      <w:r w:rsidRPr="007C1FB1">
        <w:rPr>
          <w:rFonts w:ascii="Arial" w:hAnsi="Arial" w:cs="Arial"/>
          <w:b/>
          <w:spacing w:val="-4"/>
          <w:szCs w:val="24"/>
        </w:rPr>
        <w:t xml:space="preserve">Την πρόσληψη, με σύμβαση εργασίας ιδιωτικού δικαίου ορισμένου χρόνου, συνολικά  </w:t>
      </w:r>
      <w:r w:rsidR="00357439">
        <w:rPr>
          <w:rFonts w:ascii="Arial" w:hAnsi="Arial" w:cs="Arial"/>
          <w:b/>
          <w:spacing w:val="-4"/>
          <w:szCs w:val="24"/>
        </w:rPr>
        <w:t xml:space="preserve">τριάντα πέντε </w:t>
      </w:r>
      <w:r w:rsidRPr="007C1FB1">
        <w:rPr>
          <w:rFonts w:ascii="Arial" w:hAnsi="Arial" w:cs="Arial"/>
          <w:b/>
          <w:spacing w:val="-4"/>
          <w:szCs w:val="24"/>
        </w:rPr>
        <w:t>(</w:t>
      </w:r>
      <w:r w:rsidR="00357439">
        <w:rPr>
          <w:rFonts w:ascii="Arial" w:hAnsi="Arial" w:cs="Arial"/>
          <w:b/>
          <w:spacing w:val="-4"/>
          <w:szCs w:val="24"/>
        </w:rPr>
        <w:t>35</w:t>
      </w:r>
      <w:r w:rsidRPr="007C1FB1">
        <w:rPr>
          <w:rFonts w:ascii="Arial" w:hAnsi="Arial" w:cs="Arial"/>
          <w:b/>
          <w:spacing w:val="-4"/>
          <w:szCs w:val="24"/>
        </w:rPr>
        <w:t>)</w:t>
      </w:r>
      <w:r w:rsidR="007C1FB1">
        <w:rPr>
          <w:rFonts w:ascii="Arial" w:hAnsi="Arial" w:cs="Arial"/>
          <w:b/>
          <w:spacing w:val="-4"/>
          <w:szCs w:val="24"/>
        </w:rPr>
        <w:t xml:space="preserve"> </w:t>
      </w:r>
      <w:r w:rsidRPr="007C1FB1">
        <w:rPr>
          <w:rFonts w:ascii="Arial" w:hAnsi="Arial" w:cs="Arial"/>
          <w:b/>
          <w:spacing w:val="-4"/>
          <w:szCs w:val="24"/>
        </w:rPr>
        <w:t>ατόμων για την κάλυψη εποχικών ή παροδικών αναγκών ανταποδοτικού χαρακτήρα του Δήμου Πάρου, που εδρεύει στην Παροικία Πάρου</w:t>
      </w:r>
      <w:r w:rsidR="0011790D">
        <w:rPr>
          <w:rFonts w:ascii="Arial" w:hAnsi="Arial" w:cs="Arial"/>
          <w:b/>
          <w:spacing w:val="-4"/>
          <w:szCs w:val="24"/>
        </w:rPr>
        <w:t xml:space="preserve"> </w:t>
      </w:r>
      <w:r w:rsidR="00DC2A84">
        <w:rPr>
          <w:rFonts w:ascii="Arial" w:hAnsi="Arial" w:cs="Arial"/>
          <w:b/>
          <w:spacing w:val="-4"/>
          <w:szCs w:val="24"/>
        </w:rPr>
        <w:t>Π.Ε</w:t>
      </w:r>
      <w:r w:rsidR="0011790D">
        <w:rPr>
          <w:rFonts w:ascii="Arial" w:hAnsi="Arial" w:cs="Arial"/>
          <w:b/>
          <w:spacing w:val="-4"/>
          <w:szCs w:val="24"/>
        </w:rPr>
        <w:t xml:space="preserve">. </w:t>
      </w:r>
      <w:r w:rsidR="00EE7136">
        <w:rPr>
          <w:rFonts w:ascii="Arial" w:hAnsi="Arial" w:cs="Arial"/>
          <w:b/>
          <w:spacing w:val="-4"/>
          <w:szCs w:val="24"/>
        </w:rPr>
        <w:t>Πάρου</w:t>
      </w:r>
      <w:r w:rsidRPr="007C1FB1">
        <w:rPr>
          <w:rFonts w:ascii="Arial" w:hAnsi="Arial" w:cs="Arial"/>
          <w:b/>
          <w:spacing w:val="-4"/>
          <w:szCs w:val="24"/>
        </w:rPr>
        <w:t>, και συγκεκριμένα του εξής, ανά υπηρεσία, έδρα, ειδικότητα και διάρκεια σύμβασης, αριθμού ατόμων (βλ. ΠΙΝΑΚΑ Α), με τα αντίστοιχα απαιτούμενα (τυπικά και τυχόν πρόσθετα) προσόντα (βλ. ΠΙΝΑΚΑ Β):</w:t>
      </w:r>
    </w:p>
    <w:p w:rsidR="00D929EA" w:rsidRDefault="00D929EA" w:rsidP="0014283F">
      <w:pPr>
        <w:tabs>
          <w:tab w:val="left" w:pos="0"/>
          <w:tab w:val="left" w:pos="567"/>
        </w:tabs>
        <w:jc w:val="both"/>
        <w:rPr>
          <w:rFonts w:ascii="Arial" w:hAnsi="Arial" w:cs="Arial"/>
          <w:b/>
          <w:spacing w:val="-4"/>
          <w:szCs w:val="24"/>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tblPr>
      <w:tblGrid>
        <w:gridCol w:w="1129"/>
        <w:gridCol w:w="1843"/>
        <w:gridCol w:w="1985"/>
        <w:gridCol w:w="2551"/>
        <w:gridCol w:w="1418"/>
        <w:gridCol w:w="992"/>
      </w:tblGrid>
      <w:tr w:rsidR="00A225D7" w:rsidTr="00316B90">
        <w:trPr>
          <w:trHeight w:val="284"/>
          <w:tblHeader/>
          <w:jc w:val="center"/>
        </w:trPr>
        <w:tc>
          <w:tcPr>
            <w:tcW w:w="9918" w:type="dxa"/>
            <w:gridSpan w:val="6"/>
            <w:tcBorders>
              <w:top w:val="single" w:sz="4" w:space="0" w:color="auto"/>
              <w:left w:val="single" w:sz="4" w:space="0" w:color="auto"/>
              <w:bottom w:val="single" w:sz="4" w:space="0" w:color="auto"/>
              <w:right w:val="single" w:sz="4" w:space="0" w:color="auto"/>
            </w:tcBorders>
            <w:shd w:val="clear" w:color="auto" w:fill="E5FFFF"/>
            <w:vAlign w:val="center"/>
          </w:tcPr>
          <w:p w:rsidR="00A225D7" w:rsidRDefault="00A225D7" w:rsidP="00316B90">
            <w:pPr>
              <w:tabs>
                <w:tab w:val="left" w:pos="567"/>
              </w:tabs>
              <w:jc w:val="center"/>
              <w:rPr>
                <w:rFonts w:ascii="Arial Narrow" w:hAnsi="Arial Narrow" w:cs="Arial"/>
                <w:b/>
                <w:szCs w:val="24"/>
              </w:rPr>
            </w:pPr>
            <w:r>
              <w:rPr>
                <w:rFonts w:ascii="Arial Narrow" w:hAnsi="Arial Narrow" w:cs="Arial"/>
                <w:b/>
                <w:szCs w:val="24"/>
              </w:rPr>
              <w:t>ΠΙΝΑΚΑΣ Α: ΘΕΣΕΙΣ ΕΠΟΧΙΚΟΥ ΠΡΟΣΩΠΙΚΟΥ (ανά κωδικό θέσης)</w:t>
            </w:r>
          </w:p>
        </w:tc>
      </w:tr>
      <w:tr w:rsidR="00A225D7" w:rsidTr="00EE7136">
        <w:trPr>
          <w:trHeight w:val="561"/>
          <w:tblHeader/>
          <w:jc w:val="center"/>
        </w:trPr>
        <w:tc>
          <w:tcPr>
            <w:tcW w:w="1129" w:type="dxa"/>
            <w:tcBorders>
              <w:top w:val="single" w:sz="4" w:space="0" w:color="auto"/>
              <w:left w:val="single" w:sz="4" w:space="0" w:color="auto"/>
              <w:bottom w:val="single" w:sz="4" w:space="0" w:color="auto"/>
              <w:right w:val="single" w:sz="4" w:space="0" w:color="auto"/>
            </w:tcBorders>
            <w:vAlign w:val="center"/>
          </w:tcPr>
          <w:p w:rsidR="00A225D7" w:rsidRDefault="00A225D7" w:rsidP="00316B90">
            <w:pPr>
              <w:tabs>
                <w:tab w:val="left" w:pos="567"/>
              </w:tabs>
              <w:jc w:val="center"/>
              <w:rPr>
                <w:rFonts w:ascii="Arial Narrow" w:hAnsi="Arial Narrow" w:cs="Arial"/>
                <w:b/>
                <w:szCs w:val="24"/>
              </w:rPr>
            </w:pPr>
            <w:r>
              <w:rPr>
                <w:rFonts w:ascii="Arial Narrow" w:hAnsi="Arial Narrow" w:cs="Arial"/>
                <w:b/>
                <w:szCs w:val="24"/>
              </w:rPr>
              <w:t>Κωδικός</w:t>
            </w:r>
          </w:p>
          <w:p w:rsidR="00A225D7" w:rsidRDefault="00A225D7" w:rsidP="00316B90">
            <w:pPr>
              <w:tabs>
                <w:tab w:val="left" w:pos="567"/>
              </w:tabs>
              <w:jc w:val="center"/>
              <w:rPr>
                <w:rFonts w:ascii="Arial Narrow" w:hAnsi="Arial Narrow" w:cs="Arial"/>
                <w:b/>
                <w:szCs w:val="24"/>
              </w:rPr>
            </w:pPr>
            <w:r>
              <w:rPr>
                <w:rFonts w:ascii="Arial Narrow" w:hAnsi="Arial Narrow" w:cs="Arial"/>
                <w:b/>
                <w:szCs w:val="24"/>
              </w:rPr>
              <w:t>Θέσης</w:t>
            </w:r>
          </w:p>
        </w:tc>
        <w:tc>
          <w:tcPr>
            <w:tcW w:w="1843" w:type="dxa"/>
            <w:tcBorders>
              <w:top w:val="single" w:sz="4" w:space="0" w:color="auto"/>
              <w:left w:val="single" w:sz="4" w:space="0" w:color="auto"/>
              <w:bottom w:val="single" w:sz="4" w:space="0" w:color="auto"/>
              <w:right w:val="single" w:sz="4" w:space="0" w:color="auto"/>
            </w:tcBorders>
            <w:vAlign w:val="center"/>
          </w:tcPr>
          <w:p w:rsidR="00A225D7" w:rsidRDefault="00A225D7" w:rsidP="00316B90">
            <w:pPr>
              <w:tabs>
                <w:tab w:val="left" w:pos="567"/>
              </w:tabs>
              <w:jc w:val="center"/>
              <w:rPr>
                <w:rFonts w:ascii="Arial Narrow" w:hAnsi="Arial Narrow" w:cs="Arial"/>
                <w:b/>
                <w:szCs w:val="24"/>
              </w:rPr>
            </w:pPr>
            <w:r>
              <w:rPr>
                <w:rFonts w:ascii="Arial Narrow" w:hAnsi="Arial Narrow" w:cs="Arial"/>
                <w:b/>
                <w:szCs w:val="24"/>
              </w:rPr>
              <w:t>Υπηρεσία</w:t>
            </w:r>
          </w:p>
        </w:tc>
        <w:tc>
          <w:tcPr>
            <w:tcW w:w="1985" w:type="dxa"/>
            <w:tcBorders>
              <w:top w:val="single" w:sz="4" w:space="0" w:color="auto"/>
              <w:left w:val="single" w:sz="4" w:space="0" w:color="auto"/>
              <w:bottom w:val="single" w:sz="4" w:space="0" w:color="auto"/>
              <w:right w:val="single" w:sz="4" w:space="0" w:color="auto"/>
            </w:tcBorders>
            <w:vAlign w:val="center"/>
          </w:tcPr>
          <w:p w:rsidR="00A225D7" w:rsidRDefault="00A225D7" w:rsidP="00316B90">
            <w:pPr>
              <w:tabs>
                <w:tab w:val="left" w:pos="567"/>
              </w:tabs>
              <w:jc w:val="center"/>
              <w:rPr>
                <w:rFonts w:ascii="Arial Narrow" w:hAnsi="Arial Narrow" w:cs="Arial"/>
                <w:b/>
                <w:szCs w:val="24"/>
              </w:rPr>
            </w:pPr>
            <w:r>
              <w:rPr>
                <w:rFonts w:ascii="Arial Narrow" w:hAnsi="Arial Narrow" w:cs="Arial"/>
                <w:b/>
                <w:szCs w:val="24"/>
              </w:rPr>
              <w:t>Έδρα υπηρεσίας</w:t>
            </w:r>
          </w:p>
        </w:tc>
        <w:tc>
          <w:tcPr>
            <w:tcW w:w="2551" w:type="dxa"/>
            <w:tcBorders>
              <w:top w:val="single" w:sz="4" w:space="0" w:color="auto"/>
              <w:left w:val="single" w:sz="4" w:space="0" w:color="auto"/>
              <w:bottom w:val="single" w:sz="4" w:space="0" w:color="auto"/>
              <w:right w:val="single" w:sz="4" w:space="0" w:color="auto"/>
            </w:tcBorders>
            <w:vAlign w:val="center"/>
          </w:tcPr>
          <w:p w:rsidR="00A225D7" w:rsidRDefault="00A225D7" w:rsidP="00316B90">
            <w:pPr>
              <w:tabs>
                <w:tab w:val="left" w:pos="567"/>
              </w:tabs>
              <w:jc w:val="center"/>
              <w:rPr>
                <w:rFonts w:ascii="Arial Narrow" w:hAnsi="Arial Narrow" w:cs="Arial"/>
                <w:b/>
                <w:szCs w:val="24"/>
              </w:rPr>
            </w:pPr>
            <w:r>
              <w:rPr>
                <w:rFonts w:ascii="Arial Narrow" w:hAnsi="Arial Narrow" w:cs="Arial"/>
                <w:b/>
                <w:szCs w:val="24"/>
              </w:rPr>
              <w:t>Ειδικότητα</w:t>
            </w:r>
          </w:p>
        </w:tc>
        <w:tc>
          <w:tcPr>
            <w:tcW w:w="1418" w:type="dxa"/>
            <w:tcBorders>
              <w:top w:val="single" w:sz="4" w:space="0" w:color="auto"/>
              <w:left w:val="single" w:sz="4" w:space="0" w:color="auto"/>
              <w:bottom w:val="single" w:sz="4" w:space="0" w:color="auto"/>
              <w:right w:val="single" w:sz="4" w:space="0" w:color="auto"/>
            </w:tcBorders>
            <w:vAlign w:val="center"/>
          </w:tcPr>
          <w:p w:rsidR="00A225D7" w:rsidRDefault="00A225D7" w:rsidP="00316B90">
            <w:pPr>
              <w:tabs>
                <w:tab w:val="left" w:pos="567"/>
              </w:tabs>
              <w:jc w:val="center"/>
              <w:rPr>
                <w:rFonts w:ascii="Arial Narrow" w:hAnsi="Arial Narrow" w:cs="Arial"/>
                <w:b/>
                <w:szCs w:val="24"/>
              </w:rPr>
            </w:pPr>
            <w:r>
              <w:rPr>
                <w:rFonts w:ascii="Arial Narrow" w:hAnsi="Arial Narrow" w:cs="Arial"/>
                <w:b/>
                <w:szCs w:val="24"/>
              </w:rPr>
              <w:t>Διάρκεια σύμβασης</w:t>
            </w:r>
          </w:p>
        </w:tc>
        <w:tc>
          <w:tcPr>
            <w:tcW w:w="99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A225D7" w:rsidRDefault="00A225D7" w:rsidP="00316B90">
            <w:pPr>
              <w:tabs>
                <w:tab w:val="left" w:pos="567"/>
              </w:tabs>
              <w:jc w:val="center"/>
              <w:rPr>
                <w:rFonts w:ascii="Arial Narrow" w:hAnsi="Arial Narrow" w:cs="Arial"/>
                <w:b/>
                <w:szCs w:val="24"/>
              </w:rPr>
            </w:pPr>
            <w:r>
              <w:rPr>
                <w:rFonts w:ascii="Arial Narrow" w:hAnsi="Arial Narrow" w:cs="Arial"/>
                <w:b/>
                <w:szCs w:val="24"/>
              </w:rPr>
              <w:t>Αριθμός</w:t>
            </w:r>
          </w:p>
          <w:p w:rsidR="00A225D7" w:rsidRDefault="00A225D7" w:rsidP="00316B90">
            <w:pPr>
              <w:tabs>
                <w:tab w:val="left" w:pos="567"/>
              </w:tabs>
              <w:jc w:val="center"/>
              <w:rPr>
                <w:rFonts w:ascii="Arial Narrow" w:hAnsi="Arial Narrow" w:cs="Arial"/>
                <w:b/>
                <w:szCs w:val="24"/>
              </w:rPr>
            </w:pPr>
            <w:r>
              <w:rPr>
                <w:rFonts w:ascii="Arial Narrow" w:hAnsi="Arial Narrow" w:cs="Arial"/>
                <w:b/>
                <w:szCs w:val="24"/>
              </w:rPr>
              <w:t>ατόμων</w:t>
            </w:r>
          </w:p>
        </w:tc>
      </w:tr>
      <w:tr w:rsidR="00A225D7" w:rsidRPr="00316B90" w:rsidTr="00EE7136">
        <w:trPr>
          <w:trHeight w:val="561"/>
          <w:jc w:val="center"/>
        </w:trPr>
        <w:tc>
          <w:tcPr>
            <w:tcW w:w="1129" w:type="dxa"/>
            <w:tcBorders>
              <w:top w:val="single" w:sz="4" w:space="0" w:color="auto"/>
              <w:left w:val="single" w:sz="4" w:space="0" w:color="auto"/>
              <w:bottom w:val="single" w:sz="4" w:space="0" w:color="auto"/>
              <w:right w:val="single" w:sz="4" w:space="0" w:color="auto"/>
            </w:tcBorders>
            <w:vAlign w:val="center"/>
          </w:tcPr>
          <w:p w:rsidR="00A225D7" w:rsidRPr="00C258C4" w:rsidRDefault="00A225D7" w:rsidP="00316B90">
            <w:pPr>
              <w:tabs>
                <w:tab w:val="left" w:pos="567"/>
              </w:tabs>
              <w:jc w:val="center"/>
              <w:rPr>
                <w:rFonts w:ascii="Arial" w:hAnsi="Arial" w:cs="Arial"/>
                <w:b/>
                <w:sz w:val="22"/>
                <w:szCs w:val="22"/>
                <w:highlight w:val="yellow"/>
              </w:rPr>
            </w:pPr>
            <w:r w:rsidRPr="00C258C4">
              <w:rPr>
                <w:rFonts w:ascii="Arial" w:hAnsi="Arial" w:cs="Arial"/>
                <w:b/>
                <w:sz w:val="22"/>
                <w:szCs w:val="22"/>
              </w:rPr>
              <w:t>101</w:t>
            </w:r>
          </w:p>
        </w:tc>
        <w:tc>
          <w:tcPr>
            <w:tcW w:w="1843" w:type="dxa"/>
            <w:tcBorders>
              <w:top w:val="single" w:sz="4" w:space="0" w:color="auto"/>
              <w:left w:val="single" w:sz="4" w:space="0" w:color="auto"/>
              <w:bottom w:val="single" w:sz="4" w:space="0" w:color="auto"/>
              <w:right w:val="single" w:sz="4" w:space="0" w:color="auto"/>
            </w:tcBorders>
            <w:vAlign w:val="center"/>
          </w:tcPr>
          <w:p w:rsidR="00A225D7" w:rsidRPr="00C258C4" w:rsidRDefault="00A225D7" w:rsidP="00316B90">
            <w:pPr>
              <w:tabs>
                <w:tab w:val="left" w:pos="567"/>
              </w:tabs>
              <w:jc w:val="center"/>
              <w:rPr>
                <w:rFonts w:ascii="Arial" w:hAnsi="Arial" w:cs="Arial"/>
                <w:sz w:val="22"/>
                <w:szCs w:val="22"/>
              </w:rPr>
            </w:pPr>
            <w:r w:rsidRPr="00C258C4">
              <w:rPr>
                <w:rFonts w:ascii="Arial" w:hAnsi="Arial" w:cs="Arial"/>
                <w:sz w:val="22"/>
                <w:szCs w:val="22"/>
              </w:rPr>
              <w:t>Δήμος Πάρου</w:t>
            </w:r>
          </w:p>
        </w:tc>
        <w:tc>
          <w:tcPr>
            <w:tcW w:w="1985" w:type="dxa"/>
            <w:tcBorders>
              <w:top w:val="single" w:sz="4" w:space="0" w:color="auto"/>
              <w:left w:val="single" w:sz="4" w:space="0" w:color="auto"/>
              <w:bottom w:val="single" w:sz="4" w:space="0" w:color="auto"/>
              <w:right w:val="single" w:sz="4" w:space="0" w:color="auto"/>
            </w:tcBorders>
            <w:vAlign w:val="center"/>
          </w:tcPr>
          <w:p w:rsidR="00A225D7" w:rsidRPr="00C258C4" w:rsidRDefault="00A225D7" w:rsidP="00316B90">
            <w:pPr>
              <w:tabs>
                <w:tab w:val="left" w:pos="567"/>
              </w:tabs>
              <w:jc w:val="center"/>
              <w:rPr>
                <w:rFonts w:ascii="Arial" w:hAnsi="Arial" w:cs="Arial"/>
                <w:sz w:val="22"/>
                <w:szCs w:val="22"/>
              </w:rPr>
            </w:pPr>
            <w:r w:rsidRPr="00C258C4">
              <w:rPr>
                <w:rFonts w:ascii="Arial" w:hAnsi="Arial" w:cs="Arial"/>
                <w:sz w:val="22"/>
                <w:szCs w:val="22"/>
              </w:rPr>
              <w:t xml:space="preserve">Παροικία Πάρου </w:t>
            </w:r>
          </w:p>
          <w:p w:rsidR="00A225D7" w:rsidRPr="00EE7136" w:rsidRDefault="00A225D7" w:rsidP="00316B90">
            <w:pPr>
              <w:tabs>
                <w:tab w:val="left" w:pos="567"/>
              </w:tabs>
              <w:jc w:val="center"/>
              <w:rPr>
                <w:rFonts w:ascii="Arial" w:hAnsi="Arial" w:cs="Arial"/>
                <w:sz w:val="22"/>
                <w:szCs w:val="22"/>
              </w:rPr>
            </w:pPr>
            <w:r w:rsidRPr="00EE7136">
              <w:rPr>
                <w:rFonts w:ascii="Arial" w:hAnsi="Arial" w:cs="Arial"/>
                <w:sz w:val="22"/>
                <w:szCs w:val="22"/>
              </w:rPr>
              <w:t>(</w:t>
            </w:r>
            <w:r w:rsidR="00EE7136" w:rsidRPr="00EE7136">
              <w:rPr>
                <w:rFonts w:ascii="Arial" w:hAnsi="Arial" w:cs="Arial"/>
                <w:spacing w:val="-4"/>
                <w:sz w:val="22"/>
                <w:szCs w:val="22"/>
              </w:rPr>
              <w:t>Π.Ε. Πάρου</w:t>
            </w:r>
            <w:r w:rsidRPr="00EE7136">
              <w:rPr>
                <w:rFonts w:ascii="Arial" w:hAnsi="Arial" w:cs="Arial"/>
                <w:sz w:val="22"/>
                <w:szCs w:val="22"/>
              </w:rPr>
              <w:t>)</w:t>
            </w:r>
          </w:p>
        </w:tc>
        <w:tc>
          <w:tcPr>
            <w:tcW w:w="2551" w:type="dxa"/>
            <w:tcBorders>
              <w:top w:val="single" w:sz="4" w:space="0" w:color="auto"/>
              <w:left w:val="single" w:sz="4" w:space="0" w:color="auto"/>
              <w:bottom w:val="single" w:sz="4" w:space="0" w:color="auto"/>
              <w:right w:val="single" w:sz="4" w:space="0" w:color="auto"/>
            </w:tcBorders>
            <w:vAlign w:val="center"/>
          </w:tcPr>
          <w:p w:rsidR="00A225D7" w:rsidRPr="00C258C4" w:rsidRDefault="00A225D7" w:rsidP="00316B90">
            <w:pPr>
              <w:tabs>
                <w:tab w:val="left" w:pos="567"/>
              </w:tabs>
              <w:jc w:val="center"/>
              <w:rPr>
                <w:rFonts w:ascii="Arial" w:hAnsi="Arial" w:cs="Arial"/>
                <w:sz w:val="22"/>
                <w:szCs w:val="22"/>
              </w:rPr>
            </w:pPr>
            <w:r w:rsidRPr="00C258C4">
              <w:rPr>
                <w:rFonts w:ascii="Arial" w:hAnsi="Arial" w:cs="Arial"/>
                <w:sz w:val="22"/>
                <w:szCs w:val="22"/>
              </w:rPr>
              <w:t xml:space="preserve">ΔΕ Οδηγών Απορριμματοφόρων </w:t>
            </w:r>
          </w:p>
          <w:p w:rsidR="00A225D7" w:rsidRPr="00C258C4" w:rsidRDefault="00A225D7" w:rsidP="00316B90">
            <w:pPr>
              <w:jc w:val="center"/>
              <w:rPr>
                <w:rFonts w:ascii="Arial" w:hAnsi="Arial" w:cs="Arial"/>
                <w:sz w:val="22"/>
                <w:szCs w:val="22"/>
                <w:highlight w:val="yellow"/>
              </w:rPr>
            </w:pPr>
            <w:r w:rsidRPr="00C258C4">
              <w:rPr>
                <w:rFonts w:ascii="Arial" w:hAnsi="Arial" w:cs="Arial"/>
                <w:b/>
                <w:sz w:val="22"/>
                <w:szCs w:val="22"/>
              </w:rPr>
              <w:t xml:space="preserve"> </w:t>
            </w:r>
            <w:r w:rsidRPr="00C258C4">
              <w:rPr>
                <w:rFonts w:ascii="Arial" w:hAnsi="Arial" w:cs="Arial"/>
                <w:sz w:val="22"/>
                <w:szCs w:val="22"/>
              </w:rPr>
              <w:t>(Με κάρτα ψηφιακού ταχογράφου)</w:t>
            </w:r>
          </w:p>
        </w:tc>
        <w:tc>
          <w:tcPr>
            <w:tcW w:w="1418" w:type="dxa"/>
            <w:tcBorders>
              <w:top w:val="single" w:sz="4" w:space="0" w:color="auto"/>
              <w:left w:val="single" w:sz="4" w:space="0" w:color="auto"/>
              <w:bottom w:val="single" w:sz="4" w:space="0" w:color="auto"/>
              <w:right w:val="single" w:sz="4" w:space="0" w:color="auto"/>
            </w:tcBorders>
            <w:vAlign w:val="center"/>
          </w:tcPr>
          <w:p w:rsidR="00A225D7" w:rsidRPr="00C258C4" w:rsidRDefault="00A225D7" w:rsidP="00316B90">
            <w:pPr>
              <w:tabs>
                <w:tab w:val="left" w:pos="567"/>
              </w:tabs>
              <w:jc w:val="center"/>
              <w:rPr>
                <w:rFonts w:ascii="Arial" w:hAnsi="Arial" w:cs="Arial"/>
                <w:sz w:val="22"/>
                <w:szCs w:val="22"/>
                <w:highlight w:val="yellow"/>
              </w:rPr>
            </w:pPr>
            <w:r w:rsidRPr="00C258C4">
              <w:rPr>
                <w:rFonts w:ascii="Arial" w:hAnsi="Arial" w:cs="Arial"/>
                <w:sz w:val="22"/>
                <w:szCs w:val="22"/>
              </w:rPr>
              <w:t>8 μήνες</w:t>
            </w:r>
          </w:p>
        </w:tc>
        <w:tc>
          <w:tcPr>
            <w:tcW w:w="99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A225D7" w:rsidRPr="00316B90" w:rsidRDefault="00F645F7" w:rsidP="00316B90">
            <w:pPr>
              <w:tabs>
                <w:tab w:val="left" w:pos="567"/>
              </w:tabs>
              <w:jc w:val="center"/>
              <w:rPr>
                <w:rFonts w:ascii="Arial" w:hAnsi="Arial" w:cs="Arial"/>
                <w:b/>
                <w:sz w:val="22"/>
                <w:szCs w:val="22"/>
              </w:rPr>
            </w:pPr>
            <w:r w:rsidRPr="00316B90">
              <w:rPr>
                <w:rFonts w:ascii="Arial" w:hAnsi="Arial" w:cs="Arial"/>
                <w:b/>
                <w:sz w:val="22"/>
                <w:szCs w:val="22"/>
              </w:rPr>
              <w:t>2</w:t>
            </w:r>
          </w:p>
        </w:tc>
      </w:tr>
      <w:tr w:rsidR="00A225D7" w:rsidRPr="00CE4182" w:rsidTr="00EE7136">
        <w:trPr>
          <w:trHeight w:val="565"/>
          <w:jc w:val="center"/>
        </w:trPr>
        <w:tc>
          <w:tcPr>
            <w:tcW w:w="1129" w:type="dxa"/>
            <w:tcBorders>
              <w:top w:val="single" w:sz="4" w:space="0" w:color="auto"/>
              <w:left w:val="single" w:sz="4" w:space="0" w:color="auto"/>
              <w:bottom w:val="single" w:sz="4" w:space="0" w:color="auto"/>
              <w:right w:val="single" w:sz="4" w:space="0" w:color="auto"/>
            </w:tcBorders>
            <w:vAlign w:val="center"/>
          </w:tcPr>
          <w:p w:rsidR="00A225D7" w:rsidRPr="00C258C4" w:rsidRDefault="00A225D7" w:rsidP="00316B90">
            <w:pPr>
              <w:tabs>
                <w:tab w:val="left" w:pos="567"/>
              </w:tabs>
              <w:jc w:val="center"/>
              <w:rPr>
                <w:rFonts w:ascii="Arial" w:hAnsi="Arial" w:cs="Arial"/>
                <w:b/>
                <w:sz w:val="22"/>
                <w:szCs w:val="22"/>
                <w:highlight w:val="yellow"/>
              </w:rPr>
            </w:pPr>
            <w:r w:rsidRPr="00C258C4">
              <w:rPr>
                <w:rFonts w:ascii="Arial" w:hAnsi="Arial" w:cs="Arial"/>
                <w:b/>
                <w:sz w:val="22"/>
                <w:szCs w:val="22"/>
              </w:rPr>
              <w:t>102</w:t>
            </w:r>
          </w:p>
        </w:tc>
        <w:tc>
          <w:tcPr>
            <w:tcW w:w="1843" w:type="dxa"/>
            <w:tcBorders>
              <w:top w:val="single" w:sz="4" w:space="0" w:color="auto"/>
              <w:left w:val="single" w:sz="4" w:space="0" w:color="auto"/>
              <w:bottom w:val="single" w:sz="4" w:space="0" w:color="auto"/>
              <w:right w:val="single" w:sz="4" w:space="0" w:color="auto"/>
            </w:tcBorders>
            <w:vAlign w:val="center"/>
          </w:tcPr>
          <w:p w:rsidR="00A225D7" w:rsidRPr="00C258C4" w:rsidRDefault="00A225D7" w:rsidP="00316B90">
            <w:pPr>
              <w:tabs>
                <w:tab w:val="left" w:pos="567"/>
              </w:tabs>
              <w:jc w:val="center"/>
              <w:rPr>
                <w:rFonts w:ascii="Arial" w:hAnsi="Arial" w:cs="Arial"/>
                <w:sz w:val="22"/>
                <w:szCs w:val="22"/>
              </w:rPr>
            </w:pPr>
            <w:r w:rsidRPr="00C258C4">
              <w:rPr>
                <w:rFonts w:ascii="Arial" w:hAnsi="Arial" w:cs="Arial"/>
                <w:sz w:val="22"/>
                <w:szCs w:val="22"/>
              </w:rPr>
              <w:t>Δήμος Πάρου</w:t>
            </w:r>
          </w:p>
        </w:tc>
        <w:tc>
          <w:tcPr>
            <w:tcW w:w="1985" w:type="dxa"/>
            <w:tcBorders>
              <w:top w:val="single" w:sz="4" w:space="0" w:color="auto"/>
              <w:left w:val="single" w:sz="4" w:space="0" w:color="auto"/>
              <w:bottom w:val="single" w:sz="4" w:space="0" w:color="auto"/>
              <w:right w:val="single" w:sz="4" w:space="0" w:color="auto"/>
            </w:tcBorders>
            <w:vAlign w:val="center"/>
          </w:tcPr>
          <w:p w:rsidR="00EE7136" w:rsidRPr="00C258C4" w:rsidRDefault="00EE7136" w:rsidP="00EE7136">
            <w:pPr>
              <w:tabs>
                <w:tab w:val="left" w:pos="567"/>
              </w:tabs>
              <w:jc w:val="center"/>
              <w:rPr>
                <w:rFonts w:ascii="Arial" w:hAnsi="Arial" w:cs="Arial"/>
                <w:sz w:val="22"/>
                <w:szCs w:val="22"/>
              </w:rPr>
            </w:pPr>
            <w:r w:rsidRPr="00C258C4">
              <w:rPr>
                <w:rFonts w:ascii="Arial" w:hAnsi="Arial" w:cs="Arial"/>
                <w:sz w:val="22"/>
                <w:szCs w:val="22"/>
              </w:rPr>
              <w:t xml:space="preserve">Παροικία Πάρου </w:t>
            </w:r>
          </w:p>
          <w:p w:rsidR="00A225D7" w:rsidRPr="00C258C4" w:rsidRDefault="00EE7136" w:rsidP="00EE7136">
            <w:pPr>
              <w:tabs>
                <w:tab w:val="left" w:pos="567"/>
              </w:tabs>
              <w:jc w:val="center"/>
              <w:rPr>
                <w:rFonts w:ascii="Arial" w:hAnsi="Arial" w:cs="Arial"/>
                <w:sz w:val="22"/>
                <w:szCs w:val="22"/>
              </w:rPr>
            </w:pPr>
            <w:r w:rsidRPr="00EE7136">
              <w:rPr>
                <w:rFonts w:ascii="Arial" w:hAnsi="Arial" w:cs="Arial"/>
                <w:sz w:val="22"/>
                <w:szCs w:val="22"/>
              </w:rPr>
              <w:t>(</w:t>
            </w:r>
            <w:r w:rsidRPr="00EE7136">
              <w:rPr>
                <w:rFonts w:ascii="Arial" w:hAnsi="Arial" w:cs="Arial"/>
                <w:spacing w:val="-4"/>
                <w:sz w:val="22"/>
                <w:szCs w:val="22"/>
              </w:rPr>
              <w:t>Π.Ε. Πάρου</w:t>
            </w:r>
            <w:r w:rsidRPr="00EE7136">
              <w:rPr>
                <w:rFonts w:ascii="Arial" w:hAnsi="Arial" w:cs="Arial"/>
                <w:sz w:val="22"/>
                <w:szCs w:val="22"/>
              </w:rPr>
              <w:t>)</w:t>
            </w:r>
          </w:p>
        </w:tc>
        <w:tc>
          <w:tcPr>
            <w:tcW w:w="2551" w:type="dxa"/>
            <w:tcBorders>
              <w:top w:val="single" w:sz="4" w:space="0" w:color="auto"/>
              <w:left w:val="single" w:sz="4" w:space="0" w:color="auto"/>
              <w:bottom w:val="single" w:sz="4" w:space="0" w:color="auto"/>
              <w:right w:val="single" w:sz="4" w:space="0" w:color="auto"/>
            </w:tcBorders>
            <w:vAlign w:val="center"/>
          </w:tcPr>
          <w:p w:rsidR="00A225D7" w:rsidRPr="00C258C4" w:rsidRDefault="00A225D7" w:rsidP="00316B90">
            <w:pPr>
              <w:tabs>
                <w:tab w:val="left" w:pos="567"/>
              </w:tabs>
              <w:jc w:val="center"/>
              <w:rPr>
                <w:rFonts w:ascii="Arial" w:hAnsi="Arial" w:cs="Arial"/>
                <w:sz w:val="22"/>
                <w:szCs w:val="22"/>
                <w:highlight w:val="yellow"/>
              </w:rPr>
            </w:pPr>
            <w:r w:rsidRPr="00C258C4">
              <w:rPr>
                <w:rFonts w:ascii="Arial" w:hAnsi="Arial" w:cs="Arial"/>
                <w:sz w:val="22"/>
                <w:szCs w:val="22"/>
              </w:rPr>
              <w:t>ΔΕ Οδηγών Απορριμματοφόρων</w:t>
            </w:r>
          </w:p>
          <w:p w:rsidR="00A225D7" w:rsidRPr="00C258C4" w:rsidRDefault="00A225D7" w:rsidP="00316B90">
            <w:pPr>
              <w:tabs>
                <w:tab w:val="left" w:pos="567"/>
              </w:tabs>
              <w:jc w:val="center"/>
              <w:rPr>
                <w:rFonts w:ascii="Arial" w:hAnsi="Arial" w:cs="Arial"/>
                <w:sz w:val="22"/>
                <w:szCs w:val="22"/>
                <w:highlight w:val="yellow"/>
              </w:rPr>
            </w:pPr>
            <w:r w:rsidRPr="00C258C4">
              <w:rPr>
                <w:rFonts w:ascii="Arial" w:hAnsi="Arial" w:cs="Arial"/>
                <w:sz w:val="22"/>
                <w:szCs w:val="22"/>
              </w:rPr>
              <w:t>(χωρίς κάρτα ψηφιακού ταχογράφου)</w:t>
            </w:r>
          </w:p>
        </w:tc>
        <w:tc>
          <w:tcPr>
            <w:tcW w:w="1418" w:type="dxa"/>
            <w:tcBorders>
              <w:top w:val="single" w:sz="4" w:space="0" w:color="auto"/>
              <w:left w:val="single" w:sz="4" w:space="0" w:color="auto"/>
              <w:bottom w:val="single" w:sz="4" w:space="0" w:color="auto"/>
              <w:right w:val="single" w:sz="4" w:space="0" w:color="auto"/>
            </w:tcBorders>
            <w:vAlign w:val="center"/>
          </w:tcPr>
          <w:p w:rsidR="00A225D7" w:rsidRPr="00C258C4" w:rsidRDefault="00A225D7" w:rsidP="00316B90">
            <w:pPr>
              <w:tabs>
                <w:tab w:val="left" w:pos="567"/>
              </w:tabs>
              <w:jc w:val="center"/>
              <w:rPr>
                <w:rFonts w:ascii="Arial" w:hAnsi="Arial" w:cs="Arial"/>
                <w:sz w:val="22"/>
                <w:szCs w:val="22"/>
                <w:highlight w:val="yellow"/>
              </w:rPr>
            </w:pPr>
            <w:r w:rsidRPr="00C258C4">
              <w:rPr>
                <w:rFonts w:ascii="Arial" w:hAnsi="Arial" w:cs="Arial"/>
                <w:sz w:val="22"/>
                <w:szCs w:val="22"/>
              </w:rPr>
              <w:t>8 μήνες</w:t>
            </w:r>
          </w:p>
        </w:tc>
        <w:tc>
          <w:tcPr>
            <w:tcW w:w="99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A225D7" w:rsidRPr="00D07125" w:rsidRDefault="00A225D7" w:rsidP="00316B90">
            <w:pPr>
              <w:tabs>
                <w:tab w:val="left" w:pos="567"/>
              </w:tabs>
              <w:jc w:val="center"/>
              <w:rPr>
                <w:rFonts w:ascii="Arial" w:hAnsi="Arial" w:cs="Arial"/>
                <w:b/>
                <w:sz w:val="22"/>
                <w:szCs w:val="22"/>
              </w:rPr>
            </w:pPr>
            <w:r w:rsidRPr="00D07125">
              <w:rPr>
                <w:rFonts w:ascii="Arial" w:hAnsi="Arial" w:cs="Arial"/>
                <w:b/>
                <w:sz w:val="22"/>
                <w:szCs w:val="22"/>
              </w:rPr>
              <w:t>2</w:t>
            </w:r>
          </w:p>
        </w:tc>
      </w:tr>
      <w:tr w:rsidR="00A225D7" w:rsidRPr="00CE4182" w:rsidTr="00EE7136">
        <w:trPr>
          <w:trHeight w:val="284"/>
          <w:jc w:val="center"/>
        </w:trPr>
        <w:tc>
          <w:tcPr>
            <w:tcW w:w="1129" w:type="dxa"/>
            <w:tcBorders>
              <w:top w:val="single" w:sz="4" w:space="0" w:color="auto"/>
              <w:left w:val="single" w:sz="4" w:space="0" w:color="auto"/>
              <w:bottom w:val="single" w:sz="4" w:space="0" w:color="auto"/>
              <w:right w:val="single" w:sz="4" w:space="0" w:color="auto"/>
            </w:tcBorders>
            <w:vAlign w:val="center"/>
          </w:tcPr>
          <w:p w:rsidR="00A225D7" w:rsidRPr="00C258C4" w:rsidRDefault="00A225D7" w:rsidP="00316B90">
            <w:pPr>
              <w:tabs>
                <w:tab w:val="left" w:pos="567"/>
              </w:tabs>
              <w:jc w:val="center"/>
              <w:rPr>
                <w:rFonts w:ascii="Arial" w:hAnsi="Arial" w:cs="Arial"/>
                <w:b/>
                <w:sz w:val="22"/>
                <w:szCs w:val="22"/>
              </w:rPr>
            </w:pPr>
            <w:r w:rsidRPr="00C258C4">
              <w:rPr>
                <w:rFonts w:ascii="Arial" w:hAnsi="Arial" w:cs="Arial"/>
                <w:b/>
                <w:sz w:val="22"/>
                <w:szCs w:val="22"/>
              </w:rPr>
              <w:t>103</w:t>
            </w:r>
          </w:p>
        </w:tc>
        <w:tc>
          <w:tcPr>
            <w:tcW w:w="1843" w:type="dxa"/>
            <w:tcBorders>
              <w:top w:val="single" w:sz="4" w:space="0" w:color="auto"/>
              <w:left w:val="single" w:sz="4" w:space="0" w:color="auto"/>
              <w:bottom w:val="single" w:sz="4" w:space="0" w:color="auto"/>
              <w:right w:val="single" w:sz="4" w:space="0" w:color="auto"/>
            </w:tcBorders>
            <w:vAlign w:val="center"/>
          </w:tcPr>
          <w:p w:rsidR="00A225D7" w:rsidRPr="00C258C4" w:rsidRDefault="00A225D7" w:rsidP="00316B90">
            <w:pPr>
              <w:tabs>
                <w:tab w:val="left" w:pos="567"/>
              </w:tabs>
              <w:jc w:val="center"/>
              <w:rPr>
                <w:rFonts w:ascii="Arial" w:hAnsi="Arial" w:cs="Arial"/>
                <w:sz w:val="22"/>
                <w:szCs w:val="22"/>
              </w:rPr>
            </w:pPr>
            <w:r w:rsidRPr="00C258C4">
              <w:rPr>
                <w:rFonts w:ascii="Arial" w:hAnsi="Arial" w:cs="Arial"/>
                <w:sz w:val="22"/>
                <w:szCs w:val="22"/>
              </w:rPr>
              <w:t>Δήμος Πάρου</w:t>
            </w:r>
          </w:p>
        </w:tc>
        <w:tc>
          <w:tcPr>
            <w:tcW w:w="1985" w:type="dxa"/>
            <w:tcBorders>
              <w:top w:val="single" w:sz="4" w:space="0" w:color="auto"/>
              <w:left w:val="single" w:sz="4" w:space="0" w:color="auto"/>
              <w:bottom w:val="single" w:sz="4" w:space="0" w:color="auto"/>
              <w:right w:val="single" w:sz="4" w:space="0" w:color="auto"/>
            </w:tcBorders>
            <w:vAlign w:val="center"/>
          </w:tcPr>
          <w:p w:rsidR="00EE7136" w:rsidRPr="00C258C4" w:rsidRDefault="00EE7136" w:rsidP="00EE7136">
            <w:pPr>
              <w:tabs>
                <w:tab w:val="left" w:pos="567"/>
              </w:tabs>
              <w:jc w:val="center"/>
              <w:rPr>
                <w:rFonts w:ascii="Arial" w:hAnsi="Arial" w:cs="Arial"/>
                <w:sz w:val="22"/>
                <w:szCs w:val="22"/>
              </w:rPr>
            </w:pPr>
            <w:r w:rsidRPr="00C258C4">
              <w:rPr>
                <w:rFonts w:ascii="Arial" w:hAnsi="Arial" w:cs="Arial"/>
                <w:sz w:val="22"/>
                <w:szCs w:val="22"/>
              </w:rPr>
              <w:t xml:space="preserve">Παροικία Πάρου </w:t>
            </w:r>
          </w:p>
          <w:p w:rsidR="00A225D7" w:rsidRPr="00C258C4" w:rsidRDefault="00EE7136" w:rsidP="00EE7136">
            <w:pPr>
              <w:tabs>
                <w:tab w:val="left" w:pos="567"/>
              </w:tabs>
              <w:jc w:val="center"/>
              <w:rPr>
                <w:rFonts w:ascii="Arial" w:hAnsi="Arial" w:cs="Arial"/>
                <w:sz w:val="22"/>
                <w:szCs w:val="22"/>
              </w:rPr>
            </w:pPr>
            <w:r w:rsidRPr="00EE7136">
              <w:rPr>
                <w:rFonts w:ascii="Arial" w:hAnsi="Arial" w:cs="Arial"/>
                <w:sz w:val="22"/>
                <w:szCs w:val="22"/>
              </w:rPr>
              <w:t>(</w:t>
            </w:r>
            <w:r w:rsidRPr="00EE7136">
              <w:rPr>
                <w:rFonts w:ascii="Arial" w:hAnsi="Arial" w:cs="Arial"/>
                <w:spacing w:val="-4"/>
                <w:sz w:val="22"/>
                <w:szCs w:val="22"/>
              </w:rPr>
              <w:t>Π.Ε. Πάρου</w:t>
            </w:r>
            <w:r w:rsidRPr="00EE7136">
              <w:rPr>
                <w:rFonts w:ascii="Arial" w:hAnsi="Arial" w:cs="Arial"/>
                <w:sz w:val="22"/>
                <w:szCs w:val="22"/>
              </w:rPr>
              <w:t>)</w:t>
            </w:r>
          </w:p>
        </w:tc>
        <w:tc>
          <w:tcPr>
            <w:tcW w:w="2551" w:type="dxa"/>
            <w:tcBorders>
              <w:top w:val="single" w:sz="4" w:space="0" w:color="auto"/>
              <w:left w:val="single" w:sz="4" w:space="0" w:color="auto"/>
              <w:bottom w:val="single" w:sz="4" w:space="0" w:color="auto"/>
              <w:right w:val="single" w:sz="4" w:space="0" w:color="auto"/>
            </w:tcBorders>
            <w:vAlign w:val="center"/>
          </w:tcPr>
          <w:p w:rsidR="00A225D7" w:rsidRPr="00C258C4" w:rsidRDefault="00A225D7" w:rsidP="00316B90">
            <w:pPr>
              <w:tabs>
                <w:tab w:val="left" w:pos="567"/>
              </w:tabs>
              <w:jc w:val="center"/>
              <w:rPr>
                <w:rFonts w:ascii="Arial" w:hAnsi="Arial" w:cs="Arial"/>
                <w:sz w:val="22"/>
                <w:szCs w:val="22"/>
              </w:rPr>
            </w:pPr>
            <w:r w:rsidRPr="00C258C4">
              <w:rPr>
                <w:rFonts w:ascii="Arial" w:hAnsi="Arial" w:cs="Arial"/>
                <w:sz w:val="22"/>
                <w:szCs w:val="22"/>
              </w:rPr>
              <w:t>ΤΕ Διοικητικό Υπάλληλο</w:t>
            </w:r>
          </w:p>
        </w:tc>
        <w:tc>
          <w:tcPr>
            <w:tcW w:w="1418" w:type="dxa"/>
            <w:tcBorders>
              <w:top w:val="single" w:sz="4" w:space="0" w:color="auto"/>
              <w:left w:val="single" w:sz="4" w:space="0" w:color="auto"/>
              <w:bottom w:val="single" w:sz="4" w:space="0" w:color="auto"/>
              <w:right w:val="single" w:sz="4" w:space="0" w:color="auto"/>
            </w:tcBorders>
            <w:vAlign w:val="center"/>
          </w:tcPr>
          <w:p w:rsidR="00A225D7" w:rsidRPr="00C258C4" w:rsidRDefault="00A225D7" w:rsidP="00316B90">
            <w:pPr>
              <w:tabs>
                <w:tab w:val="left" w:pos="567"/>
              </w:tabs>
              <w:jc w:val="center"/>
              <w:rPr>
                <w:rFonts w:ascii="Arial" w:hAnsi="Arial" w:cs="Arial"/>
                <w:sz w:val="22"/>
                <w:szCs w:val="22"/>
              </w:rPr>
            </w:pPr>
            <w:r w:rsidRPr="00C258C4">
              <w:rPr>
                <w:rFonts w:ascii="Arial" w:hAnsi="Arial" w:cs="Arial"/>
                <w:sz w:val="22"/>
                <w:szCs w:val="22"/>
              </w:rPr>
              <w:t>8 μήνες</w:t>
            </w:r>
          </w:p>
        </w:tc>
        <w:tc>
          <w:tcPr>
            <w:tcW w:w="99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A225D7" w:rsidRPr="00D07125" w:rsidRDefault="00A225D7" w:rsidP="00316B90">
            <w:pPr>
              <w:tabs>
                <w:tab w:val="left" w:pos="567"/>
              </w:tabs>
              <w:jc w:val="center"/>
              <w:rPr>
                <w:rFonts w:ascii="Arial" w:hAnsi="Arial" w:cs="Arial"/>
                <w:b/>
                <w:sz w:val="22"/>
                <w:szCs w:val="22"/>
              </w:rPr>
            </w:pPr>
            <w:r w:rsidRPr="00D07125">
              <w:rPr>
                <w:rFonts w:ascii="Arial" w:hAnsi="Arial" w:cs="Arial"/>
                <w:b/>
                <w:sz w:val="22"/>
                <w:szCs w:val="22"/>
              </w:rPr>
              <w:t>1</w:t>
            </w:r>
          </w:p>
        </w:tc>
      </w:tr>
      <w:tr w:rsidR="00A225D7" w:rsidRPr="00CE4182" w:rsidTr="00EE7136">
        <w:trPr>
          <w:trHeight w:val="284"/>
          <w:jc w:val="center"/>
        </w:trPr>
        <w:tc>
          <w:tcPr>
            <w:tcW w:w="1129" w:type="dxa"/>
            <w:tcBorders>
              <w:top w:val="single" w:sz="4" w:space="0" w:color="auto"/>
              <w:left w:val="single" w:sz="4" w:space="0" w:color="auto"/>
              <w:bottom w:val="single" w:sz="4" w:space="0" w:color="auto"/>
              <w:right w:val="single" w:sz="4" w:space="0" w:color="auto"/>
            </w:tcBorders>
            <w:vAlign w:val="center"/>
          </w:tcPr>
          <w:p w:rsidR="00A225D7" w:rsidRPr="00C258C4" w:rsidRDefault="00A225D7" w:rsidP="00316B90">
            <w:pPr>
              <w:tabs>
                <w:tab w:val="left" w:pos="567"/>
              </w:tabs>
              <w:jc w:val="center"/>
              <w:rPr>
                <w:rFonts w:ascii="Arial" w:hAnsi="Arial" w:cs="Arial"/>
                <w:b/>
                <w:sz w:val="22"/>
                <w:szCs w:val="22"/>
              </w:rPr>
            </w:pPr>
            <w:r w:rsidRPr="00C258C4">
              <w:rPr>
                <w:rFonts w:ascii="Arial" w:hAnsi="Arial" w:cs="Arial"/>
                <w:b/>
                <w:sz w:val="22"/>
                <w:szCs w:val="22"/>
              </w:rPr>
              <w:t>104</w:t>
            </w:r>
          </w:p>
        </w:tc>
        <w:tc>
          <w:tcPr>
            <w:tcW w:w="1843" w:type="dxa"/>
            <w:tcBorders>
              <w:top w:val="single" w:sz="4" w:space="0" w:color="auto"/>
              <w:left w:val="single" w:sz="4" w:space="0" w:color="auto"/>
              <w:bottom w:val="single" w:sz="4" w:space="0" w:color="auto"/>
              <w:right w:val="single" w:sz="4" w:space="0" w:color="auto"/>
            </w:tcBorders>
            <w:vAlign w:val="center"/>
          </w:tcPr>
          <w:p w:rsidR="00A225D7" w:rsidRPr="00C258C4" w:rsidRDefault="00A225D7" w:rsidP="00316B90">
            <w:pPr>
              <w:tabs>
                <w:tab w:val="left" w:pos="567"/>
              </w:tabs>
              <w:jc w:val="center"/>
              <w:rPr>
                <w:rFonts w:ascii="Arial" w:hAnsi="Arial" w:cs="Arial"/>
                <w:sz w:val="22"/>
                <w:szCs w:val="22"/>
              </w:rPr>
            </w:pPr>
            <w:r w:rsidRPr="00C258C4">
              <w:rPr>
                <w:rFonts w:ascii="Arial" w:hAnsi="Arial" w:cs="Arial"/>
                <w:sz w:val="22"/>
                <w:szCs w:val="22"/>
              </w:rPr>
              <w:t>Δήμος Πάρου</w:t>
            </w:r>
          </w:p>
        </w:tc>
        <w:tc>
          <w:tcPr>
            <w:tcW w:w="1985" w:type="dxa"/>
            <w:tcBorders>
              <w:top w:val="single" w:sz="4" w:space="0" w:color="auto"/>
              <w:left w:val="single" w:sz="4" w:space="0" w:color="auto"/>
              <w:bottom w:val="single" w:sz="4" w:space="0" w:color="auto"/>
              <w:right w:val="single" w:sz="4" w:space="0" w:color="auto"/>
            </w:tcBorders>
            <w:vAlign w:val="center"/>
          </w:tcPr>
          <w:p w:rsidR="00EE7136" w:rsidRPr="00C258C4" w:rsidRDefault="00EE7136" w:rsidP="00EE7136">
            <w:pPr>
              <w:tabs>
                <w:tab w:val="left" w:pos="567"/>
              </w:tabs>
              <w:jc w:val="center"/>
              <w:rPr>
                <w:rFonts w:ascii="Arial" w:hAnsi="Arial" w:cs="Arial"/>
                <w:sz w:val="22"/>
                <w:szCs w:val="22"/>
              </w:rPr>
            </w:pPr>
            <w:r w:rsidRPr="00C258C4">
              <w:rPr>
                <w:rFonts w:ascii="Arial" w:hAnsi="Arial" w:cs="Arial"/>
                <w:sz w:val="22"/>
                <w:szCs w:val="22"/>
              </w:rPr>
              <w:t xml:space="preserve">Παροικία Πάρου </w:t>
            </w:r>
          </w:p>
          <w:p w:rsidR="00A225D7" w:rsidRPr="00C258C4" w:rsidRDefault="00EE7136" w:rsidP="00EE7136">
            <w:pPr>
              <w:tabs>
                <w:tab w:val="left" w:pos="567"/>
              </w:tabs>
              <w:jc w:val="center"/>
              <w:rPr>
                <w:rFonts w:ascii="Arial" w:hAnsi="Arial" w:cs="Arial"/>
                <w:sz w:val="22"/>
                <w:szCs w:val="22"/>
              </w:rPr>
            </w:pPr>
            <w:r w:rsidRPr="00EE7136">
              <w:rPr>
                <w:rFonts w:ascii="Arial" w:hAnsi="Arial" w:cs="Arial"/>
                <w:sz w:val="22"/>
                <w:szCs w:val="22"/>
              </w:rPr>
              <w:t>(</w:t>
            </w:r>
            <w:r w:rsidRPr="00EE7136">
              <w:rPr>
                <w:rFonts w:ascii="Arial" w:hAnsi="Arial" w:cs="Arial"/>
                <w:spacing w:val="-4"/>
                <w:sz w:val="22"/>
                <w:szCs w:val="22"/>
              </w:rPr>
              <w:t>Π.Ε. Πάρου</w:t>
            </w:r>
            <w:r w:rsidRPr="00EE7136">
              <w:rPr>
                <w:rFonts w:ascii="Arial" w:hAnsi="Arial" w:cs="Arial"/>
                <w:sz w:val="22"/>
                <w:szCs w:val="22"/>
              </w:rPr>
              <w:t>)</w:t>
            </w:r>
          </w:p>
        </w:tc>
        <w:tc>
          <w:tcPr>
            <w:tcW w:w="2551" w:type="dxa"/>
            <w:tcBorders>
              <w:top w:val="single" w:sz="4" w:space="0" w:color="auto"/>
              <w:left w:val="single" w:sz="4" w:space="0" w:color="auto"/>
              <w:bottom w:val="single" w:sz="4" w:space="0" w:color="auto"/>
              <w:right w:val="single" w:sz="4" w:space="0" w:color="auto"/>
            </w:tcBorders>
            <w:vAlign w:val="center"/>
          </w:tcPr>
          <w:p w:rsidR="00A225D7" w:rsidRPr="00C258C4" w:rsidRDefault="00A225D7" w:rsidP="00316B90">
            <w:pPr>
              <w:tabs>
                <w:tab w:val="left" w:pos="567"/>
              </w:tabs>
              <w:jc w:val="center"/>
              <w:rPr>
                <w:rFonts w:ascii="Arial" w:hAnsi="Arial" w:cs="Arial"/>
                <w:sz w:val="22"/>
                <w:szCs w:val="22"/>
              </w:rPr>
            </w:pPr>
            <w:r w:rsidRPr="00C258C4">
              <w:rPr>
                <w:rFonts w:ascii="Arial" w:hAnsi="Arial" w:cs="Arial"/>
                <w:sz w:val="22"/>
                <w:szCs w:val="22"/>
              </w:rPr>
              <w:t>ΔΕ Διοικητικό Υπάλληλο</w:t>
            </w:r>
          </w:p>
        </w:tc>
        <w:tc>
          <w:tcPr>
            <w:tcW w:w="1418" w:type="dxa"/>
            <w:tcBorders>
              <w:top w:val="single" w:sz="4" w:space="0" w:color="auto"/>
              <w:left w:val="single" w:sz="4" w:space="0" w:color="auto"/>
              <w:bottom w:val="single" w:sz="4" w:space="0" w:color="auto"/>
              <w:right w:val="single" w:sz="4" w:space="0" w:color="auto"/>
            </w:tcBorders>
            <w:vAlign w:val="center"/>
          </w:tcPr>
          <w:p w:rsidR="00A225D7" w:rsidRPr="00C258C4" w:rsidRDefault="00A225D7" w:rsidP="00316B90">
            <w:pPr>
              <w:tabs>
                <w:tab w:val="left" w:pos="567"/>
              </w:tabs>
              <w:jc w:val="center"/>
              <w:rPr>
                <w:rFonts w:ascii="Arial" w:hAnsi="Arial" w:cs="Arial"/>
                <w:sz w:val="22"/>
                <w:szCs w:val="22"/>
              </w:rPr>
            </w:pPr>
            <w:r w:rsidRPr="00C258C4">
              <w:rPr>
                <w:rFonts w:ascii="Arial" w:hAnsi="Arial" w:cs="Arial"/>
                <w:sz w:val="22"/>
                <w:szCs w:val="22"/>
              </w:rPr>
              <w:t>8 μήνες</w:t>
            </w:r>
          </w:p>
        </w:tc>
        <w:tc>
          <w:tcPr>
            <w:tcW w:w="99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A225D7" w:rsidRPr="00D07125" w:rsidRDefault="00A225D7" w:rsidP="00316B90">
            <w:pPr>
              <w:tabs>
                <w:tab w:val="left" w:pos="567"/>
              </w:tabs>
              <w:jc w:val="center"/>
              <w:rPr>
                <w:rFonts w:ascii="Arial" w:hAnsi="Arial" w:cs="Arial"/>
                <w:b/>
                <w:sz w:val="22"/>
                <w:szCs w:val="22"/>
              </w:rPr>
            </w:pPr>
            <w:r w:rsidRPr="00D07125">
              <w:rPr>
                <w:rFonts w:ascii="Arial" w:hAnsi="Arial" w:cs="Arial"/>
                <w:b/>
                <w:sz w:val="22"/>
                <w:szCs w:val="22"/>
              </w:rPr>
              <w:t>1</w:t>
            </w:r>
          </w:p>
        </w:tc>
      </w:tr>
      <w:tr w:rsidR="00A225D7" w:rsidRPr="00CE4182" w:rsidTr="00EE7136">
        <w:trPr>
          <w:trHeight w:val="284"/>
          <w:jc w:val="center"/>
        </w:trPr>
        <w:tc>
          <w:tcPr>
            <w:tcW w:w="1129" w:type="dxa"/>
            <w:tcBorders>
              <w:top w:val="single" w:sz="4" w:space="0" w:color="auto"/>
              <w:left w:val="single" w:sz="4" w:space="0" w:color="auto"/>
              <w:bottom w:val="single" w:sz="4" w:space="0" w:color="auto"/>
              <w:right w:val="single" w:sz="4" w:space="0" w:color="auto"/>
            </w:tcBorders>
            <w:vAlign w:val="center"/>
          </w:tcPr>
          <w:p w:rsidR="00A225D7" w:rsidRPr="00C258C4" w:rsidRDefault="00A225D7" w:rsidP="00316B90">
            <w:pPr>
              <w:tabs>
                <w:tab w:val="left" w:pos="567"/>
              </w:tabs>
              <w:jc w:val="center"/>
              <w:rPr>
                <w:rFonts w:ascii="Arial" w:hAnsi="Arial" w:cs="Arial"/>
                <w:b/>
                <w:sz w:val="22"/>
                <w:szCs w:val="22"/>
              </w:rPr>
            </w:pPr>
            <w:r w:rsidRPr="00C258C4">
              <w:rPr>
                <w:rFonts w:ascii="Arial" w:hAnsi="Arial" w:cs="Arial"/>
                <w:b/>
                <w:sz w:val="22"/>
                <w:szCs w:val="22"/>
              </w:rPr>
              <w:t>105</w:t>
            </w:r>
          </w:p>
        </w:tc>
        <w:tc>
          <w:tcPr>
            <w:tcW w:w="1843" w:type="dxa"/>
            <w:tcBorders>
              <w:top w:val="single" w:sz="4" w:space="0" w:color="auto"/>
              <w:left w:val="single" w:sz="4" w:space="0" w:color="auto"/>
              <w:bottom w:val="single" w:sz="4" w:space="0" w:color="auto"/>
              <w:right w:val="single" w:sz="4" w:space="0" w:color="auto"/>
            </w:tcBorders>
            <w:vAlign w:val="center"/>
          </w:tcPr>
          <w:p w:rsidR="00A225D7" w:rsidRPr="00C258C4" w:rsidRDefault="00A225D7" w:rsidP="00316B90">
            <w:pPr>
              <w:tabs>
                <w:tab w:val="left" w:pos="567"/>
              </w:tabs>
              <w:jc w:val="center"/>
              <w:rPr>
                <w:rFonts w:ascii="Arial" w:hAnsi="Arial" w:cs="Arial"/>
                <w:sz w:val="22"/>
                <w:szCs w:val="22"/>
              </w:rPr>
            </w:pPr>
            <w:r w:rsidRPr="00C258C4">
              <w:rPr>
                <w:rFonts w:ascii="Arial" w:hAnsi="Arial" w:cs="Arial"/>
                <w:sz w:val="22"/>
                <w:szCs w:val="22"/>
              </w:rPr>
              <w:t>Δήμος Πάρου</w:t>
            </w:r>
          </w:p>
        </w:tc>
        <w:tc>
          <w:tcPr>
            <w:tcW w:w="1985" w:type="dxa"/>
            <w:tcBorders>
              <w:top w:val="single" w:sz="4" w:space="0" w:color="auto"/>
              <w:left w:val="single" w:sz="4" w:space="0" w:color="auto"/>
              <w:bottom w:val="single" w:sz="4" w:space="0" w:color="auto"/>
              <w:right w:val="single" w:sz="4" w:space="0" w:color="auto"/>
            </w:tcBorders>
            <w:vAlign w:val="center"/>
          </w:tcPr>
          <w:p w:rsidR="00EE7136" w:rsidRPr="00C258C4" w:rsidRDefault="00EE7136" w:rsidP="00EE7136">
            <w:pPr>
              <w:tabs>
                <w:tab w:val="left" w:pos="567"/>
              </w:tabs>
              <w:jc w:val="center"/>
              <w:rPr>
                <w:rFonts w:ascii="Arial" w:hAnsi="Arial" w:cs="Arial"/>
                <w:sz w:val="22"/>
                <w:szCs w:val="22"/>
              </w:rPr>
            </w:pPr>
            <w:r w:rsidRPr="00C258C4">
              <w:rPr>
                <w:rFonts w:ascii="Arial" w:hAnsi="Arial" w:cs="Arial"/>
                <w:sz w:val="22"/>
                <w:szCs w:val="22"/>
              </w:rPr>
              <w:t xml:space="preserve">Παροικία Πάρου </w:t>
            </w:r>
          </w:p>
          <w:p w:rsidR="00A225D7" w:rsidRPr="00C258C4" w:rsidRDefault="00EE7136" w:rsidP="00EE7136">
            <w:pPr>
              <w:tabs>
                <w:tab w:val="left" w:pos="567"/>
              </w:tabs>
              <w:jc w:val="center"/>
              <w:rPr>
                <w:rFonts w:ascii="Arial" w:hAnsi="Arial" w:cs="Arial"/>
                <w:sz w:val="22"/>
                <w:szCs w:val="22"/>
              </w:rPr>
            </w:pPr>
            <w:r w:rsidRPr="00EE7136">
              <w:rPr>
                <w:rFonts w:ascii="Arial" w:hAnsi="Arial" w:cs="Arial"/>
                <w:sz w:val="22"/>
                <w:szCs w:val="22"/>
              </w:rPr>
              <w:t>(</w:t>
            </w:r>
            <w:r w:rsidRPr="00EE7136">
              <w:rPr>
                <w:rFonts w:ascii="Arial" w:hAnsi="Arial" w:cs="Arial"/>
                <w:spacing w:val="-4"/>
                <w:sz w:val="22"/>
                <w:szCs w:val="22"/>
              </w:rPr>
              <w:t>Π.Ε. Πάρου</w:t>
            </w:r>
            <w:r w:rsidRPr="00EE7136">
              <w:rPr>
                <w:rFonts w:ascii="Arial" w:hAnsi="Arial" w:cs="Arial"/>
                <w:sz w:val="22"/>
                <w:szCs w:val="22"/>
              </w:rPr>
              <w:t>)</w:t>
            </w:r>
          </w:p>
        </w:tc>
        <w:tc>
          <w:tcPr>
            <w:tcW w:w="2551" w:type="dxa"/>
            <w:tcBorders>
              <w:top w:val="single" w:sz="4" w:space="0" w:color="auto"/>
              <w:left w:val="single" w:sz="4" w:space="0" w:color="auto"/>
              <w:bottom w:val="single" w:sz="4" w:space="0" w:color="auto"/>
              <w:right w:val="single" w:sz="4" w:space="0" w:color="auto"/>
            </w:tcBorders>
            <w:vAlign w:val="center"/>
          </w:tcPr>
          <w:p w:rsidR="00A225D7" w:rsidRPr="00C258C4" w:rsidRDefault="00A225D7" w:rsidP="00316B90">
            <w:pPr>
              <w:tabs>
                <w:tab w:val="left" w:pos="567"/>
              </w:tabs>
              <w:jc w:val="center"/>
              <w:rPr>
                <w:rFonts w:ascii="Arial" w:hAnsi="Arial" w:cs="Arial"/>
                <w:sz w:val="22"/>
                <w:szCs w:val="22"/>
              </w:rPr>
            </w:pPr>
            <w:r w:rsidRPr="00C258C4">
              <w:rPr>
                <w:rFonts w:ascii="Arial" w:hAnsi="Arial" w:cs="Arial"/>
                <w:sz w:val="22"/>
                <w:szCs w:val="22"/>
              </w:rPr>
              <w:t>ΔΕ Χειριστή Μηχανήματος Έργου</w:t>
            </w:r>
          </w:p>
        </w:tc>
        <w:tc>
          <w:tcPr>
            <w:tcW w:w="1418" w:type="dxa"/>
            <w:tcBorders>
              <w:top w:val="single" w:sz="4" w:space="0" w:color="auto"/>
              <w:left w:val="single" w:sz="4" w:space="0" w:color="auto"/>
              <w:bottom w:val="single" w:sz="4" w:space="0" w:color="auto"/>
              <w:right w:val="single" w:sz="4" w:space="0" w:color="auto"/>
            </w:tcBorders>
            <w:vAlign w:val="center"/>
          </w:tcPr>
          <w:p w:rsidR="00A225D7" w:rsidRPr="00C258C4" w:rsidRDefault="00A225D7" w:rsidP="00316B90">
            <w:pPr>
              <w:tabs>
                <w:tab w:val="left" w:pos="567"/>
              </w:tabs>
              <w:jc w:val="center"/>
              <w:rPr>
                <w:rFonts w:ascii="Arial" w:hAnsi="Arial" w:cs="Arial"/>
                <w:sz w:val="22"/>
                <w:szCs w:val="22"/>
              </w:rPr>
            </w:pPr>
            <w:r w:rsidRPr="00C258C4">
              <w:rPr>
                <w:rFonts w:ascii="Arial" w:hAnsi="Arial" w:cs="Arial"/>
                <w:sz w:val="22"/>
                <w:szCs w:val="22"/>
              </w:rPr>
              <w:t>8 μήνες</w:t>
            </w:r>
          </w:p>
        </w:tc>
        <w:tc>
          <w:tcPr>
            <w:tcW w:w="99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A225D7" w:rsidRPr="00D07125" w:rsidRDefault="00A225D7" w:rsidP="00316B90">
            <w:pPr>
              <w:tabs>
                <w:tab w:val="left" w:pos="567"/>
              </w:tabs>
              <w:jc w:val="center"/>
              <w:rPr>
                <w:rFonts w:ascii="Arial" w:hAnsi="Arial" w:cs="Arial"/>
                <w:b/>
                <w:sz w:val="22"/>
                <w:szCs w:val="22"/>
              </w:rPr>
            </w:pPr>
            <w:r w:rsidRPr="00D07125">
              <w:rPr>
                <w:rFonts w:ascii="Arial" w:hAnsi="Arial" w:cs="Arial"/>
                <w:b/>
                <w:sz w:val="22"/>
                <w:szCs w:val="22"/>
              </w:rPr>
              <w:t>1</w:t>
            </w:r>
          </w:p>
        </w:tc>
      </w:tr>
      <w:tr w:rsidR="00A225D7" w:rsidRPr="00CE4182" w:rsidTr="00EE7136">
        <w:trPr>
          <w:trHeight w:val="619"/>
          <w:jc w:val="center"/>
        </w:trPr>
        <w:tc>
          <w:tcPr>
            <w:tcW w:w="1129" w:type="dxa"/>
            <w:tcBorders>
              <w:top w:val="single" w:sz="4" w:space="0" w:color="auto"/>
              <w:left w:val="single" w:sz="4" w:space="0" w:color="auto"/>
              <w:bottom w:val="single" w:sz="4" w:space="0" w:color="auto"/>
              <w:right w:val="single" w:sz="4" w:space="0" w:color="auto"/>
            </w:tcBorders>
            <w:vAlign w:val="center"/>
          </w:tcPr>
          <w:p w:rsidR="00A225D7" w:rsidRPr="00C258C4" w:rsidRDefault="00A225D7" w:rsidP="00316B90">
            <w:pPr>
              <w:tabs>
                <w:tab w:val="left" w:pos="567"/>
              </w:tabs>
              <w:jc w:val="center"/>
              <w:rPr>
                <w:rFonts w:ascii="Arial" w:hAnsi="Arial" w:cs="Arial"/>
                <w:b/>
                <w:sz w:val="22"/>
                <w:szCs w:val="22"/>
                <w:highlight w:val="yellow"/>
                <w:lang w:val="en-US"/>
              </w:rPr>
            </w:pPr>
            <w:r w:rsidRPr="00C258C4">
              <w:rPr>
                <w:rFonts w:ascii="Arial" w:hAnsi="Arial" w:cs="Arial"/>
                <w:b/>
                <w:sz w:val="22"/>
                <w:szCs w:val="22"/>
              </w:rPr>
              <w:t>106</w:t>
            </w:r>
          </w:p>
        </w:tc>
        <w:tc>
          <w:tcPr>
            <w:tcW w:w="1843" w:type="dxa"/>
            <w:tcBorders>
              <w:top w:val="single" w:sz="4" w:space="0" w:color="auto"/>
              <w:left w:val="single" w:sz="4" w:space="0" w:color="auto"/>
              <w:bottom w:val="single" w:sz="4" w:space="0" w:color="auto"/>
              <w:right w:val="single" w:sz="4" w:space="0" w:color="auto"/>
            </w:tcBorders>
            <w:vAlign w:val="center"/>
          </w:tcPr>
          <w:p w:rsidR="00A225D7" w:rsidRPr="00C258C4" w:rsidRDefault="00A225D7" w:rsidP="00316B90">
            <w:pPr>
              <w:tabs>
                <w:tab w:val="left" w:pos="567"/>
              </w:tabs>
              <w:jc w:val="center"/>
              <w:rPr>
                <w:rFonts w:ascii="Arial" w:hAnsi="Arial" w:cs="Arial"/>
                <w:sz w:val="22"/>
                <w:szCs w:val="22"/>
              </w:rPr>
            </w:pPr>
            <w:r w:rsidRPr="00C258C4">
              <w:rPr>
                <w:rFonts w:ascii="Arial" w:hAnsi="Arial" w:cs="Arial"/>
                <w:sz w:val="22"/>
                <w:szCs w:val="22"/>
              </w:rPr>
              <w:t>Δήμος Πάρου</w:t>
            </w:r>
          </w:p>
        </w:tc>
        <w:tc>
          <w:tcPr>
            <w:tcW w:w="1985" w:type="dxa"/>
            <w:tcBorders>
              <w:top w:val="single" w:sz="4" w:space="0" w:color="auto"/>
              <w:left w:val="single" w:sz="4" w:space="0" w:color="auto"/>
              <w:bottom w:val="single" w:sz="4" w:space="0" w:color="auto"/>
              <w:right w:val="single" w:sz="4" w:space="0" w:color="auto"/>
            </w:tcBorders>
            <w:vAlign w:val="center"/>
          </w:tcPr>
          <w:p w:rsidR="00EE7136" w:rsidRPr="00C258C4" w:rsidRDefault="00EE7136" w:rsidP="00EE7136">
            <w:pPr>
              <w:tabs>
                <w:tab w:val="left" w:pos="567"/>
              </w:tabs>
              <w:jc w:val="center"/>
              <w:rPr>
                <w:rFonts w:ascii="Arial" w:hAnsi="Arial" w:cs="Arial"/>
                <w:sz w:val="22"/>
                <w:szCs w:val="22"/>
              </w:rPr>
            </w:pPr>
            <w:r w:rsidRPr="00C258C4">
              <w:rPr>
                <w:rFonts w:ascii="Arial" w:hAnsi="Arial" w:cs="Arial"/>
                <w:sz w:val="22"/>
                <w:szCs w:val="22"/>
              </w:rPr>
              <w:t xml:space="preserve">Παροικία Πάρου </w:t>
            </w:r>
          </w:p>
          <w:p w:rsidR="00A225D7" w:rsidRPr="00C258C4" w:rsidRDefault="00EE7136" w:rsidP="00EE7136">
            <w:pPr>
              <w:tabs>
                <w:tab w:val="left" w:pos="567"/>
              </w:tabs>
              <w:jc w:val="center"/>
              <w:rPr>
                <w:rFonts w:ascii="Arial" w:hAnsi="Arial" w:cs="Arial"/>
                <w:sz w:val="22"/>
                <w:szCs w:val="22"/>
              </w:rPr>
            </w:pPr>
            <w:r w:rsidRPr="00EE7136">
              <w:rPr>
                <w:rFonts w:ascii="Arial" w:hAnsi="Arial" w:cs="Arial"/>
                <w:sz w:val="22"/>
                <w:szCs w:val="22"/>
              </w:rPr>
              <w:t>(</w:t>
            </w:r>
            <w:r w:rsidRPr="00EE7136">
              <w:rPr>
                <w:rFonts w:ascii="Arial" w:hAnsi="Arial" w:cs="Arial"/>
                <w:spacing w:val="-4"/>
                <w:sz w:val="22"/>
                <w:szCs w:val="22"/>
              </w:rPr>
              <w:t>Π.Ε. Πάρου</w:t>
            </w:r>
            <w:r w:rsidRPr="00EE7136">
              <w:rPr>
                <w:rFonts w:ascii="Arial" w:hAnsi="Arial" w:cs="Arial"/>
                <w:sz w:val="22"/>
                <w:szCs w:val="22"/>
              </w:rPr>
              <w:t>)</w:t>
            </w:r>
          </w:p>
        </w:tc>
        <w:tc>
          <w:tcPr>
            <w:tcW w:w="2551" w:type="dxa"/>
            <w:tcBorders>
              <w:top w:val="single" w:sz="4" w:space="0" w:color="auto"/>
              <w:left w:val="single" w:sz="4" w:space="0" w:color="auto"/>
              <w:bottom w:val="single" w:sz="4" w:space="0" w:color="auto"/>
              <w:right w:val="single" w:sz="4" w:space="0" w:color="auto"/>
            </w:tcBorders>
            <w:vAlign w:val="center"/>
          </w:tcPr>
          <w:p w:rsidR="00A225D7" w:rsidRPr="00C258C4" w:rsidRDefault="00A225D7" w:rsidP="00316B90">
            <w:pPr>
              <w:tabs>
                <w:tab w:val="left" w:pos="567"/>
              </w:tabs>
              <w:jc w:val="center"/>
              <w:rPr>
                <w:rFonts w:ascii="Arial" w:hAnsi="Arial" w:cs="Arial"/>
                <w:b/>
                <w:sz w:val="22"/>
                <w:szCs w:val="22"/>
                <w:highlight w:val="yellow"/>
              </w:rPr>
            </w:pPr>
            <w:r w:rsidRPr="00C258C4">
              <w:rPr>
                <w:rFonts w:ascii="Arial" w:hAnsi="Arial" w:cs="Arial"/>
                <w:sz w:val="22"/>
                <w:szCs w:val="22"/>
              </w:rPr>
              <w:t xml:space="preserve">ΥΕ Εργατών Καθαριότητας </w:t>
            </w:r>
          </w:p>
        </w:tc>
        <w:tc>
          <w:tcPr>
            <w:tcW w:w="1418" w:type="dxa"/>
            <w:tcBorders>
              <w:top w:val="single" w:sz="4" w:space="0" w:color="auto"/>
              <w:left w:val="single" w:sz="4" w:space="0" w:color="auto"/>
              <w:bottom w:val="single" w:sz="4" w:space="0" w:color="auto"/>
              <w:right w:val="single" w:sz="4" w:space="0" w:color="auto"/>
            </w:tcBorders>
            <w:vAlign w:val="center"/>
          </w:tcPr>
          <w:p w:rsidR="00A225D7" w:rsidRPr="00C258C4" w:rsidRDefault="00A225D7" w:rsidP="00316B90">
            <w:pPr>
              <w:tabs>
                <w:tab w:val="left" w:pos="567"/>
              </w:tabs>
              <w:jc w:val="center"/>
              <w:rPr>
                <w:rFonts w:ascii="Arial" w:hAnsi="Arial" w:cs="Arial"/>
                <w:sz w:val="22"/>
                <w:szCs w:val="22"/>
                <w:highlight w:val="yellow"/>
              </w:rPr>
            </w:pPr>
            <w:r w:rsidRPr="00C258C4">
              <w:rPr>
                <w:rFonts w:ascii="Arial" w:hAnsi="Arial" w:cs="Arial"/>
                <w:sz w:val="22"/>
                <w:szCs w:val="22"/>
              </w:rPr>
              <w:t>8</w:t>
            </w:r>
            <w:r w:rsidRPr="00C258C4">
              <w:rPr>
                <w:rFonts w:ascii="Arial" w:hAnsi="Arial" w:cs="Arial"/>
                <w:sz w:val="22"/>
                <w:szCs w:val="22"/>
                <w:lang w:val="en-US"/>
              </w:rPr>
              <w:t xml:space="preserve"> </w:t>
            </w:r>
            <w:r w:rsidRPr="00C258C4">
              <w:rPr>
                <w:rFonts w:ascii="Arial" w:hAnsi="Arial" w:cs="Arial"/>
                <w:sz w:val="22"/>
                <w:szCs w:val="22"/>
              </w:rPr>
              <w:t>μήνες</w:t>
            </w:r>
          </w:p>
        </w:tc>
        <w:tc>
          <w:tcPr>
            <w:tcW w:w="99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A225D7" w:rsidRPr="00316B90" w:rsidRDefault="00A225D7" w:rsidP="00316B90">
            <w:pPr>
              <w:tabs>
                <w:tab w:val="left" w:pos="567"/>
              </w:tabs>
              <w:jc w:val="center"/>
              <w:rPr>
                <w:rFonts w:ascii="Arial" w:hAnsi="Arial" w:cs="Arial"/>
                <w:b/>
                <w:sz w:val="22"/>
                <w:szCs w:val="22"/>
                <w:lang w:val="en-US"/>
              </w:rPr>
            </w:pPr>
            <w:r w:rsidRPr="00D07125">
              <w:rPr>
                <w:rFonts w:ascii="Arial" w:hAnsi="Arial" w:cs="Arial"/>
                <w:b/>
                <w:sz w:val="22"/>
                <w:szCs w:val="22"/>
              </w:rPr>
              <w:t>2</w:t>
            </w:r>
            <w:r w:rsidR="00316B90">
              <w:rPr>
                <w:rFonts w:ascii="Arial" w:hAnsi="Arial" w:cs="Arial"/>
                <w:b/>
                <w:sz w:val="22"/>
                <w:szCs w:val="22"/>
                <w:lang w:val="en-US"/>
              </w:rPr>
              <w:t>8</w:t>
            </w:r>
          </w:p>
        </w:tc>
      </w:tr>
    </w:tbl>
    <w:p w:rsidR="00A225D7" w:rsidRPr="00C857BA" w:rsidRDefault="00A225D7" w:rsidP="00A225D7">
      <w:pPr>
        <w:tabs>
          <w:tab w:val="left" w:pos="0"/>
          <w:tab w:val="left" w:pos="567"/>
        </w:tabs>
        <w:jc w:val="both"/>
        <w:rPr>
          <w:rFonts w:ascii="Arial" w:hAnsi="Arial" w:cs="Arial"/>
          <w:b/>
          <w:spacing w:val="-4"/>
          <w:sz w:val="28"/>
          <w:szCs w:val="28"/>
          <w:lang w:val="en-US"/>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tblPr>
      <w:tblGrid>
        <w:gridCol w:w="1413"/>
        <w:gridCol w:w="8505"/>
      </w:tblGrid>
      <w:tr w:rsidR="00A225D7" w:rsidRPr="00BA2A0D" w:rsidTr="00316B90">
        <w:trPr>
          <w:trHeight w:val="312"/>
          <w:tblHeader/>
          <w:jc w:val="center"/>
        </w:trPr>
        <w:tc>
          <w:tcPr>
            <w:tcW w:w="9918" w:type="dxa"/>
            <w:gridSpan w:val="2"/>
            <w:tcBorders>
              <w:top w:val="single" w:sz="4" w:space="0" w:color="auto"/>
              <w:left w:val="single" w:sz="4" w:space="0" w:color="auto"/>
              <w:bottom w:val="single" w:sz="4" w:space="0" w:color="auto"/>
              <w:right w:val="single" w:sz="4" w:space="0" w:color="auto"/>
            </w:tcBorders>
            <w:shd w:val="clear" w:color="auto" w:fill="E5FFFF"/>
            <w:vAlign w:val="center"/>
          </w:tcPr>
          <w:p w:rsidR="00A225D7" w:rsidRPr="00BA2A0D" w:rsidRDefault="00A225D7" w:rsidP="00316B90">
            <w:pPr>
              <w:tabs>
                <w:tab w:val="left" w:pos="567"/>
              </w:tabs>
              <w:jc w:val="center"/>
              <w:rPr>
                <w:rFonts w:ascii="Arial" w:hAnsi="Arial" w:cs="Arial"/>
                <w:b/>
                <w:sz w:val="20"/>
              </w:rPr>
            </w:pPr>
            <w:r w:rsidRPr="00BA2A0D">
              <w:rPr>
                <w:rFonts w:ascii="Arial" w:hAnsi="Arial" w:cs="Arial"/>
                <w:b/>
                <w:sz w:val="20"/>
              </w:rPr>
              <w:t>ΠΙΝΑΚΑΣ Β: ΑΠΑΙΤΟΥΜΕΝΑ ΠΡΟΣΟΝΤΑ (ανά κωδικό θέσης)</w:t>
            </w:r>
          </w:p>
        </w:tc>
      </w:tr>
      <w:tr w:rsidR="00A225D7" w:rsidRPr="00BA2A0D" w:rsidTr="00316B90">
        <w:trPr>
          <w:trHeight w:val="615"/>
          <w:tblHeader/>
          <w:jc w:val="center"/>
        </w:trPr>
        <w:tc>
          <w:tcPr>
            <w:tcW w:w="1413" w:type="dxa"/>
            <w:tcBorders>
              <w:top w:val="single" w:sz="4" w:space="0" w:color="auto"/>
              <w:left w:val="single" w:sz="4" w:space="0" w:color="auto"/>
              <w:bottom w:val="single" w:sz="4" w:space="0" w:color="auto"/>
              <w:right w:val="single" w:sz="4" w:space="0" w:color="auto"/>
            </w:tcBorders>
            <w:vAlign w:val="center"/>
          </w:tcPr>
          <w:p w:rsidR="00A225D7" w:rsidRPr="00BA2A0D" w:rsidRDefault="00A225D7" w:rsidP="00316B90">
            <w:pPr>
              <w:tabs>
                <w:tab w:val="left" w:pos="567"/>
              </w:tabs>
              <w:jc w:val="center"/>
              <w:rPr>
                <w:rFonts w:ascii="Arial" w:hAnsi="Arial" w:cs="Arial"/>
                <w:b/>
                <w:sz w:val="20"/>
              </w:rPr>
            </w:pPr>
            <w:r w:rsidRPr="00BA2A0D">
              <w:rPr>
                <w:rFonts w:ascii="Arial" w:hAnsi="Arial" w:cs="Arial"/>
                <w:b/>
                <w:sz w:val="20"/>
              </w:rPr>
              <w:lastRenderedPageBreak/>
              <w:t>Κωδικός θέσης</w:t>
            </w:r>
          </w:p>
        </w:tc>
        <w:tc>
          <w:tcPr>
            <w:tcW w:w="8505" w:type="dxa"/>
            <w:tcBorders>
              <w:top w:val="single" w:sz="4" w:space="0" w:color="auto"/>
              <w:left w:val="single" w:sz="4" w:space="0" w:color="auto"/>
              <w:bottom w:val="single" w:sz="4" w:space="0" w:color="auto"/>
              <w:right w:val="single" w:sz="4" w:space="0" w:color="auto"/>
            </w:tcBorders>
            <w:vAlign w:val="center"/>
          </w:tcPr>
          <w:p w:rsidR="00A225D7" w:rsidRPr="00BA2A0D" w:rsidRDefault="00A225D7" w:rsidP="00316B90">
            <w:pPr>
              <w:tabs>
                <w:tab w:val="left" w:pos="567"/>
              </w:tabs>
              <w:jc w:val="center"/>
              <w:rPr>
                <w:rFonts w:ascii="Arial" w:hAnsi="Arial" w:cs="Arial"/>
                <w:b/>
                <w:sz w:val="20"/>
              </w:rPr>
            </w:pPr>
            <w:r w:rsidRPr="00BA2A0D">
              <w:rPr>
                <w:rFonts w:ascii="Arial" w:hAnsi="Arial" w:cs="Arial"/>
                <w:b/>
                <w:sz w:val="20"/>
              </w:rPr>
              <w:t xml:space="preserve">Τίτλος σπουδών </w:t>
            </w:r>
          </w:p>
          <w:p w:rsidR="00A225D7" w:rsidRPr="00BA2A0D" w:rsidRDefault="00A225D7" w:rsidP="00316B90">
            <w:pPr>
              <w:tabs>
                <w:tab w:val="left" w:pos="567"/>
              </w:tabs>
              <w:jc w:val="center"/>
              <w:rPr>
                <w:rFonts w:ascii="Arial" w:hAnsi="Arial" w:cs="Arial"/>
                <w:b/>
                <w:sz w:val="20"/>
              </w:rPr>
            </w:pPr>
            <w:r w:rsidRPr="00BA2A0D">
              <w:rPr>
                <w:rFonts w:ascii="Arial" w:hAnsi="Arial" w:cs="Arial"/>
                <w:b/>
                <w:sz w:val="20"/>
              </w:rPr>
              <w:t xml:space="preserve">και </w:t>
            </w:r>
          </w:p>
          <w:p w:rsidR="00A225D7" w:rsidRPr="00BA2A0D" w:rsidRDefault="00A225D7" w:rsidP="00316B90">
            <w:pPr>
              <w:tabs>
                <w:tab w:val="left" w:pos="567"/>
              </w:tabs>
              <w:jc w:val="center"/>
              <w:rPr>
                <w:rFonts w:ascii="Arial" w:hAnsi="Arial" w:cs="Arial"/>
                <w:b/>
                <w:sz w:val="20"/>
              </w:rPr>
            </w:pPr>
            <w:r w:rsidRPr="00BA2A0D">
              <w:rPr>
                <w:rFonts w:ascii="Arial" w:hAnsi="Arial" w:cs="Arial"/>
                <w:b/>
                <w:sz w:val="20"/>
              </w:rPr>
              <w:t>λοιπά απαιτούμενα (τυπικά &amp; τυχόν πρόσθετα) προσόντα</w:t>
            </w:r>
          </w:p>
        </w:tc>
      </w:tr>
      <w:tr w:rsidR="00EE7136" w:rsidRPr="00E733F1" w:rsidTr="00316B90">
        <w:trPr>
          <w:trHeight w:val="615"/>
          <w:jc w:val="center"/>
        </w:trPr>
        <w:tc>
          <w:tcPr>
            <w:tcW w:w="1413" w:type="dxa"/>
            <w:tcBorders>
              <w:top w:val="single" w:sz="4" w:space="0" w:color="auto"/>
              <w:left w:val="single" w:sz="4" w:space="0" w:color="auto"/>
              <w:bottom w:val="single" w:sz="4" w:space="0" w:color="auto"/>
              <w:right w:val="single" w:sz="4" w:space="0" w:color="auto"/>
            </w:tcBorders>
            <w:vAlign w:val="center"/>
          </w:tcPr>
          <w:p w:rsidR="00EE7136" w:rsidRPr="00C258C4" w:rsidRDefault="00EE7136" w:rsidP="00EE7136">
            <w:pPr>
              <w:tabs>
                <w:tab w:val="left" w:pos="567"/>
              </w:tabs>
              <w:jc w:val="center"/>
              <w:rPr>
                <w:rFonts w:ascii="Arial" w:hAnsi="Arial" w:cs="Arial"/>
                <w:b/>
                <w:sz w:val="22"/>
                <w:szCs w:val="22"/>
              </w:rPr>
            </w:pPr>
            <w:r w:rsidRPr="00C258C4">
              <w:rPr>
                <w:rFonts w:ascii="Arial" w:hAnsi="Arial" w:cs="Arial"/>
                <w:b/>
                <w:sz w:val="22"/>
                <w:szCs w:val="22"/>
              </w:rPr>
              <w:t>101</w:t>
            </w:r>
          </w:p>
        </w:tc>
        <w:tc>
          <w:tcPr>
            <w:tcW w:w="8505" w:type="dxa"/>
            <w:tcBorders>
              <w:top w:val="single" w:sz="4" w:space="0" w:color="auto"/>
              <w:left w:val="single" w:sz="4" w:space="0" w:color="auto"/>
              <w:bottom w:val="single" w:sz="4" w:space="0" w:color="auto"/>
              <w:right w:val="single" w:sz="4" w:space="0" w:color="auto"/>
            </w:tcBorders>
          </w:tcPr>
          <w:p w:rsidR="00EE7136" w:rsidRPr="001D157E" w:rsidRDefault="00EE7136" w:rsidP="00EE7136">
            <w:pPr>
              <w:jc w:val="both"/>
              <w:rPr>
                <w:rFonts w:ascii="Arial" w:hAnsi="Arial" w:cs="Arial"/>
                <w:b/>
                <w:sz w:val="22"/>
                <w:szCs w:val="22"/>
                <w:u w:val="single"/>
              </w:rPr>
            </w:pPr>
            <w:r w:rsidRPr="001D157E">
              <w:rPr>
                <w:rFonts w:ascii="Arial" w:hAnsi="Arial" w:cs="Arial"/>
                <w:b/>
                <w:sz w:val="22"/>
                <w:szCs w:val="22"/>
                <w:u w:val="single"/>
              </w:rPr>
              <w:t>ΚΥΡΙΑ ΠΡΟΣΟΝΤΑ:</w:t>
            </w:r>
          </w:p>
          <w:p w:rsidR="00EE7136" w:rsidRPr="001D157E" w:rsidRDefault="00EE7136" w:rsidP="00EE7136">
            <w:pPr>
              <w:jc w:val="both"/>
              <w:rPr>
                <w:rFonts w:ascii="Arial" w:hAnsi="Arial" w:cs="Arial"/>
                <w:sz w:val="22"/>
                <w:szCs w:val="22"/>
              </w:rPr>
            </w:pPr>
            <w:r w:rsidRPr="001D157E">
              <w:rPr>
                <w:rFonts w:ascii="Arial" w:hAnsi="Arial" w:cs="Arial"/>
                <w:b/>
                <w:sz w:val="22"/>
                <w:szCs w:val="22"/>
              </w:rPr>
              <w:t>α)</w:t>
            </w:r>
            <w:r w:rsidRPr="001D157E">
              <w:rPr>
                <w:rFonts w:ascii="Arial" w:hAnsi="Arial" w:cs="Arial"/>
                <w:sz w:val="22"/>
                <w:szCs w:val="22"/>
              </w:rPr>
              <w:t xml:space="preserve"> Δίπλωμα Επαγγελματικής Κατάρτισης ΙΕΚ ειδικοτήτων  Τεχνικού Αυτοκινήτων Οχημάτων ή Εκπαιδευτή Υποψηφίων Οδηγών Αυτοκινήτων ή Εκπαιδευτή Υποψηφίων Οδηγών Αυτοκινήτων και Μοτοσικλετών ή πτυχίο Α' ή Β' κύκλου σπουδών ΤΕΕ ειδικότητας Μηχανών και Συστημάτων Αυτοκινήτου ή απολυτήριος τίτλος Ενιαίου Πολυκλαδικού Λυκείου τμήματος Μηχανικών Αυτοκινήτων ή απολυτήριος τίτλος Επαγγελματικού Λυκείου ειδικότητας Τεχνικού Οχημάτων  ή ειδικότητας Μηχανικής Αυτοκινήτων του Τομέα Μηχανολογίας ή ειδικότητας Μηχανικών και Ηλεκτρολογικών Συστημάτων Αυτοκινήτου του Τομέα Οχημάτων ή  Τεχνικής Επαγγελματικής Σχολής Δευτεροβάθμιας Εκπαίδευσης ειδικότητας Μηχανών Αυτοκινήτου ή Σχολής Μαθητείας του ΟΑΕΔ του ν. 1346/1983 ειδικότητας Μηχανοτεχνίτη Αυτοκινήτου  ή συναφούς ειδικότητας, δηλαδή: Πτυχίο ή δίπλωμα ή απολυτήριος τίτλος Ηλεκτρολογικών Συστημάτων Αυτοκινήτου ή Ηλεκτρομηχανικών Συστημάτων και Αυτοματισμού Αυτοκινήτου ή Τεχνίτης Ηλεκτρολόγος Αυτοκινήτων Οχημάτων  ή Ηλεκτρικού Συστήματος Αυτοκινήτου ή Ηλεκτροτεχνίτη Αυτοκινήτου ή Τεχνιτών Ηλεκτρολογικών Συστημάτων Αυτοκινήτων ή Τεχνιτών Μηχανών και Συστημάτων Αυτοκινήτου ή Ηλεκτρολόγου Αυτοκινήτων Οχημάτων ή Τεχνικού </w:t>
            </w:r>
            <w:proofErr w:type="spellStart"/>
            <w:r w:rsidRPr="001D157E">
              <w:rPr>
                <w:rFonts w:ascii="Arial" w:hAnsi="Arial" w:cs="Arial"/>
                <w:sz w:val="22"/>
                <w:szCs w:val="22"/>
              </w:rPr>
              <w:t>Μηχανοτρονικής</w:t>
            </w:r>
            <w:proofErr w:type="spellEnd"/>
            <w:r w:rsidRPr="001D157E">
              <w:rPr>
                <w:rFonts w:ascii="Arial" w:hAnsi="Arial" w:cs="Arial"/>
                <w:sz w:val="22"/>
                <w:szCs w:val="22"/>
              </w:rPr>
              <w:t xml:space="preserve"> ή αντίστοιχο πτυχίο ή δίπλωμα ή απολυτήριος τίτλος ΙΕΚ ή Επαγγελματικού Λυκείου ή Τεχνικού Επαγγελματικού Εκπαιδευτηρίου </w:t>
            </w:r>
            <w:proofErr w:type="spellStart"/>
            <w:r w:rsidRPr="001D157E">
              <w:rPr>
                <w:rFonts w:ascii="Arial" w:hAnsi="Arial" w:cs="Arial"/>
                <w:sz w:val="22"/>
                <w:szCs w:val="22"/>
              </w:rPr>
              <w:t>Α΄ή</w:t>
            </w:r>
            <w:proofErr w:type="spellEnd"/>
            <w:r w:rsidRPr="001D157E">
              <w:rPr>
                <w:rFonts w:ascii="Arial" w:hAnsi="Arial" w:cs="Arial"/>
                <w:sz w:val="22"/>
                <w:szCs w:val="22"/>
              </w:rPr>
              <w:t xml:space="preserve"> </w:t>
            </w:r>
            <w:proofErr w:type="spellStart"/>
            <w:r w:rsidRPr="001D157E">
              <w:rPr>
                <w:rFonts w:ascii="Arial" w:hAnsi="Arial" w:cs="Arial"/>
                <w:sz w:val="22"/>
                <w:szCs w:val="22"/>
              </w:rPr>
              <w:t>Β΄κύκλου</w:t>
            </w:r>
            <w:proofErr w:type="spellEnd"/>
            <w:r w:rsidRPr="001D157E">
              <w:rPr>
                <w:rFonts w:ascii="Arial" w:hAnsi="Arial" w:cs="Arial"/>
                <w:sz w:val="22"/>
                <w:szCs w:val="22"/>
              </w:rPr>
              <w:t xml:space="preserve"> σπουδών ή Ενιαίου Πολυκλαδικού Λυκείου ή Τεχνικού Επαγγελματικού Λυκείου ή Επαγγελματικής Σχολής ή Τεχνικής Επαγγελματικής Σχολής δευτεροβάθμιας εκπαίδευσης ή Σχολής Μαθητείας του ΟΑΕΔ του ν. 1346/1983 ή ν. 3475/2006  ή άλλος ισότιμος τίτλος σχολικής μονάδας της ημεδαπής ή αλλοδαπής, αντίστοιχης ειδικότητας, και</w:t>
            </w:r>
          </w:p>
          <w:p w:rsidR="00EE7136" w:rsidRPr="001D157E" w:rsidRDefault="00EE7136" w:rsidP="00EE7136">
            <w:pPr>
              <w:jc w:val="both"/>
              <w:rPr>
                <w:rFonts w:ascii="Arial" w:hAnsi="Arial" w:cs="Arial"/>
                <w:b/>
                <w:sz w:val="22"/>
                <w:szCs w:val="22"/>
              </w:rPr>
            </w:pPr>
            <w:r w:rsidRPr="001D157E">
              <w:rPr>
                <w:rFonts w:ascii="Arial" w:hAnsi="Arial" w:cs="Arial"/>
                <w:b/>
                <w:sz w:val="22"/>
                <w:szCs w:val="22"/>
              </w:rPr>
              <w:t xml:space="preserve">β) </w:t>
            </w:r>
            <w:r w:rsidRPr="001D157E">
              <w:rPr>
                <w:rFonts w:ascii="Arial" w:hAnsi="Arial" w:cs="Arial"/>
                <w:sz w:val="22"/>
                <w:szCs w:val="22"/>
              </w:rPr>
              <w:t>Ισχύουσα επαγγελματική άδεια οδήγησης αυτοκινήτου Γ΄ ή (</w:t>
            </w:r>
            <w:r w:rsidRPr="001D157E">
              <w:rPr>
                <w:rFonts w:ascii="Arial" w:hAnsi="Arial" w:cs="Arial"/>
                <w:sz w:val="22"/>
                <w:szCs w:val="22"/>
                <w:lang w:val="en-US"/>
              </w:rPr>
              <w:t>C</w:t>
            </w:r>
            <w:r w:rsidRPr="001D157E">
              <w:rPr>
                <w:rFonts w:ascii="Arial" w:hAnsi="Arial" w:cs="Arial"/>
                <w:sz w:val="22"/>
                <w:szCs w:val="22"/>
              </w:rPr>
              <w:t>) κατηγορίας (Π.Δ. 51/2012 όπως ισχύει), και</w:t>
            </w:r>
          </w:p>
          <w:p w:rsidR="00EE7136" w:rsidRPr="001D157E" w:rsidRDefault="00EE7136" w:rsidP="00EE7136">
            <w:pPr>
              <w:spacing w:line="276" w:lineRule="auto"/>
              <w:jc w:val="both"/>
              <w:rPr>
                <w:rFonts w:ascii="Arial" w:hAnsi="Arial" w:cs="Arial"/>
                <w:sz w:val="22"/>
                <w:szCs w:val="22"/>
              </w:rPr>
            </w:pPr>
            <w:r w:rsidRPr="001D157E">
              <w:rPr>
                <w:rFonts w:ascii="Arial" w:hAnsi="Arial" w:cs="Arial"/>
                <w:b/>
                <w:sz w:val="22"/>
                <w:szCs w:val="22"/>
              </w:rPr>
              <w:t xml:space="preserve">γ) </w:t>
            </w:r>
            <w:r w:rsidRPr="001D157E">
              <w:rPr>
                <w:rFonts w:ascii="Arial" w:hAnsi="Arial" w:cs="Arial"/>
                <w:sz w:val="22"/>
                <w:szCs w:val="22"/>
              </w:rPr>
              <w:t>Πιστοποιητικό Επαγγελματικής Ικανότητας (ΠΕΙ)</w:t>
            </w:r>
            <w:r>
              <w:rPr>
                <w:rFonts w:ascii="Arial" w:hAnsi="Arial" w:cs="Arial"/>
                <w:sz w:val="22"/>
                <w:szCs w:val="22"/>
              </w:rPr>
              <w:t>, και</w:t>
            </w:r>
          </w:p>
          <w:p w:rsidR="00EE7136" w:rsidRPr="001D157E" w:rsidRDefault="00EE7136" w:rsidP="00EE7136">
            <w:pPr>
              <w:tabs>
                <w:tab w:val="left" w:pos="567"/>
              </w:tabs>
              <w:spacing w:after="60"/>
              <w:jc w:val="both"/>
              <w:rPr>
                <w:rFonts w:ascii="Arial" w:hAnsi="Arial" w:cs="Arial"/>
                <w:b/>
                <w:sz w:val="22"/>
                <w:szCs w:val="22"/>
              </w:rPr>
            </w:pPr>
            <w:r w:rsidRPr="001D157E">
              <w:rPr>
                <w:rFonts w:ascii="Arial" w:hAnsi="Arial" w:cs="Arial"/>
                <w:b/>
                <w:sz w:val="22"/>
                <w:szCs w:val="22"/>
              </w:rPr>
              <w:t xml:space="preserve">δ) </w:t>
            </w:r>
            <w:r w:rsidRPr="001D157E">
              <w:rPr>
                <w:rFonts w:ascii="Arial" w:hAnsi="Arial" w:cs="Arial"/>
                <w:sz w:val="22"/>
                <w:szCs w:val="22"/>
              </w:rPr>
              <w:t>Κάρτα ψηφιακού Ταχογράφου οδηγού, η οποία να είναι σε ισχύ.</w:t>
            </w:r>
          </w:p>
          <w:p w:rsidR="00EE7136" w:rsidRPr="001D157E" w:rsidRDefault="00EE7136" w:rsidP="00EE7136">
            <w:pPr>
              <w:spacing w:line="276" w:lineRule="auto"/>
              <w:jc w:val="both"/>
              <w:rPr>
                <w:rFonts w:ascii="Arial" w:hAnsi="Arial" w:cs="Arial"/>
                <w:sz w:val="22"/>
                <w:szCs w:val="22"/>
              </w:rPr>
            </w:pPr>
          </w:p>
          <w:p w:rsidR="00EE7136" w:rsidRPr="001D157E" w:rsidRDefault="00EE7136" w:rsidP="00EE7136">
            <w:pPr>
              <w:jc w:val="both"/>
              <w:rPr>
                <w:rFonts w:ascii="Arial" w:hAnsi="Arial" w:cs="Arial"/>
                <w:b/>
                <w:sz w:val="22"/>
                <w:szCs w:val="22"/>
                <w:u w:val="single"/>
              </w:rPr>
            </w:pPr>
            <w:r w:rsidRPr="001D157E">
              <w:rPr>
                <w:rFonts w:ascii="Arial" w:hAnsi="Arial" w:cs="Arial"/>
                <w:b/>
                <w:sz w:val="22"/>
                <w:szCs w:val="22"/>
                <w:u w:val="single"/>
              </w:rPr>
              <w:t>ΠΡΟΣΟΝΤΑ Α΄ ΕΠΙΚΟΥΡΙΑΣ:</w:t>
            </w:r>
          </w:p>
          <w:p w:rsidR="00EE7136" w:rsidRDefault="00EE7136" w:rsidP="00EE7136">
            <w:pPr>
              <w:jc w:val="both"/>
              <w:rPr>
                <w:rFonts w:ascii="Arial" w:hAnsi="Arial" w:cs="Arial"/>
                <w:sz w:val="22"/>
                <w:szCs w:val="22"/>
              </w:rPr>
            </w:pPr>
            <w:r w:rsidRPr="001D157E">
              <w:rPr>
                <w:rFonts w:ascii="Arial" w:hAnsi="Arial" w:cs="Arial"/>
                <w:sz w:val="22"/>
                <w:szCs w:val="22"/>
              </w:rPr>
              <w:t>(Εφόσον οι θέσεις δεν καλυφθούν από υποψήφιους/ες με τα ανωτέρω προσόντα)</w:t>
            </w:r>
          </w:p>
          <w:p w:rsidR="00EE7136" w:rsidRPr="001D157E" w:rsidRDefault="00EE7136" w:rsidP="00EE7136">
            <w:pPr>
              <w:jc w:val="both"/>
              <w:rPr>
                <w:rFonts w:ascii="Arial" w:hAnsi="Arial" w:cs="Arial"/>
                <w:sz w:val="22"/>
                <w:szCs w:val="22"/>
              </w:rPr>
            </w:pPr>
          </w:p>
          <w:p w:rsidR="00EE7136" w:rsidRPr="001D157E" w:rsidRDefault="00EE7136" w:rsidP="00EE7136">
            <w:pPr>
              <w:jc w:val="both"/>
              <w:rPr>
                <w:rFonts w:ascii="Arial" w:hAnsi="Arial" w:cs="Arial"/>
                <w:b/>
                <w:sz w:val="22"/>
                <w:szCs w:val="22"/>
              </w:rPr>
            </w:pPr>
            <w:r w:rsidRPr="001D157E">
              <w:rPr>
                <w:rFonts w:ascii="Arial" w:hAnsi="Arial" w:cs="Arial"/>
                <w:b/>
                <w:sz w:val="22"/>
                <w:szCs w:val="22"/>
              </w:rPr>
              <w:t xml:space="preserve">α) </w:t>
            </w:r>
            <w:r w:rsidRPr="001D157E">
              <w:rPr>
                <w:rFonts w:ascii="Arial" w:hAnsi="Arial" w:cs="Arial"/>
                <w:sz w:val="22"/>
                <w:szCs w:val="22"/>
              </w:rPr>
              <w:t xml:space="preserve">Οποιοσδήποτε απολυτήριος τίτλος σχολικής μονάδας </w:t>
            </w:r>
            <w:r w:rsidRPr="001D157E">
              <w:rPr>
                <w:rFonts w:ascii="Arial" w:hAnsi="Arial" w:cs="Arial"/>
                <w:b/>
                <w:sz w:val="22"/>
                <w:szCs w:val="22"/>
              </w:rPr>
              <w:t>Δευτεροβάθμιας</w:t>
            </w:r>
            <w:r w:rsidRPr="001D157E">
              <w:rPr>
                <w:rFonts w:ascii="Arial" w:hAnsi="Arial" w:cs="Arial"/>
                <w:sz w:val="22"/>
                <w:szCs w:val="22"/>
              </w:rPr>
              <w:t xml:space="preserve"> Εκπαίδευσης της ημεδαπής ή ισότιμος τίτλος σχολών της αλλοδαπής, και</w:t>
            </w:r>
            <w:r w:rsidRPr="001D157E">
              <w:rPr>
                <w:rFonts w:ascii="Arial" w:hAnsi="Arial" w:cs="Arial"/>
                <w:b/>
                <w:sz w:val="22"/>
                <w:szCs w:val="22"/>
              </w:rPr>
              <w:t xml:space="preserve"> </w:t>
            </w:r>
          </w:p>
          <w:p w:rsidR="00EE7136" w:rsidRPr="001D157E" w:rsidRDefault="00EE7136" w:rsidP="00EE7136">
            <w:pPr>
              <w:jc w:val="both"/>
              <w:rPr>
                <w:rFonts w:ascii="Arial" w:hAnsi="Arial" w:cs="Arial"/>
                <w:b/>
                <w:sz w:val="22"/>
                <w:szCs w:val="22"/>
              </w:rPr>
            </w:pPr>
            <w:r w:rsidRPr="001D157E">
              <w:rPr>
                <w:rFonts w:ascii="Arial" w:hAnsi="Arial" w:cs="Arial"/>
                <w:b/>
                <w:sz w:val="22"/>
                <w:szCs w:val="22"/>
              </w:rPr>
              <w:t xml:space="preserve">β) </w:t>
            </w:r>
            <w:r w:rsidRPr="001D157E">
              <w:rPr>
                <w:rFonts w:ascii="Arial" w:hAnsi="Arial" w:cs="Arial"/>
                <w:sz w:val="22"/>
                <w:szCs w:val="22"/>
              </w:rPr>
              <w:t>Ισχύουσα επαγγελματική άδεια οδήγησης αυτοκινήτου Γ΄ ή (</w:t>
            </w:r>
            <w:r w:rsidRPr="001D157E">
              <w:rPr>
                <w:rFonts w:ascii="Arial" w:hAnsi="Arial" w:cs="Arial"/>
                <w:sz w:val="22"/>
                <w:szCs w:val="22"/>
                <w:lang w:val="en-US"/>
              </w:rPr>
              <w:t>C</w:t>
            </w:r>
            <w:r w:rsidRPr="001D157E">
              <w:rPr>
                <w:rFonts w:ascii="Arial" w:hAnsi="Arial" w:cs="Arial"/>
                <w:sz w:val="22"/>
                <w:szCs w:val="22"/>
              </w:rPr>
              <w:t>) κατηγορίας (Π.Δ. 51/2012 όπως ισχύει), και</w:t>
            </w:r>
          </w:p>
          <w:p w:rsidR="00EE7136" w:rsidRPr="001D157E" w:rsidRDefault="00EE7136" w:rsidP="00EE7136">
            <w:pPr>
              <w:spacing w:line="276" w:lineRule="auto"/>
              <w:jc w:val="both"/>
              <w:rPr>
                <w:rFonts w:ascii="Arial" w:hAnsi="Arial" w:cs="Arial"/>
                <w:sz w:val="22"/>
                <w:szCs w:val="22"/>
              </w:rPr>
            </w:pPr>
            <w:r w:rsidRPr="001D157E">
              <w:rPr>
                <w:rFonts w:ascii="Arial" w:hAnsi="Arial" w:cs="Arial"/>
                <w:b/>
                <w:sz w:val="22"/>
                <w:szCs w:val="22"/>
              </w:rPr>
              <w:t xml:space="preserve">γ) </w:t>
            </w:r>
            <w:r w:rsidRPr="001D157E">
              <w:rPr>
                <w:rFonts w:ascii="Arial" w:hAnsi="Arial" w:cs="Arial"/>
                <w:sz w:val="22"/>
                <w:szCs w:val="22"/>
              </w:rPr>
              <w:t>Πιστοποιητικό Επαγγελματικής Ικανότητας (ΠΕΙ)</w:t>
            </w:r>
            <w:r>
              <w:rPr>
                <w:rFonts w:ascii="Arial" w:hAnsi="Arial" w:cs="Arial"/>
                <w:sz w:val="22"/>
                <w:szCs w:val="22"/>
              </w:rPr>
              <w:t>, και</w:t>
            </w:r>
          </w:p>
          <w:p w:rsidR="00EE7136" w:rsidRPr="001D157E" w:rsidRDefault="00EE7136" w:rsidP="00EE7136">
            <w:pPr>
              <w:tabs>
                <w:tab w:val="left" w:pos="567"/>
              </w:tabs>
              <w:spacing w:after="60"/>
              <w:jc w:val="both"/>
              <w:rPr>
                <w:rFonts w:ascii="Arial" w:hAnsi="Arial" w:cs="Arial"/>
                <w:b/>
                <w:sz w:val="22"/>
                <w:szCs w:val="22"/>
              </w:rPr>
            </w:pPr>
            <w:r w:rsidRPr="001D157E">
              <w:rPr>
                <w:rFonts w:ascii="Arial" w:hAnsi="Arial" w:cs="Arial"/>
                <w:b/>
                <w:sz w:val="22"/>
                <w:szCs w:val="22"/>
              </w:rPr>
              <w:t xml:space="preserve">δ) </w:t>
            </w:r>
            <w:r w:rsidRPr="001D157E">
              <w:rPr>
                <w:rFonts w:ascii="Arial" w:hAnsi="Arial" w:cs="Arial"/>
                <w:sz w:val="22"/>
                <w:szCs w:val="22"/>
              </w:rPr>
              <w:t>Κάρτα ψηφιακού Ταχογράφου οδηγού, η οποία να είναι σε ισχύ.</w:t>
            </w:r>
          </w:p>
          <w:p w:rsidR="00EE7136" w:rsidRDefault="00EE7136" w:rsidP="00EE7136">
            <w:pPr>
              <w:jc w:val="both"/>
              <w:rPr>
                <w:rFonts w:ascii="Arial" w:hAnsi="Arial" w:cs="Arial"/>
                <w:sz w:val="22"/>
                <w:szCs w:val="22"/>
              </w:rPr>
            </w:pPr>
          </w:p>
          <w:p w:rsidR="00EE7136" w:rsidRPr="001D157E" w:rsidRDefault="00EE7136" w:rsidP="00EE7136">
            <w:pPr>
              <w:jc w:val="both"/>
              <w:rPr>
                <w:rFonts w:ascii="Arial" w:hAnsi="Arial" w:cs="Arial"/>
                <w:sz w:val="22"/>
                <w:szCs w:val="22"/>
              </w:rPr>
            </w:pPr>
          </w:p>
          <w:p w:rsidR="00EE7136" w:rsidRPr="001D157E" w:rsidRDefault="00EE7136" w:rsidP="00EE7136">
            <w:pPr>
              <w:jc w:val="both"/>
              <w:rPr>
                <w:rFonts w:ascii="Arial" w:hAnsi="Arial" w:cs="Arial"/>
                <w:b/>
                <w:sz w:val="22"/>
                <w:szCs w:val="22"/>
                <w:u w:val="single"/>
              </w:rPr>
            </w:pPr>
            <w:r w:rsidRPr="001D157E">
              <w:rPr>
                <w:rFonts w:ascii="Arial" w:hAnsi="Arial" w:cs="Arial"/>
                <w:b/>
                <w:sz w:val="22"/>
                <w:szCs w:val="22"/>
                <w:u w:val="single"/>
              </w:rPr>
              <w:t>ΠΡΟΣΟΝΤΑ Β΄ ΕΠΙΚΟΥΡΙΑΣ:</w:t>
            </w:r>
          </w:p>
          <w:p w:rsidR="00EE7136" w:rsidRDefault="00EE7136" w:rsidP="00EE7136">
            <w:pPr>
              <w:jc w:val="both"/>
              <w:rPr>
                <w:rFonts w:ascii="Arial" w:hAnsi="Arial" w:cs="Arial"/>
                <w:sz w:val="22"/>
                <w:szCs w:val="22"/>
              </w:rPr>
            </w:pPr>
            <w:r w:rsidRPr="001D157E">
              <w:rPr>
                <w:rFonts w:ascii="Arial" w:hAnsi="Arial" w:cs="Arial"/>
                <w:sz w:val="22"/>
                <w:szCs w:val="22"/>
              </w:rPr>
              <w:t>(Εφόσον οι θέσεις δεν καλυφθούν από υποψήφιους/ες με τα ανωτέρω προσόντα)</w:t>
            </w:r>
          </w:p>
          <w:p w:rsidR="00EE7136" w:rsidRPr="001D157E" w:rsidRDefault="00EE7136" w:rsidP="00EE7136">
            <w:pPr>
              <w:jc w:val="both"/>
              <w:rPr>
                <w:rFonts w:ascii="Arial" w:hAnsi="Arial" w:cs="Arial"/>
                <w:sz w:val="22"/>
                <w:szCs w:val="22"/>
              </w:rPr>
            </w:pPr>
          </w:p>
          <w:p w:rsidR="00EE7136" w:rsidRPr="001D157E" w:rsidRDefault="00EE7136" w:rsidP="00EE7136">
            <w:pPr>
              <w:jc w:val="both"/>
              <w:rPr>
                <w:rFonts w:ascii="Arial" w:hAnsi="Arial" w:cs="Arial"/>
                <w:sz w:val="22"/>
                <w:szCs w:val="22"/>
              </w:rPr>
            </w:pPr>
            <w:r w:rsidRPr="001D157E">
              <w:rPr>
                <w:rFonts w:ascii="Arial" w:hAnsi="Arial" w:cs="Arial"/>
                <w:b/>
                <w:sz w:val="22"/>
                <w:szCs w:val="22"/>
              </w:rPr>
              <w:t xml:space="preserve">α) </w:t>
            </w:r>
            <w:r w:rsidRPr="001D157E">
              <w:rPr>
                <w:rFonts w:ascii="Arial" w:hAnsi="Arial" w:cs="Arial"/>
                <w:sz w:val="22"/>
                <w:szCs w:val="22"/>
              </w:rPr>
              <w:t xml:space="preserve">Απολυτήριος τίτλος </w:t>
            </w:r>
            <w:r w:rsidRPr="001D157E">
              <w:rPr>
                <w:rFonts w:ascii="Arial" w:hAnsi="Arial" w:cs="Arial"/>
                <w:b/>
                <w:sz w:val="22"/>
                <w:szCs w:val="22"/>
              </w:rPr>
              <w:t>υποχρεωτικής</w:t>
            </w:r>
            <w:r w:rsidRPr="001D157E">
              <w:rPr>
                <w:rFonts w:ascii="Arial" w:hAnsi="Arial" w:cs="Arial"/>
                <w:sz w:val="22"/>
                <w:szCs w:val="22"/>
              </w:rPr>
              <w:t xml:space="preserve"> εκπαίδευσης (απολυτήριο τριταξίου γυμνασίου ή για υποψηφίους που έχουν αποφοιτήσει μέχρι και το 1980 απολυτήριο δημοτικού σχολείου) ή ισοδύναμο απολυτήριο τίτλο κατώτερης Τεχνικής Σχολής του Ν.Δ. 580/1970 ή απολυτήριο τίτλο Εργαστηρίων Ειδικής Επαγγελματικής Εκπαίδευσης και Κατάρτισης του άρθρου 1 του Ν. 2817/2000 της ημεδαπής ή άλλος ισότιμος τίτλος της αλλοδαπής </w:t>
            </w:r>
            <w:r w:rsidRPr="001D157E">
              <w:rPr>
                <w:rFonts w:ascii="Arial" w:hAnsi="Arial" w:cs="Arial"/>
                <w:b/>
                <w:sz w:val="22"/>
                <w:szCs w:val="22"/>
              </w:rPr>
              <w:t xml:space="preserve">και αντίστοιχη εμπειρία  </w:t>
            </w:r>
            <w:r w:rsidRPr="001D157E">
              <w:rPr>
                <w:rFonts w:ascii="Arial" w:hAnsi="Arial" w:cs="Arial"/>
                <w:sz w:val="22"/>
                <w:szCs w:val="22"/>
              </w:rPr>
              <w:t>τουλάχιστον τριών (3) ετών, μετά την απόκτηση της άδειας οδήγησης αυτοκινήτου</w:t>
            </w:r>
            <w:r w:rsidRPr="001D157E">
              <w:rPr>
                <w:rFonts w:ascii="Arial" w:hAnsi="Arial" w:cs="Arial"/>
                <w:b/>
                <w:sz w:val="22"/>
                <w:szCs w:val="22"/>
              </w:rPr>
              <w:t xml:space="preserve"> </w:t>
            </w:r>
            <w:r w:rsidRPr="001D157E">
              <w:rPr>
                <w:rFonts w:ascii="Arial" w:hAnsi="Arial" w:cs="Arial"/>
                <w:sz w:val="22"/>
                <w:szCs w:val="22"/>
              </w:rPr>
              <w:t>Γ΄ ή (</w:t>
            </w:r>
            <w:r w:rsidRPr="001D157E">
              <w:rPr>
                <w:rFonts w:ascii="Arial" w:hAnsi="Arial" w:cs="Arial"/>
                <w:sz w:val="22"/>
                <w:szCs w:val="22"/>
                <w:lang w:val="en-US"/>
              </w:rPr>
              <w:t>C</w:t>
            </w:r>
            <w:r w:rsidRPr="001D157E">
              <w:rPr>
                <w:rFonts w:ascii="Arial" w:hAnsi="Arial" w:cs="Arial"/>
                <w:sz w:val="22"/>
                <w:szCs w:val="22"/>
              </w:rPr>
              <w:t>) κατηγορίας, και</w:t>
            </w:r>
          </w:p>
          <w:p w:rsidR="00EE7136" w:rsidRPr="001D157E" w:rsidRDefault="00EE7136" w:rsidP="00EE7136">
            <w:pPr>
              <w:jc w:val="both"/>
              <w:rPr>
                <w:rFonts w:ascii="Arial" w:hAnsi="Arial" w:cs="Arial"/>
                <w:sz w:val="22"/>
                <w:szCs w:val="22"/>
              </w:rPr>
            </w:pPr>
            <w:r w:rsidRPr="001D157E">
              <w:rPr>
                <w:rFonts w:ascii="Arial" w:hAnsi="Arial" w:cs="Arial"/>
                <w:b/>
                <w:sz w:val="22"/>
                <w:szCs w:val="22"/>
              </w:rPr>
              <w:t>β)</w:t>
            </w:r>
            <w:r w:rsidRPr="001D157E">
              <w:rPr>
                <w:rFonts w:ascii="Arial" w:hAnsi="Arial" w:cs="Arial"/>
                <w:sz w:val="22"/>
                <w:szCs w:val="22"/>
              </w:rPr>
              <w:t xml:space="preserve"> Ισχύουσα επαγγελματική άδεια οδήγησης αυτοκινήτου Γ΄ ή (</w:t>
            </w:r>
            <w:r w:rsidRPr="001D157E">
              <w:rPr>
                <w:rFonts w:ascii="Arial" w:hAnsi="Arial" w:cs="Arial"/>
                <w:sz w:val="22"/>
                <w:szCs w:val="22"/>
                <w:lang w:val="en-US"/>
              </w:rPr>
              <w:t>C</w:t>
            </w:r>
            <w:r w:rsidRPr="001D157E">
              <w:rPr>
                <w:rFonts w:ascii="Arial" w:hAnsi="Arial" w:cs="Arial"/>
                <w:sz w:val="22"/>
                <w:szCs w:val="22"/>
              </w:rPr>
              <w:t>) κατηγορίας (Π.Δ. 51/2012 όπως ισχύει), και</w:t>
            </w:r>
          </w:p>
          <w:p w:rsidR="00EE7136" w:rsidRPr="001D157E" w:rsidRDefault="00EE7136" w:rsidP="00EE7136">
            <w:pPr>
              <w:spacing w:line="276" w:lineRule="auto"/>
              <w:jc w:val="both"/>
              <w:rPr>
                <w:rFonts w:ascii="Arial" w:hAnsi="Arial" w:cs="Arial"/>
                <w:sz w:val="22"/>
                <w:szCs w:val="22"/>
              </w:rPr>
            </w:pPr>
            <w:r w:rsidRPr="001D157E">
              <w:rPr>
                <w:rFonts w:ascii="Arial" w:hAnsi="Arial" w:cs="Arial"/>
                <w:b/>
                <w:sz w:val="22"/>
                <w:szCs w:val="22"/>
              </w:rPr>
              <w:t>γ)</w:t>
            </w:r>
            <w:r w:rsidRPr="001D157E">
              <w:rPr>
                <w:rFonts w:ascii="Arial" w:hAnsi="Arial" w:cs="Arial"/>
                <w:sz w:val="22"/>
                <w:szCs w:val="22"/>
              </w:rPr>
              <w:t xml:space="preserve"> Πιστοποιητικό Επαγγελματικής Ικανότητας (ΠΕΙ)</w:t>
            </w:r>
            <w:r>
              <w:rPr>
                <w:rFonts w:ascii="Arial" w:hAnsi="Arial" w:cs="Arial"/>
                <w:sz w:val="22"/>
                <w:szCs w:val="22"/>
              </w:rPr>
              <w:t>, και</w:t>
            </w:r>
          </w:p>
          <w:p w:rsidR="00EE7136" w:rsidRPr="001D157E" w:rsidRDefault="00EE7136" w:rsidP="00EE7136">
            <w:pPr>
              <w:tabs>
                <w:tab w:val="left" w:pos="567"/>
              </w:tabs>
              <w:spacing w:after="60"/>
              <w:jc w:val="both"/>
              <w:rPr>
                <w:rFonts w:ascii="Arial" w:hAnsi="Arial" w:cs="Arial"/>
                <w:b/>
                <w:sz w:val="22"/>
                <w:szCs w:val="22"/>
              </w:rPr>
            </w:pPr>
            <w:r w:rsidRPr="001D157E">
              <w:rPr>
                <w:rFonts w:ascii="Arial" w:hAnsi="Arial" w:cs="Arial"/>
                <w:b/>
                <w:sz w:val="22"/>
                <w:szCs w:val="22"/>
              </w:rPr>
              <w:t xml:space="preserve">δ) </w:t>
            </w:r>
            <w:r w:rsidRPr="001D157E">
              <w:rPr>
                <w:rFonts w:ascii="Arial" w:hAnsi="Arial" w:cs="Arial"/>
                <w:sz w:val="22"/>
                <w:szCs w:val="22"/>
              </w:rPr>
              <w:t>Κάρτα ψηφιακού Ταχογράφου οδηγού, η οποία να είναι σε ισχύ.</w:t>
            </w:r>
          </w:p>
          <w:p w:rsidR="00EE7136" w:rsidRPr="001D157E" w:rsidRDefault="00EE7136" w:rsidP="00EE7136">
            <w:pPr>
              <w:jc w:val="both"/>
              <w:rPr>
                <w:rFonts w:ascii="Arial" w:hAnsi="Arial" w:cs="Arial"/>
                <w:sz w:val="22"/>
                <w:szCs w:val="22"/>
              </w:rPr>
            </w:pPr>
          </w:p>
          <w:p w:rsidR="00EE7136" w:rsidRPr="001D157E" w:rsidRDefault="00EE7136" w:rsidP="00EE7136">
            <w:pPr>
              <w:jc w:val="both"/>
              <w:rPr>
                <w:rFonts w:ascii="Arial" w:hAnsi="Arial" w:cs="Arial"/>
                <w:sz w:val="22"/>
                <w:szCs w:val="22"/>
              </w:rPr>
            </w:pPr>
          </w:p>
          <w:p w:rsidR="00EE7136" w:rsidRPr="001D157E" w:rsidRDefault="00EE7136" w:rsidP="00EE7136">
            <w:pPr>
              <w:jc w:val="both"/>
              <w:rPr>
                <w:rFonts w:ascii="Arial" w:hAnsi="Arial" w:cs="Arial"/>
                <w:sz w:val="22"/>
                <w:szCs w:val="22"/>
                <w:u w:val="single"/>
              </w:rPr>
            </w:pPr>
            <w:r w:rsidRPr="001D157E">
              <w:rPr>
                <w:rFonts w:ascii="Arial" w:hAnsi="Arial" w:cs="Arial"/>
                <w:b/>
                <w:sz w:val="22"/>
                <w:szCs w:val="22"/>
                <w:u w:val="single"/>
              </w:rPr>
              <w:t>ΠΡΟΣΟΝΤΑ Γ΄ ΕΠΙΚΟΥΡΙΑΣ:</w:t>
            </w:r>
          </w:p>
          <w:p w:rsidR="00EE7136" w:rsidRDefault="00EE7136" w:rsidP="00EE7136">
            <w:pPr>
              <w:jc w:val="both"/>
              <w:rPr>
                <w:rFonts w:ascii="Arial" w:hAnsi="Arial" w:cs="Arial"/>
                <w:sz w:val="22"/>
                <w:szCs w:val="22"/>
              </w:rPr>
            </w:pPr>
            <w:r w:rsidRPr="001D157E">
              <w:rPr>
                <w:rFonts w:ascii="Arial" w:hAnsi="Arial" w:cs="Arial"/>
                <w:sz w:val="22"/>
                <w:szCs w:val="22"/>
              </w:rPr>
              <w:t>(Εφόσον οι θέσεις δεν καλυφθούν από υποψήφιους/ες με τα ανωτέρω προσόντα)</w:t>
            </w:r>
          </w:p>
          <w:p w:rsidR="00EE7136" w:rsidRPr="001D157E" w:rsidRDefault="00EE7136" w:rsidP="00EE7136">
            <w:pPr>
              <w:jc w:val="both"/>
              <w:rPr>
                <w:rFonts w:ascii="Arial" w:hAnsi="Arial" w:cs="Arial"/>
                <w:sz w:val="22"/>
                <w:szCs w:val="22"/>
              </w:rPr>
            </w:pPr>
          </w:p>
          <w:p w:rsidR="00EE7136" w:rsidRPr="001D157E" w:rsidRDefault="00EE7136" w:rsidP="00EE7136">
            <w:pPr>
              <w:jc w:val="both"/>
              <w:rPr>
                <w:rFonts w:ascii="Arial" w:hAnsi="Arial" w:cs="Arial"/>
                <w:sz w:val="22"/>
                <w:szCs w:val="22"/>
              </w:rPr>
            </w:pPr>
            <w:r w:rsidRPr="001D157E">
              <w:rPr>
                <w:rFonts w:ascii="Arial" w:hAnsi="Arial" w:cs="Arial"/>
                <w:b/>
                <w:sz w:val="22"/>
                <w:szCs w:val="22"/>
              </w:rPr>
              <w:t>α)</w:t>
            </w:r>
            <w:r w:rsidRPr="001D157E">
              <w:rPr>
                <w:rFonts w:ascii="Arial" w:hAnsi="Arial" w:cs="Arial"/>
                <w:sz w:val="22"/>
                <w:szCs w:val="22"/>
              </w:rPr>
              <w:t xml:space="preserve"> Απολυτήριος τίτλος </w:t>
            </w:r>
            <w:r w:rsidRPr="001D157E">
              <w:rPr>
                <w:rFonts w:ascii="Arial" w:hAnsi="Arial" w:cs="Arial"/>
                <w:b/>
                <w:sz w:val="22"/>
                <w:szCs w:val="22"/>
              </w:rPr>
              <w:t>υποχρεωτικής</w:t>
            </w:r>
            <w:r w:rsidRPr="001D157E">
              <w:rPr>
                <w:rFonts w:ascii="Arial" w:hAnsi="Arial" w:cs="Arial"/>
                <w:sz w:val="22"/>
                <w:szCs w:val="22"/>
              </w:rPr>
              <w:t xml:space="preserve"> εκπαίδευσης (απολυτήριο τριταξίου γυμνασίου ή για υποψηφίους που έχουν αποφοιτήσει μέχρι και το 1980 απολυτήριο δημοτικού σχολείου) ή ισοδύναμο απολυτήριο τίτλο κατώτερης Τεχνικής Σχολής του Ν.Δ. 580/1970 ή απολυτήριο τίτλο Εργαστηρίων Ειδικής Επαγγελματικής Εκπαίδευσης και Κατάρτισης του άρθρου 1 του Ν. 2817/2000 της ημεδαπής ή άλλος ισότιμος τίτλος της αλλοδαπής </w:t>
            </w:r>
            <w:r w:rsidRPr="001D157E">
              <w:rPr>
                <w:rFonts w:ascii="Arial" w:hAnsi="Arial" w:cs="Arial"/>
                <w:b/>
                <w:sz w:val="22"/>
                <w:szCs w:val="22"/>
              </w:rPr>
              <w:t xml:space="preserve">και αντίστοιχη εμπειρία  </w:t>
            </w:r>
            <w:r w:rsidRPr="001D157E">
              <w:rPr>
                <w:rFonts w:ascii="Arial" w:hAnsi="Arial" w:cs="Arial"/>
                <w:sz w:val="22"/>
                <w:szCs w:val="22"/>
              </w:rPr>
              <w:t>τουλάχιστον έξι (6) μηνών, μετά την απόκτηση της άδειας οδήγησης αυτοκινήτου</w:t>
            </w:r>
            <w:r w:rsidRPr="001D157E">
              <w:rPr>
                <w:rFonts w:ascii="Arial" w:hAnsi="Arial" w:cs="Arial"/>
                <w:b/>
                <w:sz w:val="22"/>
                <w:szCs w:val="22"/>
              </w:rPr>
              <w:t xml:space="preserve"> </w:t>
            </w:r>
            <w:r w:rsidRPr="001D157E">
              <w:rPr>
                <w:rFonts w:ascii="Arial" w:hAnsi="Arial" w:cs="Arial"/>
                <w:sz w:val="22"/>
                <w:szCs w:val="22"/>
              </w:rPr>
              <w:t>Γ΄ ή (</w:t>
            </w:r>
            <w:r w:rsidRPr="001D157E">
              <w:rPr>
                <w:rFonts w:ascii="Arial" w:hAnsi="Arial" w:cs="Arial"/>
                <w:sz w:val="22"/>
                <w:szCs w:val="22"/>
                <w:lang w:val="en-US"/>
              </w:rPr>
              <w:t>C</w:t>
            </w:r>
            <w:r w:rsidRPr="001D157E">
              <w:rPr>
                <w:rFonts w:ascii="Arial" w:hAnsi="Arial" w:cs="Arial"/>
                <w:sz w:val="22"/>
                <w:szCs w:val="22"/>
              </w:rPr>
              <w:t>) κατηγορίας, και</w:t>
            </w:r>
          </w:p>
          <w:p w:rsidR="00EE7136" w:rsidRPr="001D157E" w:rsidRDefault="00EE7136" w:rsidP="00EE7136">
            <w:pPr>
              <w:jc w:val="both"/>
              <w:rPr>
                <w:rFonts w:ascii="Arial" w:hAnsi="Arial" w:cs="Arial"/>
                <w:sz w:val="22"/>
                <w:szCs w:val="22"/>
              </w:rPr>
            </w:pPr>
            <w:r w:rsidRPr="001D157E">
              <w:rPr>
                <w:rFonts w:ascii="Arial" w:hAnsi="Arial" w:cs="Arial"/>
                <w:b/>
                <w:sz w:val="22"/>
                <w:szCs w:val="22"/>
              </w:rPr>
              <w:t xml:space="preserve">β) </w:t>
            </w:r>
            <w:r w:rsidRPr="001D157E">
              <w:rPr>
                <w:rFonts w:ascii="Arial" w:hAnsi="Arial" w:cs="Arial"/>
                <w:sz w:val="22"/>
                <w:szCs w:val="22"/>
              </w:rPr>
              <w:t>Ισχύουσα επαγγελματική άδεια οδήγησης αυτοκινήτου Γ΄ ή (</w:t>
            </w:r>
            <w:r w:rsidRPr="001D157E">
              <w:rPr>
                <w:rFonts w:ascii="Arial" w:hAnsi="Arial" w:cs="Arial"/>
                <w:sz w:val="22"/>
                <w:szCs w:val="22"/>
                <w:lang w:val="en-US"/>
              </w:rPr>
              <w:t>C</w:t>
            </w:r>
            <w:r w:rsidRPr="001D157E">
              <w:rPr>
                <w:rFonts w:ascii="Arial" w:hAnsi="Arial" w:cs="Arial"/>
                <w:sz w:val="22"/>
                <w:szCs w:val="22"/>
              </w:rPr>
              <w:t>) κατηγορίας (Π.Δ. 51/2012 όπως ισχύει), και</w:t>
            </w:r>
          </w:p>
          <w:p w:rsidR="00EE7136" w:rsidRPr="001D157E" w:rsidRDefault="00EE7136" w:rsidP="00EE7136">
            <w:pPr>
              <w:spacing w:line="276" w:lineRule="auto"/>
              <w:jc w:val="both"/>
              <w:rPr>
                <w:rFonts w:ascii="Arial" w:hAnsi="Arial" w:cs="Arial"/>
                <w:sz w:val="22"/>
                <w:szCs w:val="22"/>
              </w:rPr>
            </w:pPr>
            <w:r w:rsidRPr="001D157E">
              <w:rPr>
                <w:rFonts w:ascii="Arial" w:hAnsi="Arial" w:cs="Arial"/>
                <w:b/>
                <w:sz w:val="22"/>
                <w:szCs w:val="22"/>
              </w:rPr>
              <w:t xml:space="preserve">γ) </w:t>
            </w:r>
            <w:r w:rsidRPr="001D157E">
              <w:rPr>
                <w:rFonts w:ascii="Arial" w:hAnsi="Arial" w:cs="Arial"/>
                <w:sz w:val="22"/>
                <w:szCs w:val="22"/>
              </w:rPr>
              <w:t>Πιστοποιητικό Επαγγελματικής Ικανότητας (ΠΕΙ)</w:t>
            </w:r>
            <w:r>
              <w:rPr>
                <w:rFonts w:ascii="Arial" w:hAnsi="Arial" w:cs="Arial"/>
                <w:sz w:val="22"/>
                <w:szCs w:val="22"/>
              </w:rPr>
              <w:t>, και</w:t>
            </w:r>
          </w:p>
          <w:p w:rsidR="00EE7136" w:rsidRPr="001D157E" w:rsidRDefault="00EE7136" w:rsidP="00EE7136">
            <w:pPr>
              <w:tabs>
                <w:tab w:val="left" w:pos="567"/>
              </w:tabs>
              <w:spacing w:after="60"/>
              <w:jc w:val="both"/>
              <w:rPr>
                <w:rFonts w:ascii="Arial" w:hAnsi="Arial" w:cs="Arial"/>
                <w:b/>
                <w:sz w:val="22"/>
                <w:szCs w:val="22"/>
              </w:rPr>
            </w:pPr>
            <w:r w:rsidRPr="001D157E">
              <w:rPr>
                <w:rFonts w:ascii="Arial" w:hAnsi="Arial" w:cs="Arial"/>
                <w:b/>
                <w:sz w:val="22"/>
                <w:szCs w:val="22"/>
              </w:rPr>
              <w:t xml:space="preserve">δ) </w:t>
            </w:r>
            <w:r w:rsidRPr="001D157E">
              <w:rPr>
                <w:rFonts w:ascii="Arial" w:hAnsi="Arial" w:cs="Arial"/>
                <w:sz w:val="22"/>
                <w:szCs w:val="22"/>
              </w:rPr>
              <w:t>Κάρτα ψηφιακού Ταχογράφου οδηγού, η οποία να είναι σε ισχύ.</w:t>
            </w:r>
          </w:p>
          <w:p w:rsidR="00EE7136" w:rsidRPr="001D157E" w:rsidRDefault="00EE7136" w:rsidP="00EE7136">
            <w:pPr>
              <w:jc w:val="both"/>
              <w:rPr>
                <w:rFonts w:ascii="Arial" w:hAnsi="Arial" w:cs="Arial"/>
                <w:b/>
                <w:sz w:val="22"/>
                <w:szCs w:val="22"/>
              </w:rPr>
            </w:pPr>
          </w:p>
          <w:p w:rsidR="00EE7136" w:rsidRPr="001D157E" w:rsidRDefault="00EE7136" w:rsidP="00EE7136">
            <w:pPr>
              <w:jc w:val="both"/>
              <w:rPr>
                <w:rFonts w:ascii="Arial" w:hAnsi="Arial" w:cs="Arial"/>
                <w:b/>
                <w:sz w:val="22"/>
                <w:szCs w:val="22"/>
                <w:u w:val="single"/>
              </w:rPr>
            </w:pPr>
            <w:r w:rsidRPr="001D157E">
              <w:rPr>
                <w:rFonts w:ascii="Arial" w:hAnsi="Arial" w:cs="Arial"/>
                <w:b/>
                <w:sz w:val="22"/>
                <w:szCs w:val="22"/>
                <w:u w:val="single"/>
              </w:rPr>
              <w:t>ΣΥΜΠΛΗΡΩΜΑΤΙΚΕΣ ΔΙΕΥΚΡΙΝΙΣΕΙΣ (σύμφωνα με την απαιτούμενη κατά τα ανωτέρω άδεια οδήγησης αυτοκινήτου)</w:t>
            </w:r>
          </w:p>
          <w:p w:rsidR="00EE7136" w:rsidRPr="001D157E" w:rsidRDefault="00EE7136" w:rsidP="00EE7136">
            <w:pPr>
              <w:spacing w:before="120"/>
              <w:jc w:val="both"/>
              <w:rPr>
                <w:rFonts w:ascii="Arial" w:hAnsi="Arial" w:cs="Arial"/>
                <w:sz w:val="22"/>
                <w:szCs w:val="22"/>
              </w:rPr>
            </w:pPr>
            <w:r w:rsidRPr="001D157E">
              <w:rPr>
                <w:rFonts w:ascii="Arial" w:hAnsi="Arial" w:cs="Arial"/>
                <w:sz w:val="22"/>
                <w:szCs w:val="22"/>
              </w:rPr>
              <w:t>Προκειμένου για την απόδειξη κατοχής του Πιστοποιητικού Επαγγελματικής Ικανότητας (ΠΕΙ) απαιτείται:</w:t>
            </w:r>
          </w:p>
          <w:p w:rsidR="00EE7136" w:rsidRPr="001D157E" w:rsidRDefault="00EE7136" w:rsidP="00EE7136">
            <w:pPr>
              <w:spacing w:before="40"/>
              <w:jc w:val="both"/>
              <w:rPr>
                <w:rFonts w:ascii="Arial" w:hAnsi="Arial" w:cs="Arial"/>
                <w:sz w:val="22"/>
                <w:szCs w:val="22"/>
              </w:rPr>
            </w:pPr>
            <w:r w:rsidRPr="001D157E">
              <w:rPr>
                <w:rFonts w:ascii="Arial" w:hAnsi="Arial" w:cs="Arial"/>
                <w:b/>
                <w:sz w:val="22"/>
                <w:szCs w:val="22"/>
              </w:rPr>
              <w:t>είτε</w:t>
            </w:r>
            <w:r w:rsidRPr="001D157E">
              <w:rPr>
                <w:rFonts w:ascii="Arial" w:hAnsi="Arial" w:cs="Arial"/>
                <w:sz w:val="22"/>
                <w:szCs w:val="22"/>
              </w:rPr>
              <w:t xml:space="preserve"> η κατοχή </w:t>
            </w:r>
            <w:r w:rsidRPr="001D157E">
              <w:rPr>
                <w:rFonts w:ascii="Arial" w:hAnsi="Arial" w:cs="Arial"/>
                <w:b/>
                <w:sz w:val="22"/>
                <w:szCs w:val="22"/>
              </w:rPr>
              <w:t>Δελτίου Επιμόρφωσης Οδηγού</w:t>
            </w:r>
            <w:r w:rsidRPr="001D157E">
              <w:rPr>
                <w:rFonts w:ascii="Arial" w:hAnsi="Arial" w:cs="Arial"/>
                <w:sz w:val="22"/>
                <w:szCs w:val="22"/>
              </w:rPr>
              <w:t>, το οποίο να είναι σε ισχύ και το οποίο εκδίδεται από την Υπηρεσία Μεταφορών και Επικοινωνιών της Περιφέρειας  στην περιοχή της οποίας βρίσκεται η κατοικία του ενδιαφερομένου.</w:t>
            </w:r>
          </w:p>
          <w:p w:rsidR="00EE7136" w:rsidRPr="001D157E" w:rsidRDefault="00EE7136" w:rsidP="00EE7136">
            <w:pPr>
              <w:spacing w:before="40"/>
              <w:jc w:val="both"/>
              <w:rPr>
                <w:rFonts w:ascii="Arial" w:hAnsi="Arial" w:cs="Arial"/>
                <w:sz w:val="22"/>
                <w:szCs w:val="22"/>
              </w:rPr>
            </w:pPr>
            <w:r w:rsidRPr="001D157E">
              <w:rPr>
                <w:rFonts w:ascii="Arial" w:hAnsi="Arial" w:cs="Arial"/>
                <w:b/>
                <w:sz w:val="22"/>
                <w:szCs w:val="22"/>
              </w:rPr>
              <w:t>είτε</w:t>
            </w:r>
            <w:r w:rsidRPr="001D157E">
              <w:rPr>
                <w:rFonts w:ascii="Arial" w:hAnsi="Arial" w:cs="Arial"/>
                <w:sz w:val="22"/>
                <w:szCs w:val="22"/>
              </w:rPr>
              <w:t xml:space="preserve"> η καταχώρηση επί του εντύπου της άδειας οδήγησης του </w:t>
            </w:r>
            <w:r w:rsidRPr="001D157E">
              <w:rPr>
                <w:rFonts w:ascii="Arial" w:hAnsi="Arial" w:cs="Arial"/>
                <w:b/>
                <w:sz w:val="22"/>
                <w:szCs w:val="22"/>
              </w:rPr>
              <w:t>κοινοτικού αριθμού «95»</w:t>
            </w:r>
            <w:r w:rsidRPr="001D157E">
              <w:rPr>
                <w:rFonts w:ascii="Arial" w:hAnsi="Arial" w:cs="Arial"/>
                <w:sz w:val="22"/>
                <w:szCs w:val="22"/>
              </w:rPr>
              <w:t xml:space="preserve"> δίπλα σε μία ή περισσότερες εκ των κατηγοριών ή υποκατηγοριών που κατέχει ο υποψήφιος και απαιτούνται από την ανακοίνωση.</w:t>
            </w:r>
          </w:p>
          <w:p w:rsidR="00EE7136" w:rsidRPr="001D157E" w:rsidRDefault="00EE7136" w:rsidP="00EE7136">
            <w:pPr>
              <w:spacing w:before="40"/>
              <w:jc w:val="both"/>
              <w:rPr>
                <w:rFonts w:ascii="Arial" w:hAnsi="Arial" w:cs="Arial"/>
                <w:sz w:val="22"/>
                <w:szCs w:val="22"/>
              </w:rPr>
            </w:pPr>
            <w:r w:rsidRPr="001D157E">
              <w:rPr>
                <w:rFonts w:ascii="Arial" w:hAnsi="Arial" w:cs="Arial"/>
                <w:b/>
                <w:sz w:val="22"/>
                <w:szCs w:val="22"/>
                <w:u w:val="single"/>
              </w:rPr>
              <w:t>ΠΡΟΣΟΧΗ:</w:t>
            </w:r>
            <w:r w:rsidRPr="001D157E">
              <w:rPr>
                <w:rFonts w:ascii="Arial" w:hAnsi="Arial" w:cs="Arial"/>
                <w:sz w:val="22"/>
                <w:szCs w:val="22"/>
              </w:rPr>
              <w:t xml:space="preserve"> Σε περίπτωση αντικατάστασης άδειας, για την ενσωμάτωση μίας ή περισσοτέρων κατηγοριών ή υποκατηγοριών κατοχής του ζητούμενου από την ανακοίνωση Πιστοποιητικού Επαγγελματικής Ικανότητας (ΠΕΙ) και εφόσον προκύπτουν λόγοι καθυστέρησης της διαδικασίας επανέκδοσής της, γίνεται δεκτή και η </w:t>
            </w:r>
            <w:r w:rsidRPr="001D157E">
              <w:rPr>
                <w:rFonts w:ascii="Arial" w:hAnsi="Arial" w:cs="Arial"/>
                <w:b/>
                <w:sz w:val="22"/>
                <w:szCs w:val="22"/>
              </w:rPr>
              <w:t>ΒΕΒΑΙΩΣΗ</w:t>
            </w:r>
            <w:r w:rsidRPr="001D157E">
              <w:rPr>
                <w:rFonts w:ascii="Arial" w:hAnsi="Arial" w:cs="Arial"/>
                <w:sz w:val="22"/>
                <w:szCs w:val="22"/>
              </w:rPr>
              <w:t xml:space="preserve"> της αρμόδιας υπηρεσίας της Διεύθυνσης Μεταφορών και Επικοινωνιών στην οποία να αναφέρονται:</w:t>
            </w:r>
          </w:p>
          <w:p w:rsidR="00EE7136" w:rsidRPr="001D157E" w:rsidRDefault="00EE7136" w:rsidP="00EE7136">
            <w:pPr>
              <w:numPr>
                <w:ilvl w:val="0"/>
                <w:numId w:val="6"/>
              </w:numPr>
              <w:spacing w:before="40" w:after="200"/>
              <w:ind w:left="737" w:hanging="170"/>
              <w:jc w:val="both"/>
              <w:rPr>
                <w:rFonts w:ascii="Arial" w:hAnsi="Arial" w:cs="Arial"/>
                <w:sz w:val="22"/>
                <w:szCs w:val="22"/>
              </w:rPr>
            </w:pPr>
            <w:r w:rsidRPr="001D157E">
              <w:rPr>
                <w:rFonts w:ascii="Arial" w:hAnsi="Arial" w:cs="Arial"/>
                <w:sz w:val="22"/>
                <w:szCs w:val="22"/>
              </w:rPr>
              <w:t>Το ονοματεπώνυμο και το όνομα πατρός του αιτούντος τη βεβαίωση</w:t>
            </w:r>
          </w:p>
          <w:p w:rsidR="00EE7136" w:rsidRPr="001D157E" w:rsidRDefault="00EE7136" w:rsidP="00EE7136">
            <w:pPr>
              <w:numPr>
                <w:ilvl w:val="0"/>
                <w:numId w:val="6"/>
              </w:numPr>
              <w:spacing w:before="40" w:after="200"/>
              <w:ind w:left="737" w:hanging="170"/>
              <w:jc w:val="both"/>
              <w:rPr>
                <w:rFonts w:ascii="Arial" w:hAnsi="Arial" w:cs="Arial"/>
                <w:sz w:val="22"/>
                <w:szCs w:val="22"/>
              </w:rPr>
            </w:pPr>
            <w:r w:rsidRPr="001D157E">
              <w:rPr>
                <w:rFonts w:ascii="Arial" w:hAnsi="Arial" w:cs="Arial"/>
                <w:sz w:val="22"/>
                <w:szCs w:val="22"/>
              </w:rPr>
              <w:t>Ο αριθμός της άδειας οδήγησης την οποία κατέχει καθώς και η νέα ισχύς της (έναρξη, λήξη)</w:t>
            </w:r>
          </w:p>
          <w:p w:rsidR="00EE7136" w:rsidRPr="001D157E" w:rsidRDefault="00EE7136" w:rsidP="00EE7136">
            <w:pPr>
              <w:numPr>
                <w:ilvl w:val="0"/>
                <w:numId w:val="6"/>
              </w:numPr>
              <w:spacing w:before="40" w:after="200"/>
              <w:ind w:left="737" w:hanging="170"/>
              <w:jc w:val="both"/>
              <w:rPr>
                <w:rFonts w:ascii="Arial" w:hAnsi="Arial" w:cs="Arial"/>
                <w:sz w:val="22"/>
                <w:szCs w:val="22"/>
              </w:rPr>
            </w:pPr>
            <w:r w:rsidRPr="001D157E">
              <w:rPr>
                <w:rFonts w:ascii="Arial" w:hAnsi="Arial" w:cs="Arial"/>
                <w:sz w:val="22"/>
                <w:szCs w:val="22"/>
              </w:rPr>
              <w:t>Η κατηγορία ή υποκατηγορία ΠΕΙ που του έχει χορηγηθεί και απαιτείται από την ανακοίνωση, καθώς και η ισχύς του (έναρξη - λήξη) και να επιβεβαιώνεται ότι η άδεια βρίσκεται σε διαδικασία επανέκδοσής της, λόγω ενσωμάτωσης κατηγορίας ή υποκατηγορίας ΠΕΙ.</w:t>
            </w:r>
          </w:p>
          <w:p w:rsidR="00EE7136" w:rsidRPr="001D157E" w:rsidRDefault="00EE7136" w:rsidP="00EE7136">
            <w:pPr>
              <w:spacing w:before="40" w:after="200"/>
              <w:jc w:val="both"/>
              <w:rPr>
                <w:rFonts w:ascii="Arial" w:hAnsi="Arial" w:cs="Arial"/>
                <w:b/>
                <w:sz w:val="22"/>
                <w:szCs w:val="22"/>
              </w:rPr>
            </w:pPr>
            <w:r w:rsidRPr="001D157E">
              <w:rPr>
                <w:rFonts w:ascii="Arial" w:hAnsi="Arial" w:cs="Arial"/>
                <w:b/>
                <w:sz w:val="22"/>
                <w:szCs w:val="22"/>
              </w:rPr>
              <w:t xml:space="preserve">Αυτονόητο είναι ότι οι υποψήφιοι πρέπει να προσκομίσουν οπωσδήποτε την απαιτούμενη από την ανακοίνωση άδεια οδήγησης. </w:t>
            </w:r>
          </w:p>
          <w:p w:rsidR="00EE7136" w:rsidRPr="001D157E" w:rsidRDefault="00EE7136" w:rsidP="00EE7136">
            <w:pPr>
              <w:tabs>
                <w:tab w:val="left" w:pos="360"/>
              </w:tabs>
              <w:spacing w:before="40"/>
              <w:jc w:val="both"/>
              <w:rPr>
                <w:rFonts w:ascii="Arial" w:hAnsi="Arial" w:cs="Arial"/>
                <w:sz w:val="22"/>
                <w:szCs w:val="22"/>
              </w:rPr>
            </w:pPr>
            <w:r w:rsidRPr="001D157E">
              <w:rPr>
                <w:rFonts w:ascii="Arial" w:hAnsi="Arial" w:cs="Arial"/>
                <w:sz w:val="22"/>
                <w:szCs w:val="22"/>
              </w:rPr>
              <w:t xml:space="preserve">Για </w:t>
            </w:r>
            <w:r w:rsidRPr="001D157E">
              <w:rPr>
                <w:rFonts w:ascii="Arial" w:hAnsi="Arial" w:cs="Arial"/>
                <w:b/>
                <w:sz w:val="22"/>
                <w:szCs w:val="22"/>
              </w:rPr>
              <w:t xml:space="preserve">τις άδειες οδήγησης αυτοκινήτων, </w:t>
            </w:r>
            <w:r w:rsidRPr="001D157E">
              <w:rPr>
                <w:rFonts w:ascii="Arial" w:hAnsi="Arial" w:cs="Arial"/>
                <w:sz w:val="22"/>
                <w:szCs w:val="22"/>
              </w:rPr>
              <w:t>όταν δεν προκύπτει η ημερομηνία της αρχικής κτήσης, της κατά την ανακοίνωση απαιτούμενης άδειας, αλλά μόνο η ημερομηνία λήξης της άδειας ή τυχόν πρόσφατης θεώρησης, πρέπει οι υποψήφιοι να συνυποβάλουν και σχετική βεβαίωση της οικείας υπηρεσίας Μεταφορών και Επικοινωνιών.</w:t>
            </w:r>
          </w:p>
          <w:p w:rsidR="00EE7136" w:rsidRPr="001D157E" w:rsidRDefault="00EE7136" w:rsidP="00EE7136">
            <w:pPr>
              <w:spacing w:before="40"/>
              <w:jc w:val="both"/>
              <w:rPr>
                <w:rFonts w:ascii="Arial" w:hAnsi="Arial" w:cs="Arial"/>
                <w:sz w:val="22"/>
                <w:szCs w:val="22"/>
              </w:rPr>
            </w:pPr>
            <w:r w:rsidRPr="001D157E">
              <w:rPr>
                <w:rFonts w:ascii="Arial" w:hAnsi="Arial" w:cs="Arial"/>
                <w:sz w:val="22"/>
                <w:szCs w:val="22"/>
              </w:rPr>
              <w:t>Σε περίπτωση αδυναμίας της αρμόδιας υπηρεσίας να χορηγήσει τη βεβαίωση αυτή, λόγω καταστροφής ή φθοράς των αρχείων της, αρκεί :</w:t>
            </w:r>
          </w:p>
          <w:p w:rsidR="00EE7136" w:rsidRPr="001D157E" w:rsidRDefault="00EE7136" w:rsidP="00EE7136">
            <w:pPr>
              <w:numPr>
                <w:ilvl w:val="0"/>
                <w:numId w:val="5"/>
              </w:numPr>
              <w:spacing w:before="40" w:after="200"/>
              <w:jc w:val="both"/>
              <w:rPr>
                <w:rFonts w:ascii="Arial" w:hAnsi="Arial" w:cs="Arial"/>
                <w:sz w:val="22"/>
                <w:szCs w:val="22"/>
              </w:rPr>
            </w:pPr>
            <w:r w:rsidRPr="001D157E">
              <w:rPr>
                <w:rFonts w:ascii="Arial" w:hAnsi="Arial" w:cs="Arial"/>
                <w:sz w:val="22"/>
                <w:szCs w:val="22"/>
              </w:rPr>
              <w:t>η προσκόμιση της βεβαίωσης της υπηρεσίας αυτής στην οποία να αναφέρεται ο λόγος αδυναμίας καθώς και</w:t>
            </w:r>
          </w:p>
          <w:p w:rsidR="00EE7136" w:rsidRPr="001D157E" w:rsidRDefault="00EE7136" w:rsidP="00EE7136">
            <w:pPr>
              <w:numPr>
                <w:ilvl w:val="0"/>
                <w:numId w:val="5"/>
              </w:numPr>
              <w:spacing w:before="40" w:after="200"/>
              <w:jc w:val="both"/>
              <w:rPr>
                <w:rFonts w:ascii="Arial" w:hAnsi="Arial" w:cs="Arial"/>
                <w:sz w:val="22"/>
                <w:szCs w:val="22"/>
              </w:rPr>
            </w:pPr>
            <w:r w:rsidRPr="001D157E">
              <w:rPr>
                <w:rFonts w:ascii="Arial" w:hAnsi="Arial" w:cs="Arial"/>
                <w:sz w:val="22"/>
                <w:szCs w:val="22"/>
              </w:rPr>
              <w:t>η προσκόμιση Υπεύθυνης Δήλωσης κατά το άρθρο 8 του ν.1599/1986 του υποψηφίου στην οποία να δηλώνει την ακριβή ημερομηνία αρχικής κτήσης της κατηγορίας επαγγελματικής άδειας οδήγησης που ζητείται από την ανακοίνωση.</w:t>
            </w:r>
          </w:p>
          <w:p w:rsidR="00EE7136" w:rsidRPr="001D157E" w:rsidRDefault="00EE7136" w:rsidP="00EE7136">
            <w:pPr>
              <w:jc w:val="both"/>
              <w:rPr>
                <w:rFonts w:ascii="Arial" w:hAnsi="Arial" w:cs="Arial"/>
                <w:b/>
                <w:sz w:val="22"/>
                <w:szCs w:val="22"/>
                <w:u w:val="single"/>
              </w:rPr>
            </w:pPr>
            <w:r w:rsidRPr="001D157E">
              <w:rPr>
                <w:rFonts w:ascii="Arial" w:hAnsi="Arial" w:cs="Arial"/>
                <w:sz w:val="22"/>
                <w:szCs w:val="22"/>
              </w:rPr>
              <w:t xml:space="preserve">Ισχύουσα άδεια οδήγησης που έχει εκδοθεί από κράτος − μέλος της Ευρωπαϊκής Ένωσης ή από τη Νορβηγία, ή από την Ισλανδία ή από το Λιχτενστάιν, εξακολουθεί να ισχύει στο ελληνικό έδαφος, ως έχει, εφόσον τηρούνται οι όροι και οι προϋποθέσεις χορήγησης της αντίστοιχης κατηγορίας άδειας οδήγησης του </w:t>
            </w:r>
            <w:proofErr w:type="spellStart"/>
            <w:r w:rsidRPr="001D157E">
              <w:rPr>
                <w:rFonts w:ascii="Arial" w:hAnsi="Arial" w:cs="Arial"/>
                <w:sz w:val="22"/>
                <w:szCs w:val="22"/>
              </w:rPr>
              <w:t>π.δ</w:t>
            </w:r>
            <w:proofErr w:type="spellEnd"/>
            <w:r w:rsidRPr="001D157E">
              <w:rPr>
                <w:rFonts w:ascii="Arial" w:hAnsi="Arial" w:cs="Arial"/>
                <w:sz w:val="22"/>
                <w:szCs w:val="22"/>
              </w:rPr>
              <w:t xml:space="preserve">. 51/2012, όπως ισχύει (παρ. 6,  άρθρο τρίτο, Ν. 4383/2016_ ΦΕΚ 72/20.4.2016/τ.Α΄). </w:t>
            </w:r>
            <w:r w:rsidRPr="001D157E">
              <w:rPr>
                <w:rFonts w:ascii="Arial" w:hAnsi="Arial" w:cs="Arial"/>
                <w:b/>
                <w:sz w:val="22"/>
                <w:szCs w:val="22"/>
              </w:rPr>
              <w:t>Στην περίπτωση που οι υποψήφιοι είναι κάτοχοι επαγγελματικής άδειας οδήγησης αλλοδαπής (εκτός κρατών-μελών της Ευρωπαϊκής Ένωσης), για να γίνουν δεκτοί πρέπει να προσκομίσουν αντιστοιχία της άδειας οδήγησης αλλοδαπής με τις επαγγελματικές άδειες οδήγησης ημεδαπής.</w:t>
            </w:r>
          </w:p>
        </w:tc>
      </w:tr>
      <w:tr w:rsidR="00EE7136" w:rsidRPr="00AA6279" w:rsidTr="00316B90">
        <w:trPr>
          <w:trHeight w:val="312"/>
          <w:jc w:val="center"/>
        </w:trPr>
        <w:tc>
          <w:tcPr>
            <w:tcW w:w="1413" w:type="dxa"/>
            <w:tcBorders>
              <w:top w:val="single" w:sz="4" w:space="0" w:color="auto"/>
              <w:left w:val="single" w:sz="4" w:space="0" w:color="auto"/>
              <w:bottom w:val="single" w:sz="4" w:space="0" w:color="auto"/>
              <w:right w:val="single" w:sz="4" w:space="0" w:color="auto"/>
            </w:tcBorders>
            <w:vAlign w:val="center"/>
          </w:tcPr>
          <w:p w:rsidR="00EE7136" w:rsidRPr="00CE4182" w:rsidRDefault="00EE7136" w:rsidP="00EE7136">
            <w:pPr>
              <w:tabs>
                <w:tab w:val="left" w:pos="567"/>
              </w:tabs>
              <w:jc w:val="center"/>
              <w:rPr>
                <w:rFonts w:ascii="Arial" w:hAnsi="Arial" w:cs="Arial"/>
                <w:b/>
                <w:sz w:val="20"/>
              </w:rPr>
            </w:pPr>
            <w:r w:rsidRPr="00E733F1">
              <w:rPr>
                <w:rFonts w:ascii="Arial" w:hAnsi="Arial" w:cs="Arial"/>
                <w:b/>
                <w:sz w:val="22"/>
                <w:szCs w:val="22"/>
              </w:rPr>
              <w:t>102</w:t>
            </w:r>
          </w:p>
        </w:tc>
        <w:tc>
          <w:tcPr>
            <w:tcW w:w="8505" w:type="dxa"/>
            <w:tcBorders>
              <w:top w:val="single" w:sz="4" w:space="0" w:color="auto"/>
              <w:left w:val="single" w:sz="4" w:space="0" w:color="auto"/>
              <w:bottom w:val="single" w:sz="4" w:space="0" w:color="auto"/>
              <w:right w:val="single" w:sz="4" w:space="0" w:color="auto"/>
            </w:tcBorders>
          </w:tcPr>
          <w:p w:rsidR="00EE7136" w:rsidRPr="001D157E" w:rsidRDefault="00EE7136" w:rsidP="00EE7136">
            <w:pPr>
              <w:jc w:val="both"/>
              <w:rPr>
                <w:rFonts w:ascii="Arial" w:hAnsi="Arial" w:cs="Arial"/>
                <w:b/>
                <w:sz w:val="22"/>
                <w:szCs w:val="22"/>
                <w:u w:val="single"/>
              </w:rPr>
            </w:pPr>
            <w:r w:rsidRPr="001D157E">
              <w:rPr>
                <w:rFonts w:ascii="Arial" w:hAnsi="Arial" w:cs="Arial"/>
                <w:b/>
                <w:sz w:val="22"/>
                <w:szCs w:val="22"/>
                <w:u w:val="single"/>
              </w:rPr>
              <w:t>ΚΥΡΙΑ ΠΡΟΣΟΝΤΑ:</w:t>
            </w:r>
          </w:p>
          <w:p w:rsidR="00EE7136" w:rsidRPr="001D157E" w:rsidRDefault="00EE7136" w:rsidP="00EE7136">
            <w:pPr>
              <w:jc w:val="both"/>
              <w:rPr>
                <w:rFonts w:ascii="Arial" w:hAnsi="Arial" w:cs="Arial"/>
                <w:sz w:val="22"/>
                <w:szCs w:val="22"/>
              </w:rPr>
            </w:pPr>
            <w:r w:rsidRPr="001D157E">
              <w:rPr>
                <w:rFonts w:ascii="Arial" w:hAnsi="Arial" w:cs="Arial"/>
                <w:b/>
                <w:sz w:val="22"/>
                <w:szCs w:val="22"/>
              </w:rPr>
              <w:t>α)</w:t>
            </w:r>
            <w:r w:rsidRPr="001D157E">
              <w:rPr>
                <w:rFonts w:ascii="Arial" w:hAnsi="Arial" w:cs="Arial"/>
                <w:sz w:val="22"/>
                <w:szCs w:val="22"/>
              </w:rPr>
              <w:t xml:space="preserve"> Δίπλωμα Επαγγελματικής Κατάρτισης ΙΕΚ ειδικοτήτων  Τεχνικού Αυτοκινήτων Οχημάτων ή Εκπαιδευτή Υποψηφίων Οδηγών Αυτοκινήτων ή Εκπαιδευτή Υποψηφίων Οδηγών Αυτοκινήτων και Μοτοσικλετών ή πτυχίο Α' ή Β' κύκλου σπουδών ΤΕΕ ειδικότητας Μηχανών και Συστημάτων Αυτοκινήτου ή απολυτήριος τίτλος Ενιαίου Πολυκλαδικού Λυκείου τμήματος Μηχανικών Αυτοκινήτων ή απολυτήριος τίτλος Επαγγελματικού Λυκείου ειδικότητας Τεχνικού Οχημάτων  ή ειδικότητας Μηχανικής Αυτοκινήτων του Τομέα Μηχανολογίας ή ειδικότητας Μηχανικών και Ηλεκτρολογικών Συστημάτων Αυτοκινήτου του Τομέα Οχημάτων ή  Τεχνικής Επαγγελματικής Σχολής Δευτεροβάθμιας Εκπαίδευσης ειδικότητας Μηχανών Αυτοκινήτου ή Σχολής Μαθητείας του ΟΑΕΔ του ν. 1346/1983 ειδικότητας Μηχανοτεχνίτη Αυτοκινήτου  ή συναφούς ειδικότητας, δηλαδή: Πτυχίο ή δίπλωμα ή απολυτήριος τίτλος Ηλεκτρολογικών Συστημάτων Αυτοκινήτου ή Ηλεκτρομηχανικών Συστημάτων και Αυτοματισμού Αυτοκινήτου ή Τεχνίτης Ηλεκτρολόγος Αυτοκινήτων Οχημάτων  ή Ηλεκτρικού Συστήματος Αυτοκινήτου ή Ηλεκτροτεχνίτη Αυτοκινήτου ή Τεχνιτών Ηλεκτρολογικών Συστημάτων Αυτοκινήτων ή Τεχνιτών Μηχανών και Συστημάτων Αυτοκινήτου ή Ηλεκτρολόγου Αυτοκινήτων Οχημάτων ή Τεχνικού </w:t>
            </w:r>
            <w:proofErr w:type="spellStart"/>
            <w:r w:rsidRPr="001D157E">
              <w:rPr>
                <w:rFonts w:ascii="Arial" w:hAnsi="Arial" w:cs="Arial"/>
                <w:sz w:val="22"/>
                <w:szCs w:val="22"/>
              </w:rPr>
              <w:t>Μηχανοτρονικής</w:t>
            </w:r>
            <w:proofErr w:type="spellEnd"/>
            <w:r w:rsidRPr="001D157E">
              <w:rPr>
                <w:rFonts w:ascii="Arial" w:hAnsi="Arial" w:cs="Arial"/>
                <w:sz w:val="22"/>
                <w:szCs w:val="22"/>
              </w:rPr>
              <w:t xml:space="preserve"> ή αντίστοιχο πτυχίο ή δίπλωμα ή απολυτήριος τίτλος ΙΕΚ ή Επαγγελματικού Λυκείου ή Τεχνικού Επαγγελματικού Εκπαιδευτηρίου </w:t>
            </w:r>
            <w:proofErr w:type="spellStart"/>
            <w:r w:rsidRPr="001D157E">
              <w:rPr>
                <w:rFonts w:ascii="Arial" w:hAnsi="Arial" w:cs="Arial"/>
                <w:sz w:val="22"/>
                <w:szCs w:val="22"/>
              </w:rPr>
              <w:t>Α΄ή</w:t>
            </w:r>
            <w:proofErr w:type="spellEnd"/>
            <w:r w:rsidRPr="001D157E">
              <w:rPr>
                <w:rFonts w:ascii="Arial" w:hAnsi="Arial" w:cs="Arial"/>
                <w:sz w:val="22"/>
                <w:szCs w:val="22"/>
              </w:rPr>
              <w:t xml:space="preserve"> </w:t>
            </w:r>
            <w:proofErr w:type="spellStart"/>
            <w:r w:rsidRPr="001D157E">
              <w:rPr>
                <w:rFonts w:ascii="Arial" w:hAnsi="Arial" w:cs="Arial"/>
                <w:sz w:val="22"/>
                <w:szCs w:val="22"/>
              </w:rPr>
              <w:t>Β΄κύκλου</w:t>
            </w:r>
            <w:proofErr w:type="spellEnd"/>
            <w:r w:rsidRPr="001D157E">
              <w:rPr>
                <w:rFonts w:ascii="Arial" w:hAnsi="Arial" w:cs="Arial"/>
                <w:sz w:val="22"/>
                <w:szCs w:val="22"/>
              </w:rPr>
              <w:t xml:space="preserve"> σπουδών ή Ενιαίου Πολυκλαδικού Λυκείου ή Τεχνικού Επαγγελματικού Λυκείου ή Επαγγελματικής Σχολής ή Τεχνικής Επαγγελματικής Σχολής δευτεροβάθμιας εκπαίδευσης ή Σχολής Μαθητείας του ΟΑΕΔ του ν. 1346/1983 ή ν. 3475/2006  ή άλλος ισότιμος τίτλος σχολικής μονάδας της ημεδαπής ή αλλοδαπής, αντίστοιχης ειδικότητας, και</w:t>
            </w:r>
          </w:p>
          <w:p w:rsidR="00EE7136" w:rsidRPr="001D157E" w:rsidRDefault="00EE7136" w:rsidP="00EE7136">
            <w:pPr>
              <w:jc w:val="both"/>
              <w:rPr>
                <w:rFonts w:ascii="Arial" w:hAnsi="Arial" w:cs="Arial"/>
                <w:b/>
                <w:sz w:val="22"/>
                <w:szCs w:val="22"/>
              </w:rPr>
            </w:pPr>
            <w:r w:rsidRPr="001D157E">
              <w:rPr>
                <w:rFonts w:ascii="Arial" w:hAnsi="Arial" w:cs="Arial"/>
                <w:b/>
                <w:sz w:val="22"/>
                <w:szCs w:val="22"/>
              </w:rPr>
              <w:t xml:space="preserve">β) </w:t>
            </w:r>
            <w:r w:rsidRPr="001D157E">
              <w:rPr>
                <w:rFonts w:ascii="Arial" w:hAnsi="Arial" w:cs="Arial"/>
                <w:sz w:val="22"/>
                <w:szCs w:val="22"/>
              </w:rPr>
              <w:t>Ισχύουσα επαγγελματική άδεια οδήγησης αυτοκινήτου Γ΄ ή (</w:t>
            </w:r>
            <w:r w:rsidRPr="001D157E">
              <w:rPr>
                <w:rFonts w:ascii="Arial" w:hAnsi="Arial" w:cs="Arial"/>
                <w:sz w:val="22"/>
                <w:szCs w:val="22"/>
                <w:lang w:val="en-US"/>
              </w:rPr>
              <w:t>C</w:t>
            </w:r>
            <w:r w:rsidRPr="001D157E">
              <w:rPr>
                <w:rFonts w:ascii="Arial" w:hAnsi="Arial" w:cs="Arial"/>
                <w:sz w:val="22"/>
                <w:szCs w:val="22"/>
              </w:rPr>
              <w:t>) κατηγορίας (Π.Δ. 51/2012 όπως ισχύει), και</w:t>
            </w:r>
          </w:p>
          <w:p w:rsidR="00EE7136" w:rsidRPr="001D157E" w:rsidRDefault="00EE7136" w:rsidP="00EE7136">
            <w:pPr>
              <w:spacing w:line="276" w:lineRule="auto"/>
              <w:jc w:val="both"/>
              <w:rPr>
                <w:rFonts w:ascii="Arial" w:hAnsi="Arial" w:cs="Arial"/>
                <w:sz w:val="22"/>
                <w:szCs w:val="22"/>
              </w:rPr>
            </w:pPr>
            <w:r w:rsidRPr="001D157E">
              <w:rPr>
                <w:rFonts w:ascii="Arial" w:hAnsi="Arial" w:cs="Arial"/>
                <w:b/>
                <w:sz w:val="22"/>
                <w:szCs w:val="22"/>
              </w:rPr>
              <w:t xml:space="preserve">γ) </w:t>
            </w:r>
            <w:r w:rsidRPr="001D157E">
              <w:rPr>
                <w:rFonts w:ascii="Arial" w:hAnsi="Arial" w:cs="Arial"/>
                <w:sz w:val="22"/>
                <w:szCs w:val="22"/>
              </w:rPr>
              <w:t>Πιστοποιητικό Επαγγελματικής Ικανότητας (ΠΕΙ)</w:t>
            </w:r>
            <w:r>
              <w:rPr>
                <w:rFonts w:ascii="Arial" w:hAnsi="Arial" w:cs="Arial"/>
                <w:sz w:val="22"/>
                <w:szCs w:val="22"/>
              </w:rPr>
              <w:t>.</w:t>
            </w:r>
          </w:p>
          <w:p w:rsidR="00EE7136" w:rsidRPr="001D157E" w:rsidRDefault="00EE7136" w:rsidP="00EE7136">
            <w:pPr>
              <w:tabs>
                <w:tab w:val="left" w:pos="567"/>
              </w:tabs>
              <w:spacing w:after="60"/>
              <w:jc w:val="both"/>
              <w:rPr>
                <w:rFonts w:ascii="Arial" w:hAnsi="Arial" w:cs="Arial"/>
                <w:b/>
                <w:sz w:val="22"/>
                <w:szCs w:val="22"/>
              </w:rPr>
            </w:pPr>
          </w:p>
          <w:p w:rsidR="00EE7136" w:rsidRPr="001D157E" w:rsidRDefault="00EE7136" w:rsidP="00EE7136">
            <w:pPr>
              <w:spacing w:line="276" w:lineRule="auto"/>
              <w:jc w:val="both"/>
              <w:rPr>
                <w:rFonts w:ascii="Arial" w:hAnsi="Arial" w:cs="Arial"/>
                <w:sz w:val="22"/>
                <w:szCs w:val="22"/>
              </w:rPr>
            </w:pPr>
          </w:p>
          <w:p w:rsidR="00EE7136" w:rsidRPr="001D157E" w:rsidRDefault="00EE7136" w:rsidP="00EE7136">
            <w:pPr>
              <w:jc w:val="both"/>
              <w:rPr>
                <w:rFonts w:ascii="Arial" w:hAnsi="Arial" w:cs="Arial"/>
                <w:b/>
                <w:sz w:val="22"/>
                <w:szCs w:val="22"/>
                <w:u w:val="single"/>
              </w:rPr>
            </w:pPr>
            <w:r w:rsidRPr="001D157E">
              <w:rPr>
                <w:rFonts w:ascii="Arial" w:hAnsi="Arial" w:cs="Arial"/>
                <w:b/>
                <w:sz w:val="22"/>
                <w:szCs w:val="22"/>
                <w:u w:val="single"/>
              </w:rPr>
              <w:t>ΠΡΟΣΟΝΤΑ Α΄ ΕΠΙΚΟΥΡΙΑΣ:</w:t>
            </w:r>
          </w:p>
          <w:p w:rsidR="00EE7136" w:rsidRDefault="00EE7136" w:rsidP="00EE7136">
            <w:pPr>
              <w:jc w:val="both"/>
              <w:rPr>
                <w:rFonts w:ascii="Arial" w:hAnsi="Arial" w:cs="Arial"/>
                <w:sz w:val="22"/>
                <w:szCs w:val="22"/>
              </w:rPr>
            </w:pPr>
            <w:r w:rsidRPr="001D157E">
              <w:rPr>
                <w:rFonts w:ascii="Arial" w:hAnsi="Arial" w:cs="Arial"/>
                <w:sz w:val="22"/>
                <w:szCs w:val="22"/>
              </w:rPr>
              <w:t>(Εφόσον οι θέσεις δεν καλυφθούν από υποψήφιους/ες με τα ανωτέρω προσόντα)</w:t>
            </w:r>
          </w:p>
          <w:p w:rsidR="00EE7136" w:rsidRPr="001D157E" w:rsidRDefault="00EE7136" w:rsidP="00EE7136">
            <w:pPr>
              <w:jc w:val="both"/>
              <w:rPr>
                <w:rFonts w:ascii="Arial" w:hAnsi="Arial" w:cs="Arial"/>
                <w:sz w:val="22"/>
                <w:szCs w:val="22"/>
              </w:rPr>
            </w:pPr>
          </w:p>
          <w:p w:rsidR="00EE7136" w:rsidRPr="001D157E" w:rsidRDefault="00EE7136" w:rsidP="00EE7136">
            <w:pPr>
              <w:jc w:val="both"/>
              <w:rPr>
                <w:rFonts w:ascii="Arial" w:hAnsi="Arial" w:cs="Arial"/>
                <w:b/>
                <w:sz w:val="22"/>
                <w:szCs w:val="22"/>
              </w:rPr>
            </w:pPr>
            <w:r w:rsidRPr="001D157E">
              <w:rPr>
                <w:rFonts w:ascii="Arial" w:hAnsi="Arial" w:cs="Arial"/>
                <w:b/>
                <w:sz w:val="22"/>
                <w:szCs w:val="22"/>
              </w:rPr>
              <w:t xml:space="preserve">α) </w:t>
            </w:r>
            <w:r w:rsidRPr="001D157E">
              <w:rPr>
                <w:rFonts w:ascii="Arial" w:hAnsi="Arial" w:cs="Arial"/>
                <w:sz w:val="22"/>
                <w:szCs w:val="22"/>
              </w:rPr>
              <w:t xml:space="preserve">Οποιοσδήποτε απολυτήριος τίτλος σχολικής μονάδας </w:t>
            </w:r>
            <w:r w:rsidRPr="001D157E">
              <w:rPr>
                <w:rFonts w:ascii="Arial" w:hAnsi="Arial" w:cs="Arial"/>
                <w:b/>
                <w:sz w:val="22"/>
                <w:szCs w:val="22"/>
              </w:rPr>
              <w:t>Δευτεροβάθμιας</w:t>
            </w:r>
            <w:r w:rsidRPr="001D157E">
              <w:rPr>
                <w:rFonts w:ascii="Arial" w:hAnsi="Arial" w:cs="Arial"/>
                <w:sz w:val="22"/>
                <w:szCs w:val="22"/>
              </w:rPr>
              <w:t xml:space="preserve"> Εκπαίδευσης της ημεδαπής ή ισότιμος τίτλος σχολών της αλλοδαπής, και</w:t>
            </w:r>
            <w:r w:rsidRPr="001D157E">
              <w:rPr>
                <w:rFonts w:ascii="Arial" w:hAnsi="Arial" w:cs="Arial"/>
                <w:b/>
                <w:sz w:val="22"/>
                <w:szCs w:val="22"/>
              </w:rPr>
              <w:t xml:space="preserve"> </w:t>
            </w:r>
          </w:p>
          <w:p w:rsidR="00EE7136" w:rsidRPr="001D157E" w:rsidRDefault="00EE7136" w:rsidP="00EE7136">
            <w:pPr>
              <w:jc w:val="both"/>
              <w:rPr>
                <w:rFonts w:ascii="Arial" w:hAnsi="Arial" w:cs="Arial"/>
                <w:b/>
                <w:sz w:val="22"/>
                <w:szCs w:val="22"/>
              </w:rPr>
            </w:pPr>
            <w:r w:rsidRPr="001D157E">
              <w:rPr>
                <w:rFonts w:ascii="Arial" w:hAnsi="Arial" w:cs="Arial"/>
                <w:b/>
                <w:sz w:val="22"/>
                <w:szCs w:val="22"/>
              </w:rPr>
              <w:t xml:space="preserve">β) </w:t>
            </w:r>
            <w:r w:rsidRPr="001D157E">
              <w:rPr>
                <w:rFonts w:ascii="Arial" w:hAnsi="Arial" w:cs="Arial"/>
                <w:sz w:val="22"/>
                <w:szCs w:val="22"/>
              </w:rPr>
              <w:t>Ισχύουσα επαγγελματική άδεια οδήγησης αυτοκινήτου Γ΄ ή (</w:t>
            </w:r>
            <w:r w:rsidRPr="001D157E">
              <w:rPr>
                <w:rFonts w:ascii="Arial" w:hAnsi="Arial" w:cs="Arial"/>
                <w:sz w:val="22"/>
                <w:szCs w:val="22"/>
                <w:lang w:val="en-US"/>
              </w:rPr>
              <w:t>C</w:t>
            </w:r>
            <w:r w:rsidRPr="001D157E">
              <w:rPr>
                <w:rFonts w:ascii="Arial" w:hAnsi="Arial" w:cs="Arial"/>
                <w:sz w:val="22"/>
                <w:szCs w:val="22"/>
              </w:rPr>
              <w:t>) κατηγορίας (Π.Δ. 51/2012 όπως ισχύει), και</w:t>
            </w:r>
          </w:p>
          <w:p w:rsidR="00EE7136" w:rsidRPr="00EE7136" w:rsidRDefault="00EE7136" w:rsidP="00EE7136">
            <w:pPr>
              <w:spacing w:line="276" w:lineRule="auto"/>
              <w:jc w:val="both"/>
              <w:rPr>
                <w:rFonts w:ascii="Arial" w:hAnsi="Arial" w:cs="Arial"/>
                <w:sz w:val="22"/>
                <w:szCs w:val="22"/>
              </w:rPr>
            </w:pPr>
            <w:r w:rsidRPr="001D157E">
              <w:rPr>
                <w:rFonts w:ascii="Arial" w:hAnsi="Arial" w:cs="Arial"/>
                <w:b/>
                <w:sz w:val="22"/>
                <w:szCs w:val="22"/>
              </w:rPr>
              <w:t xml:space="preserve">γ) </w:t>
            </w:r>
            <w:r w:rsidRPr="001D157E">
              <w:rPr>
                <w:rFonts w:ascii="Arial" w:hAnsi="Arial" w:cs="Arial"/>
                <w:sz w:val="22"/>
                <w:szCs w:val="22"/>
              </w:rPr>
              <w:t>Πιστοποιητικό Επαγγελματικής Ικανότητας (ΠΕΙ)</w:t>
            </w:r>
            <w:r>
              <w:rPr>
                <w:rFonts w:ascii="Arial" w:hAnsi="Arial" w:cs="Arial"/>
                <w:sz w:val="22"/>
                <w:szCs w:val="22"/>
              </w:rPr>
              <w:t>.</w:t>
            </w:r>
          </w:p>
          <w:p w:rsidR="00EE7136" w:rsidRDefault="00EE7136" w:rsidP="00EE7136">
            <w:pPr>
              <w:jc w:val="both"/>
              <w:rPr>
                <w:rFonts w:ascii="Arial" w:hAnsi="Arial" w:cs="Arial"/>
                <w:sz w:val="22"/>
                <w:szCs w:val="22"/>
              </w:rPr>
            </w:pPr>
          </w:p>
          <w:p w:rsidR="00EE7136" w:rsidRPr="001D157E" w:rsidRDefault="00EE7136" w:rsidP="00EE7136">
            <w:pPr>
              <w:jc w:val="both"/>
              <w:rPr>
                <w:rFonts w:ascii="Arial" w:hAnsi="Arial" w:cs="Arial"/>
                <w:sz w:val="22"/>
                <w:szCs w:val="22"/>
              </w:rPr>
            </w:pPr>
          </w:p>
          <w:p w:rsidR="00EE7136" w:rsidRPr="001D157E" w:rsidRDefault="00EE7136" w:rsidP="00EE7136">
            <w:pPr>
              <w:jc w:val="both"/>
              <w:rPr>
                <w:rFonts w:ascii="Arial" w:hAnsi="Arial" w:cs="Arial"/>
                <w:b/>
                <w:sz w:val="22"/>
                <w:szCs w:val="22"/>
                <w:u w:val="single"/>
              </w:rPr>
            </w:pPr>
            <w:r w:rsidRPr="001D157E">
              <w:rPr>
                <w:rFonts w:ascii="Arial" w:hAnsi="Arial" w:cs="Arial"/>
                <w:b/>
                <w:sz w:val="22"/>
                <w:szCs w:val="22"/>
                <w:u w:val="single"/>
              </w:rPr>
              <w:t>ΠΡΟΣΟΝΤΑ Β΄ ΕΠΙΚΟΥΡΙΑΣ:</w:t>
            </w:r>
          </w:p>
          <w:p w:rsidR="00EE7136" w:rsidRDefault="00EE7136" w:rsidP="00EE7136">
            <w:pPr>
              <w:jc w:val="both"/>
              <w:rPr>
                <w:rFonts w:ascii="Arial" w:hAnsi="Arial" w:cs="Arial"/>
                <w:sz w:val="22"/>
                <w:szCs w:val="22"/>
              </w:rPr>
            </w:pPr>
            <w:r w:rsidRPr="001D157E">
              <w:rPr>
                <w:rFonts w:ascii="Arial" w:hAnsi="Arial" w:cs="Arial"/>
                <w:sz w:val="22"/>
                <w:szCs w:val="22"/>
              </w:rPr>
              <w:t>(Εφόσον οι θέσεις δεν καλυφθούν από υποψήφιους/ες με τα ανωτέρω προσόντα)</w:t>
            </w:r>
          </w:p>
          <w:p w:rsidR="00EE7136" w:rsidRPr="001D157E" w:rsidRDefault="00EE7136" w:rsidP="00EE7136">
            <w:pPr>
              <w:jc w:val="both"/>
              <w:rPr>
                <w:rFonts w:ascii="Arial" w:hAnsi="Arial" w:cs="Arial"/>
                <w:sz w:val="22"/>
                <w:szCs w:val="22"/>
              </w:rPr>
            </w:pPr>
          </w:p>
          <w:p w:rsidR="00EE7136" w:rsidRPr="001D157E" w:rsidRDefault="00EE7136" w:rsidP="00EE7136">
            <w:pPr>
              <w:jc w:val="both"/>
              <w:rPr>
                <w:rFonts w:ascii="Arial" w:hAnsi="Arial" w:cs="Arial"/>
                <w:sz w:val="22"/>
                <w:szCs w:val="22"/>
              </w:rPr>
            </w:pPr>
            <w:r w:rsidRPr="001D157E">
              <w:rPr>
                <w:rFonts w:ascii="Arial" w:hAnsi="Arial" w:cs="Arial"/>
                <w:b/>
                <w:sz w:val="22"/>
                <w:szCs w:val="22"/>
              </w:rPr>
              <w:t xml:space="preserve">α) </w:t>
            </w:r>
            <w:r w:rsidRPr="001D157E">
              <w:rPr>
                <w:rFonts w:ascii="Arial" w:hAnsi="Arial" w:cs="Arial"/>
                <w:sz w:val="22"/>
                <w:szCs w:val="22"/>
              </w:rPr>
              <w:t xml:space="preserve">Απολυτήριος τίτλος </w:t>
            </w:r>
            <w:r w:rsidRPr="001D157E">
              <w:rPr>
                <w:rFonts w:ascii="Arial" w:hAnsi="Arial" w:cs="Arial"/>
                <w:b/>
                <w:sz w:val="22"/>
                <w:szCs w:val="22"/>
              </w:rPr>
              <w:t>υποχρεωτικής</w:t>
            </w:r>
            <w:r w:rsidRPr="001D157E">
              <w:rPr>
                <w:rFonts w:ascii="Arial" w:hAnsi="Arial" w:cs="Arial"/>
                <w:sz w:val="22"/>
                <w:szCs w:val="22"/>
              </w:rPr>
              <w:t xml:space="preserve"> εκπαίδευσης (απολυτήριο τριταξίου γυμνασίου ή για υποψηφίους που έχουν αποφοιτήσει μέχρι και το 1980 απολυτήριο δημοτικού σχολείου) ή ισοδύναμο απολυτήριο τίτλο κατώτερης Τεχνικής Σχολής του Ν.Δ. 580/1970 ή απολυτήριο τίτλο Εργαστηρίων Ειδικής Επαγγελματικής Εκπαίδευσης και Κατάρτισης του άρθρου 1 του Ν. 2817/2000 της ημεδαπής ή άλλος ισότιμος τίτλος της αλλοδαπής </w:t>
            </w:r>
            <w:r w:rsidRPr="001D157E">
              <w:rPr>
                <w:rFonts w:ascii="Arial" w:hAnsi="Arial" w:cs="Arial"/>
                <w:b/>
                <w:sz w:val="22"/>
                <w:szCs w:val="22"/>
              </w:rPr>
              <w:t xml:space="preserve">και αντίστοιχη εμπειρία  </w:t>
            </w:r>
            <w:r w:rsidRPr="001D157E">
              <w:rPr>
                <w:rFonts w:ascii="Arial" w:hAnsi="Arial" w:cs="Arial"/>
                <w:sz w:val="22"/>
                <w:szCs w:val="22"/>
              </w:rPr>
              <w:t>τουλάχιστον τριών (3) ετών, μετά την απόκτηση της άδειας οδήγησης αυτοκινήτου</w:t>
            </w:r>
            <w:r w:rsidRPr="001D157E">
              <w:rPr>
                <w:rFonts w:ascii="Arial" w:hAnsi="Arial" w:cs="Arial"/>
                <w:b/>
                <w:sz w:val="22"/>
                <w:szCs w:val="22"/>
              </w:rPr>
              <w:t xml:space="preserve"> </w:t>
            </w:r>
            <w:r w:rsidRPr="001D157E">
              <w:rPr>
                <w:rFonts w:ascii="Arial" w:hAnsi="Arial" w:cs="Arial"/>
                <w:sz w:val="22"/>
                <w:szCs w:val="22"/>
              </w:rPr>
              <w:t>Γ΄ ή (</w:t>
            </w:r>
            <w:r w:rsidRPr="001D157E">
              <w:rPr>
                <w:rFonts w:ascii="Arial" w:hAnsi="Arial" w:cs="Arial"/>
                <w:sz w:val="22"/>
                <w:szCs w:val="22"/>
                <w:lang w:val="en-US"/>
              </w:rPr>
              <w:t>C</w:t>
            </w:r>
            <w:r w:rsidRPr="001D157E">
              <w:rPr>
                <w:rFonts w:ascii="Arial" w:hAnsi="Arial" w:cs="Arial"/>
                <w:sz w:val="22"/>
                <w:szCs w:val="22"/>
              </w:rPr>
              <w:t>) κατηγορίας, και</w:t>
            </w:r>
          </w:p>
          <w:p w:rsidR="00EE7136" w:rsidRPr="001D157E" w:rsidRDefault="00EE7136" w:rsidP="00EE7136">
            <w:pPr>
              <w:jc w:val="both"/>
              <w:rPr>
                <w:rFonts w:ascii="Arial" w:hAnsi="Arial" w:cs="Arial"/>
                <w:sz w:val="22"/>
                <w:szCs w:val="22"/>
              </w:rPr>
            </w:pPr>
            <w:r w:rsidRPr="001D157E">
              <w:rPr>
                <w:rFonts w:ascii="Arial" w:hAnsi="Arial" w:cs="Arial"/>
                <w:b/>
                <w:sz w:val="22"/>
                <w:szCs w:val="22"/>
              </w:rPr>
              <w:t>β)</w:t>
            </w:r>
            <w:r w:rsidRPr="001D157E">
              <w:rPr>
                <w:rFonts w:ascii="Arial" w:hAnsi="Arial" w:cs="Arial"/>
                <w:sz w:val="22"/>
                <w:szCs w:val="22"/>
              </w:rPr>
              <w:t xml:space="preserve"> Ισχύουσα επαγγελματική άδεια οδήγησης αυτοκινήτου Γ΄ ή (</w:t>
            </w:r>
            <w:r w:rsidRPr="001D157E">
              <w:rPr>
                <w:rFonts w:ascii="Arial" w:hAnsi="Arial" w:cs="Arial"/>
                <w:sz w:val="22"/>
                <w:szCs w:val="22"/>
                <w:lang w:val="en-US"/>
              </w:rPr>
              <w:t>C</w:t>
            </w:r>
            <w:r w:rsidRPr="001D157E">
              <w:rPr>
                <w:rFonts w:ascii="Arial" w:hAnsi="Arial" w:cs="Arial"/>
                <w:sz w:val="22"/>
                <w:szCs w:val="22"/>
              </w:rPr>
              <w:t>) κατηγορίας (Π.Δ. 51/2012 όπως ισχύει), και</w:t>
            </w:r>
          </w:p>
          <w:p w:rsidR="00EE7136" w:rsidRPr="00EE7136" w:rsidRDefault="00EE7136" w:rsidP="00EE7136">
            <w:pPr>
              <w:spacing w:line="276" w:lineRule="auto"/>
              <w:jc w:val="both"/>
              <w:rPr>
                <w:rFonts w:ascii="Arial" w:hAnsi="Arial" w:cs="Arial"/>
                <w:sz w:val="22"/>
                <w:szCs w:val="22"/>
              </w:rPr>
            </w:pPr>
            <w:r w:rsidRPr="001D157E">
              <w:rPr>
                <w:rFonts w:ascii="Arial" w:hAnsi="Arial" w:cs="Arial"/>
                <w:b/>
                <w:sz w:val="22"/>
                <w:szCs w:val="22"/>
              </w:rPr>
              <w:t>γ)</w:t>
            </w:r>
            <w:r w:rsidRPr="001D157E">
              <w:rPr>
                <w:rFonts w:ascii="Arial" w:hAnsi="Arial" w:cs="Arial"/>
                <w:sz w:val="22"/>
                <w:szCs w:val="22"/>
              </w:rPr>
              <w:t xml:space="preserve"> Πιστοποιητικό Επαγγελματικής Ικανότητας (ΠΕΙ)</w:t>
            </w:r>
            <w:r>
              <w:rPr>
                <w:rFonts w:ascii="Arial" w:hAnsi="Arial" w:cs="Arial"/>
                <w:sz w:val="22"/>
                <w:szCs w:val="22"/>
              </w:rPr>
              <w:t>.</w:t>
            </w:r>
          </w:p>
          <w:p w:rsidR="00EE7136" w:rsidRPr="001D157E" w:rsidRDefault="00EE7136" w:rsidP="00EE7136">
            <w:pPr>
              <w:jc w:val="both"/>
              <w:rPr>
                <w:rFonts w:ascii="Arial" w:hAnsi="Arial" w:cs="Arial"/>
                <w:sz w:val="22"/>
                <w:szCs w:val="22"/>
              </w:rPr>
            </w:pPr>
          </w:p>
          <w:p w:rsidR="00EE7136" w:rsidRPr="001D157E" w:rsidRDefault="00EE7136" w:rsidP="00EE7136">
            <w:pPr>
              <w:jc w:val="both"/>
              <w:rPr>
                <w:rFonts w:ascii="Arial" w:hAnsi="Arial" w:cs="Arial"/>
                <w:sz w:val="22"/>
                <w:szCs w:val="22"/>
              </w:rPr>
            </w:pPr>
          </w:p>
          <w:p w:rsidR="00EE7136" w:rsidRPr="001D157E" w:rsidRDefault="00EE7136" w:rsidP="00EE7136">
            <w:pPr>
              <w:jc w:val="both"/>
              <w:rPr>
                <w:rFonts w:ascii="Arial" w:hAnsi="Arial" w:cs="Arial"/>
                <w:sz w:val="22"/>
                <w:szCs w:val="22"/>
                <w:u w:val="single"/>
              </w:rPr>
            </w:pPr>
            <w:r w:rsidRPr="001D157E">
              <w:rPr>
                <w:rFonts w:ascii="Arial" w:hAnsi="Arial" w:cs="Arial"/>
                <w:b/>
                <w:sz w:val="22"/>
                <w:szCs w:val="22"/>
                <w:u w:val="single"/>
              </w:rPr>
              <w:t>ΠΡΟΣΟΝΤΑ Γ΄ ΕΠΙΚΟΥΡΙΑΣ:</w:t>
            </w:r>
          </w:p>
          <w:p w:rsidR="00EE7136" w:rsidRDefault="00EE7136" w:rsidP="00EE7136">
            <w:pPr>
              <w:jc w:val="both"/>
              <w:rPr>
                <w:rFonts w:ascii="Arial" w:hAnsi="Arial" w:cs="Arial"/>
                <w:sz w:val="22"/>
                <w:szCs w:val="22"/>
              </w:rPr>
            </w:pPr>
            <w:r w:rsidRPr="001D157E">
              <w:rPr>
                <w:rFonts w:ascii="Arial" w:hAnsi="Arial" w:cs="Arial"/>
                <w:sz w:val="22"/>
                <w:szCs w:val="22"/>
              </w:rPr>
              <w:t>(Εφόσον οι θέσεις δεν καλυφθούν από υποψήφιους/ες με τα ανωτέρω προσόντα)</w:t>
            </w:r>
          </w:p>
          <w:p w:rsidR="00EE7136" w:rsidRPr="001D157E" w:rsidRDefault="00EE7136" w:rsidP="00EE7136">
            <w:pPr>
              <w:jc w:val="both"/>
              <w:rPr>
                <w:rFonts w:ascii="Arial" w:hAnsi="Arial" w:cs="Arial"/>
                <w:sz w:val="22"/>
                <w:szCs w:val="22"/>
              </w:rPr>
            </w:pPr>
          </w:p>
          <w:p w:rsidR="00EE7136" w:rsidRPr="001D157E" w:rsidRDefault="00EE7136" w:rsidP="00EE7136">
            <w:pPr>
              <w:jc w:val="both"/>
              <w:rPr>
                <w:rFonts w:ascii="Arial" w:hAnsi="Arial" w:cs="Arial"/>
                <w:sz w:val="22"/>
                <w:szCs w:val="22"/>
              </w:rPr>
            </w:pPr>
            <w:r w:rsidRPr="001D157E">
              <w:rPr>
                <w:rFonts w:ascii="Arial" w:hAnsi="Arial" w:cs="Arial"/>
                <w:b/>
                <w:sz w:val="22"/>
                <w:szCs w:val="22"/>
              </w:rPr>
              <w:t>α)</w:t>
            </w:r>
            <w:r w:rsidRPr="001D157E">
              <w:rPr>
                <w:rFonts w:ascii="Arial" w:hAnsi="Arial" w:cs="Arial"/>
                <w:sz w:val="22"/>
                <w:szCs w:val="22"/>
              </w:rPr>
              <w:t xml:space="preserve"> Απολυτήριος τίτλος </w:t>
            </w:r>
            <w:r w:rsidRPr="001D157E">
              <w:rPr>
                <w:rFonts w:ascii="Arial" w:hAnsi="Arial" w:cs="Arial"/>
                <w:b/>
                <w:sz w:val="22"/>
                <w:szCs w:val="22"/>
              </w:rPr>
              <w:t>υποχρεωτικής</w:t>
            </w:r>
            <w:r w:rsidRPr="001D157E">
              <w:rPr>
                <w:rFonts w:ascii="Arial" w:hAnsi="Arial" w:cs="Arial"/>
                <w:sz w:val="22"/>
                <w:szCs w:val="22"/>
              </w:rPr>
              <w:t xml:space="preserve"> εκπαίδευσης (απολυτήριο τριταξίου γυμνασίου ή για υποψηφίους που έχουν αποφοιτήσει μέχρι και το 1980 απολυτήριο δημοτικού σχολείου) ή ισοδύναμο απολυτήριο τίτλο κατώτερης Τεχνικής Σχολής του Ν.Δ. 580/1970 ή απολυτήριο τίτλο Εργαστηρίων Ειδικής Επαγγελματικής Εκπαίδευσης και Κατάρτισης του άρθρου 1 του Ν. 2817/2000 της ημεδαπής ή άλλος ισότιμος τίτλος της αλλοδαπής </w:t>
            </w:r>
            <w:r w:rsidRPr="001D157E">
              <w:rPr>
                <w:rFonts w:ascii="Arial" w:hAnsi="Arial" w:cs="Arial"/>
                <w:b/>
                <w:sz w:val="22"/>
                <w:szCs w:val="22"/>
              </w:rPr>
              <w:t xml:space="preserve">και αντίστοιχη εμπειρία  </w:t>
            </w:r>
            <w:r w:rsidRPr="001D157E">
              <w:rPr>
                <w:rFonts w:ascii="Arial" w:hAnsi="Arial" w:cs="Arial"/>
                <w:sz w:val="22"/>
                <w:szCs w:val="22"/>
              </w:rPr>
              <w:t>τουλάχιστον έξι (6) μηνών, μετά την απόκτηση της άδειας οδήγησης αυτοκινήτου</w:t>
            </w:r>
            <w:r w:rsidRPr="001D157E">
              <w:rPr>
                <w:rFonts w:ascii="Arial" w:hAnsi="Arial" w:cs="Arial"/>
                <w:b/>
                <w:sz w:val="22"/>
                <w:szCs w:val="22"/>
              </w:rPr>
              <w:t xml:space="preserve"> </w:t>
            </w:r>
            <w:r w:rsidRPr="001D157E">
              <w:rPr>
                <w:rFonts w:ascii="Arial" w:hAnsi="Arial" w:cs="Arial"/>
                <w:sz w:val="22"/>
                <w:szCs w:val="22"/>
              </w:rPr>
              <w:t>Γ΄ ή (</w:t>
            </w:r>
            <w:r w:rsidRPr="001D157E">
              <w:rPr>
                <w:rFonts w:ascii="Arial" w:hAnsi="Arial" w:cs="Arial"/>
                <w:sz w:val="22"/>
                <w:szCs w:val="22"/>
                <w:lang w:val="en-US"/>
              </w:rPr>
              <w:t>C</w:t>
            </w:r>
            <w:r w:rsidRPr="001D157E">
              <w:rPr>
                <w:rFonts w:ascii="Arial" w:hAnsi="Arial" w:cs="Arial"/>
                <w:sz w:val="22"/>
                <w:szCs w:val="22"/>
              </w:rPr>
              <w:t>) κατηγορίας, και</w:t>
            </w:r>
          </w:p>
          <w:p w:rsidR="00EE7136" w:rsidRPr="001D157E" w:rsidRDefault="00EE7136" w:rsidP="00EE7136">
            <w:pPr>
              <w:jc w:val="both"/>
              <w:rPr>
                <w:rFonts w:ascii="Arial" w:hAnsi="Arial" w:cs="Arial"/>
                <w:sz w:val="22"/>
                <w:szCs w:val="22"/>
              </w:rPr>
            </w:pPr>
            <w:r w:rsidRPr="001D157E">
              <w:rPr>
                <w:rFonts w:ascii="Arial" w:hAnsi="Arial" w:cs="Arial"/>
                <w:b/>
                <w:sz w:val="22"/>
                <w:szCs w:val="22"/>
              </w:rPr>
              <w:t xml:space="preserve">β) </w:t>
            </w:r>
            <w:r w:rsidRPr="001D157E">
              <w:rPr>
                <w:rFonts w:ascii="Arial" w:hAnsi="Arial" w:cs="Arial"/>
                <w:sz w:val="22"/>
                <w:szCs w:val="22"/>
              </w:rPr>
              <w:t>Ισχύουσα επαγγελματική άδεια οδήγησης αυτοκινήτου Γ΄ ή (</w:t>
            </w:r>
            <w:r w:rsidRPr="001D157E">
              <w:rPr>
                <w:rFonts w:ascii="Arial" w:hAnsi="Arial" w:cs="Arial"/>
                <w:sz w:val="22"/>
                <w:szCs w:val="22"/>
                <w:lang w:val="en-US"/>
              </w:rPr>
              <w:t>C</w:t>
            </w:r>
            <w:r w:rsidRPr="001D157E">
              <w:rPr>
                <w:rFonts w:ascii="Arial" w:hAnsi="Arial" w:cs="Arial"/>
                <w:sz w:val="22"/>
                <w:szCs w:val="22"/>
              </w:rPr>
              <w:t>) κατηγορίας (Π.Δ. 51/2012 όπως ισχύει), και</w:t>
            </w:r>
          </w:p>
          <w:p w:rsidR="00EE7136" w:rsidRPr="00EE7136" w:rsidRDefault="00EE7136" w:rsidP="00EE7136">
            <w:pPr>
              <w:spacing w:line="276" w:lineRule="auto"/>
              <w:jc w:val="both"/>
              <w:rPr>
                <w:rFonts w:ascii="Arial" w:hAnsi="Arial" w:cs="Arial"/>
                <w:sz w:val="22"/>
                <w:szCs w:val="22"/>
              </w:rPr>
            </w:pPr>
            <w:r w:rsidRPr="001D157E">
              <w:rPr>
                <w:rFonts w:ascii="Arial" w:hAnsi="Arial" w:cs="Arial"/>
                <w:b/>
                <w:sz w:val="22"/>
                <w:szCs w:val="22"/>
              </w:rPr>
              <w:t xml:space="preserve">γ) </w:t>
            </w:r>
            <w:r w:rsidRPr="001D157E">
              <w:rPr>
                <w:rFonts w:ascii="Arial" w:hAnsi="Arial" w:cs="Arial"/>
                <w:sz w:val="22"/>
                <w:szCs w:val="22"/>
              </w:rPr>
              <w:t>Πιστοποιητικό Επαγγελματικής Ικανότητας (ΠΕΙ)</w:t>
            </w:r>
            <w:r>
              <w:rPr>
                <w:rFonts w:ascii="Arial" w:hAnsi="Arial" w:cs="Arial"/>
                <w:sz w:val="22"/>
                <w:szCs w:val="22"/>
              </w:rPr>
              <w:t>.</w:t>
            </w:r>
          </w:p>
          <w:p w:rsidR="00EE7136" w:rsidRPr="001D157E" w:rsidRDefault="00EE7136" w:rsidP="00EE7136">
            <w:pPr>
              <w:jc w:val="both"/>
              <w:rPr>
                <w:rFonts w:ascii="Arial" w:hAnsi="Arial" w:cs="Arial"/>
                <w:b/>
                <w:sz w:val="22"/>
                <w:szCs w:val="22"/>
              </w:rPr>
            </w:pPr>
          </w:p>
          <w:p w:rsidR="00EE7136" w:rsidRPr="001D157E" w:rsidRDefault="00EE7136" w:rsidP="00EE7136">
            <w:pPr>
              <w:jc w:val="both"/>
              <w:rPr>
                <w:rFonts w:ascii="Arial" w:hAnsi="Arial" w:cs="Arial"/>
                <w:b/>
                <w:sz w:val="22"/>
                <w:szCs w:val="22"/>
                <w:u w:val="single"/>
              </w:rPr>
            </w:pPr>
            <w:r w:rsidRPr="001D157E">
              <w:rPr>
                <w:rFonts w:ascii="Arial" w:hAnsi="Arial" w:cs="Arial"/>
                <w:b/>
                <w:sz w:val="22"/>
                <w:szCs w:val="22"/>
                <w:u w:val="single"/>
              </w:rPr>
              <w:t>ΣΥΜΠΛΗΡΩΜΑΤΙΚΕΣ ΔΙΕΥΚΡΙΝΙΣΕΙΣ (σύμφωνα με την απαιτούμενη κατά τα ανωτέρω άδεια οδήγησης αυτοκινήτου)</w:t>
            </w:r>
          </w:p>
          <w:p w:rsidR="00EE7136" w:rsidRPr="001D157E" w:rsidRDefault="00EE7136" w:rsidP="00EE7136">
            <w:pPr>
              <w:spacing w:before="120"/>
              <w:jc w:val="both"/>
              <w:rPr>
                <w:rFonts w:ascii="Arial" w:hAnsi="Arial" w:cs="Arial"/>
                <w:sz w:val="22"/>
                <w:szCs w:val="22"/>
              </w:rPr>
            </w:pPr>
            <w:r w:rsidRPr="001D157E">
              <w:rPr>
                <w:rFonts w:ascii="Arial" w:hAnsi="Arial" w:cs="Arial"/>
                <w:sz w:val="22"/>
                <w:szCs w:val="22"/>
              </w:rPr>
              <w:t>Προκειμένου για την απόδειξη κατοχής του Πιστοποιητικού Επαγγελματικής Ικανότητας (ΠΕΙ) απαιτείται:</w:t>
            </w:r>
          </w:p>
          <w:p w:rsidR="00EE7136" w:rsidRPr="001D157E" w:rsidRDefault="00EE7136" w:rsidP="00EE7136">
            <w:pPr>
              <w:spacing w:before="40"/>
              <w:jc w:val="both"/>
              <w:rPr>
                <w:rFonts w:ascii="Arial" w:hAnsi="Arial" w:cs="Arial"/>
                <w:sz w:val="22"/>
                <w:szCs w:val="22"/>
              </w:rPr>
            </w:pPr>
            <w:r w:rsidRPr="001D157E">
              <w:rPr>
                <w:rFonts w:ascii="Arial" w:hAnsi="Arial" w:cs="Arial"/>
                <w:b/>
                <w:sz w:val="22"/>
                <w:szCs w:val="22"/>
              </w:rPr>
              <w:t>είτε</w:t>
            </w:r>
            <w:r w:rsidRPr="001D157E">
              <w:rPr>
                <w:rFonts w:ascii="Arial" w:hAnsi="Arial" w:cs="Arial"/>
                <w:sz w:val="22"/>
                <w:szCs w:val="22"/>
              </w:rPr>
              <w:t xml:space="preserve"> η κατοχή </w:t>
            </w:r>
            <w:r w:rsidRPr="001D157E">
              <w:rPr>
                <w:rFonts w:ascii="Arial" w:hAnsi="Arial" w:cs="Arial"/>
                <w:b/>
                <w:sz w:val="22"/>
                <w:szCs w:val="22"/>
              </w:rPr>
              <w:t>Δελτίου Επιμόρφωσης Οδηγού</w:t>
            </w:r>
            <w:r w:rsidRPr="001D157E">
              <w:rPr>
                <w:rFonts w:ascii="Arial" w:hAnsi="Arial" w:cs="Arial"/>
                <w:sz w:val="22"/>
                <w:szCs w:val="22"/>
              </w:rPr>
              <w:t>, το οποίο να είναι σε ισχύ και το οποίο εκδίδεται από την Υπηρεσία Μεταφορών και Επικοινωνιών της Περιφέρειας  στην περιοχή της οποίας βρίσκεται η κατοικία του ενδιαφερομένου.</w:t>
            </w:r>
          </w:p>
          <w:p w:rsidR="00EE7136" w:rsidRPr="001D157E" w:rsidRDefault="00EE7136" w:rsidP="00EE7136">
            <w:pPr>
              <w:spacing w:before="40"/>
              <w:jc w:val="both"/>
              <w:rPr>
                <w:rFonts w:ascii="Arial" w:hAnsi="Arial" w:cs="Arial"/>
                <w:sz w:val="22"/>
                <w:szCs w:val="22"/>
              </w:rPr>
            </w:pPr>
            <w:r w:rsidRPr="001D157E">
              <w:rPr>
                <w:rFonts w:ascii="Arial" w:hAnsi="Arial" w:cs="Arial"/>
                <w:b/>
                <w:sz w:val="22"/>
                <w:szCs w:val="22"/>
              </w:rPr>
              <w:t>είτε</w:t>
            </w:r>
            <w:r w:rsidRPr="001D157E">
              <w:rPr>
                <w:rFonts w:ascii="Arial" w:hAnsi="Arial" w:cs="Arial"/>
                <w:sz w:val="22"/>
                <w:szCs w:val="22"/>
              </w:rPr>
              <w:t xml:space="preserve"> η καταχώρηση επί του εντύπου της άδειας οδήγησης του </w:t>
            </w:r>
            <w:r w:rsidRPr="001D157E">
              <w:rPr>
                <w:rFonts w:ascii="Arial" w:hAnsi="Arial" w:cs="Arial"/>
                <w:b/>
                <w:sz w:val="22"/>
                <w:szCs w:val="22"/>
              </w:rPr>
              <w:t>κοινοτικού αριθμού «95»</w:t>
            </w:r>
            <w:r w:rsidRPr="001D157E">
              <w:rPr>
                <w:rFonts w:ascii="Arial" w:hAnsi="Arial" w:cs="Arial"/>
                <w:sz w:val="22"/>
                <w:szCs w:val="22"/>
              </w:rPr>
              <w:t xml:space="preserve"> δίπλα σε μία ή περισσότερες εκ των κατηγοριών ή υποκατηγοριών που κατέχει ο υποψήφιος και απαιτούνται από την ανακοίνωση.</w:t>
            </w:r>
          </w:p>
          <w:p w:rsidR="00EE7136" w:rsidRPr="001D157E" w:rsidRDefault="00EE7136" w:rsidP="00EE7136">
            <w:pPr>
              <w:spacing w:before="40"/>
              <w:jc w:val="both"/>
              <w:rPr>
                <w:rFonts w:ascii="Arial" w:hAnsi="Arial" w:cs="Arial"/>
                <w:sz w:val="22"/>
                <w:szCs w:val="22"/>
              </w:rPr>
            </w:pPr>
            <w:r w:rsidRPr="001D157E">
              <w:rPr>
                <w:rFonts w:ascii="Arial" w:hAnsi="Arial" w:cs="Arial"/>
                <w:b/>
                <w:sz w:val="22"/>
                <w:szCs w:val="22"/>
                <w:u w:val="single"/>
              </w:rPr>
              <w:t>ΠΡΟΣΟΧΗ:</w:t>
            </w:r>
            <w:r w:rsidRPr="001D157E">
              <w:rPr>
                <w:rFonts w:ascii="Arial" w:hAnsi="Arial" w:cs="Arial"/>
                <w:sz w:val="22"/>
                <w:szCs w:val="22"/>
              </w:rPr>
              <w:t xml:space="preserve"> Σε περίπτωση αντικατάστασης άδειας, για την ενσωμάτωση μίας ή περισσοτέρων κατηγοριών ή υποκατηγοριών κατοχής του ζητούμενου από την ανακοίνωση Πιστοποιητικού Επαγγελματικής Ικανότητας (ΠΕΙ) και εφόσον προκύπτουν λόγοι καθυστέρησης της διαδικασίας επανέκδοσής της, γίνεται δεκτή και η </w:t>
            </w:r>
            <w:r w:rsidRPr="001D157E">
              <w:rPr>
                <w:rFonts w:ascii="Arial" w:hAnsi="Arial" w:cs="Arial"/>
                <w:b/>
                <w:sz w:val="22"/>
                <w:szCs w:val="22"/>
              </w:rPr>
              <w:t>ΒΕΒΑΙΩΣΗ</w:t>
            </w:r>
            <w:r w:rsidRPr="001D157E">
              <w:rPr>
                <w:rFonts w:ascii="Arial" w:hAnsi="Arial" w:cs="Arial"/>
                <w:sz w:val="22"/>
                <w:szCs w:val="22"/>
              </w:rPr>
              <w:t xml:space="preserve"> της αρμόδιας υπηρεσίας της Διεύθυνσης Μεταφορών και Επικοινωνιών στην οποία να αναφέρονται:</w:t>
            </w:r>
          </w:p>
          <w:p w:rsidR="00EE7136" w:rsidRPr="001D157E" w:rsidRDefault="00EE7136" w:rsidP="00EE7136">
            <w:pPr>
              <w:numPr>
                <w:ilvl w:val="0"/>
                <w:numId w:val="6"/>
              </w:numPr>
              <w:spacing w:before="40" w:after="200"/>
              <w:ind w:left="737" w:hanging="170"/>
              <w:jc w:val="both"/>
              <w:rPr>
                <w:rFonts w:ascii="Arial" w:hAnsi="Arial" w:cs="Arial"/>
                <w:sz w:val="22"/>
                <w:szCs w:val="22"/>
              </w:rPr>
            </w:pPr>
            <w:r w:rsidRPr="001D157E">
              <w:rPr>
                <w:rFonts w:ascii="Arial" w:hAnsi="Arial" w:cs="Arial"/>
                <w:sz w:val="22"/>
                <w:szCs w:val="22"/>
              </w:rPr>
              <w:t>Το ονοματεπώνυμο και το όνομα πατρός του αιτούντος τη βεβαίωση</w:t>
            </w:r>
          </w:p>
          <w:p w:rsidR="00EE7136" w:rsidRPr="001D157E" w:rsidRDefault="00EE7136" w:rsidP="00EE7136">
            <w:pPr>
              <w:numPr>
                <w:ilvl w:val="0"/>
                <w:numId w:val="6"/>
              </w:numPr>
              <w:spacing w:before="40" w:after="200"/>
              <w:ind w:left="737" w:hanging="170"/>
              <w:jc w:val="both"/>
              <w:rPr>
                <w:rFonts w:ascii="Arial" w:hAnsi="Arial" w:cs="Arial"/>
                <w:sz w:val="22"/>
                <w:szCs w:val="22"/>
              </w:rPr>
            </w:pPr>
            <w:r w:rsidRPr="001D157E">
              <w:rPr>
                <w:rFonts w:ascii="Arial" w:hAnsi="Arial" w:cs="Arial"/>
                <w:sz w:val="22"/>
                <w:szCs w:val="22"/>
              </w:rPr>
              <w:t>Ο αριθμός της άδειας οδήγησης την οποία κατέχει καθώς και η νέα ισχύς της (έναρξη, λήξη)</w:t>
            </w:r>
          </w:p>
          <w:p w:rsidR="00EE7136" w:rsidRPr="001D157E" w:rsidRDefault="00EE7136" w:rsidP="00EE7136">
            <w:pPr>
              <w:numPr>
                <w:ilvl w:val="0"/>
                <w:numId w:val="6"/>
              </w:numPr>
              <w:spacing w:before="40" w:after="200"/>
              <w:ind w:left="737" w:hanging="170"/>
              <w:jc w:val="both"/>
              <w:rPr>
                <w:rFonts w:ascii="Arial" w:hAnsi="Arial" w:cs="Arial"/>
                <w:sz w:val="22"/>
                <w:szCs w:val="22"/>
              </w:rPr>
            </w:pPr>
            <w:r w:rsidRPr="001D157E">
              <w:rPr>
                <w:rFonts w:ascii="Arial" w:hAnsi="Arial" w:cs="Arial"/>
                <w:sz w:val="22"/>
                <w:szCs w:val="22"/>
              </w:rPr>
              <w:t>Η κατηγορία ή υποκατηγορία ΠΕΙ που του έχει χορηγηθεί και απαιτείται από την ανακοίνωση, καθώς και η ισχύς του (έναρξη - λήξη) και να επιβεβαιώνεται ότι η άδεια βρίσκεται σε διαδικασία επανέκδοσής της, λόγω ενσωμάτωσης κατηγορίας ή υποκατηγορίας ΠΕΙ.</w:t>
            </w:r>
          </w:p>
          <w:p w:rsidR="00EE7136" w:rsidRPr="001D157E" w:rsidRDefault="00EE7136" w:rsidP="00EE7136">
            <w:pPr>
              <w:spacing w:before="40" w:after="200"/>
              <w:jc w:val="both"/>
              <w:rPr>
                <w:rFonts w:ascii="Arial" w:hAnsi="Arial" w:cs="Arial"/>
                <w:b/>
                <w:sz w:val="22"/>
                <w:szCs w:val="22"/>
              </w:rPr>
            </w:pPr>
            <w:r w:rsidRPr="001D157E">
              <w:rPr>
                <w:rFonts w:ascii="Arial" w:hAnsi="Arial" w:cs="Arial"/>
                <w:b/>
                <w:sz w:val="22"/>
                <w:szCs w:val="22"/>
              </w:rPr>
              <w:t xml:space="preserve">Αυτονόητο είναι ότι οι υποψήφιοι πρέπει να προσκομίσουν οπωσδήποτε την απαιτούμενη από την ανακοίνωση άδεια οδήγησης. </w:t>
            </w:r>
          </w:p>
          <w:p w:rsidR="00EE7136" w:rsidRPr="001D157E" w:rsidRDefault="00EE7136" w:rsidP="00EE7136">
            <w:pPr>
              <w:tabs>
                <w:tab w:val="left" w:pos="360"/>
              </w:tabs>
              <w:spacing w:before="40"/>
              <w:jc w:val="both"/>
              <w:rPr>
                <w:rFonts w:ascii="Arial" w:hAnsi="Arial" w:cs="Arial"/>
                <w:sz w:val="22"/>
                <w:szCs w:val="22"/>
              </w:rPr>
            </w:pPr>
            <w:r w:rsidRPr="001D157E">
              <w:rPr>
                <w:rFonts w:ascii="Arial" w:hAnsi="Arial" w:cs="Arial"/>
                <w:sz w:val="22"/>
                <w:szCs w:val="22"/>
              </w:rPr>
              <w:t xml:space="preserve">Για </w:t>
            </w:r>
            <w:r w:rsidRPr="001D157E">
              <w:rPr>
                <w:rFonts w:ascii="Arial" w:hAnsi="Arial" w:cs="Arial"/>
                <w:b/>
                <w:sz w:val="22"/>
                <w:szCs w:val="22"/>
              </w:rPr>
              <w:t xml:space="preserve">τις άδειες οδήγησης αυτοκινήτων, </w:t>
            </w:r>
            <w:r w:rsidRPr="001D157E">
              <w:rPr>
                <w:rFonts w:ascii="Arial" w:hAnsi="Arial" w:cs="Arial"/>
                <w:sz w:val="22"/>
                <w:szCs w:val="22"/>
              </w:rPr>
              <w:t>όταν δεν προκύπτει η ημερομηνία της αρχικής κτήσης, της κατά την ανακοίνωση απαιτούμενης άδειας, αλλά μόνο η ημερομηνία λήξης της άδειας ή τυχόν πρόσφατης θεώρησης, πρέπει οι υποψήφιοι να συνυποβάλουν και σχετική βεβαίωση της οικείας υπηρεσίας Μεταφορών και Επικοινωνιών.</w:t>
            </w:r>
          </w:p>
          <w:p w:rsidR="00EE7136" w:rsidRPr="001D157E" w:rsidRDefault="00EE7136" w:rsidP="00EE7136">
            <w:pPr>
              <w:spacing w:before="40"/>
              <w:jc w:val="both"/>
              <w:rPr>
                <w:rFonts w:ascii="Arial" w:hAnsi="Arial" w:cs="Arial"/>
                <w:sz w:val="22"/>
                <w:szCs w:val="22"/>
              </w:rPr>
            </w:pPr>
            <w:r w:rsidRPr="001D157E">
              <w:rPr>
                <w:rFonts w:ascii="Arial" w:hAnsi="Arial" w:cs="Arial"/>
                <w:sz w:val="22"/>
                <w:szCs w:val="22"/>
              </w:rPr>
              <w:t>Σε περίπτωση αδυναμίας της αρμόδιας υπηρεσίας να χορηγήσει τη βεβαίωση αυτή, λόγω καταστροφής ή φθοράς των αρχείων της, αρκεί :</w:t>
            </w:r>
          </w:p>
          <w:p w:rsidR="00EE7136" w:rsidRPr="001D157E" w:rsidRDefault="00EE7136" w:rsidP="00EE7136">
            <w:pPr>
              <w:numPr>
                <w:ilvl w:val="0"/>
                <w:numId w:val="5"/>
              </w:numPr>
              <w:spacing w:before="40" w:after="200"/>
              <w:jc w:val="both"/>
              <w:rPr>
                <w:rFonts w:ascii="Arial" w:hAnsi="Arial" w:cs="Arial"/>
                <w:sz w:val="22"/>
                <w:szCs w:val="22"/>
              </w:rPr>
            </w:pPr>
            <w:r w:rsidRPr="001D157E">
              <w:rPr>
                <w:rFonts w:ascii="Arial" w:hAnsi="Arial" w:cs="Arial"/>
                <w:sz w:val="22"/>
                <w:szCs w:val="22"/>
              </w:rPr>
              <w:t>η προσκόμιση της βεβαίωσης της υπηρεσίας αυτής στην οποία να αναφέρεται ο λόγος αδυναμίας καθώς και</w:t>
            </w:r>
          </w:p>
          <w:p w:rsidR="00EE7136" w:rsidRPr="001D157E" w:rsidRDefault="00EE7136" w:rsidP="00EE7136">
            <w:pPr>
              <w:numPr>
                <w:ilvl w:val="0"/>
                <w:numId w:val="5"/>
              </w:numPr>
              <w:spacing w:before="40" w:after="200"/>
              <w:jc w:val="both"/>
              <w:rPr>
                <w:rFonts w:ascii="Arial" w:hAnsi="Arial" w:cs="Arial"/>
                <w:sz w:val="22"/>
                <w:szCs w:val="22"/>
              </w:rPr>
            </w:pPr>
            <w:r w:rsidRPr="001D157E">
              <w:rPr>
                <w:rFonts w:ascii="Arial" w:hAnsi="Arial" w:cs="Arial"/>
                <w:sz w:val="22"/>
                <w:szCs w:val="22"/>
              </w:rPr>
              <w:t>η προσκόμιση Υπεύθυνης Δήλωσης κατά το άρθρο 8 του ν.1599/1986 του υποψηφίου στην οποία να δηλώνει την ακριβή ημερομηνία αρχικής κτήσης της κατηγορίας επαγγελματικής άδειας οδήγησης που ζητείται από την ανακοίνωση.</w:t>
            </w:r>
          </w:p>
          <w:p w:rsidR="00EE7136" w:rsidRPr="001D157E" w:rsidRDefault="00EE7136" w:rsidP="00EE7136">
            <w:pPr>
              <w:jc w:val="both"/>
              <w:rPr>
                <w:rFonts w:ascii="Arial" w:hAnsi="Arial" w:cs="Arial"/>
                <w:b/>
                <w:sz w:val="22"/>
                <w:szCs w:val="22"/>
                <w:u w:val="single"/>
              </w:rPr>
            </w:pPr>
            <w:r w:rsidRPr="001D157E">
              <w:rPr>
                <w:rFonts w:ascii="Arial" w:hAnsi="Arial" w:cs="Arial"/>
                <w:sz w:val="22"/>
                <w:szCs w:val="22"/>
              </w:rPr>
              <w:t xml:space="preserve">Ισχύουσα άδεια οδήγησης που έχει εκδοθεί από κράτος − μέλος της Ευρωπαϊκής Ένωσης ή από τη Νορβηγία, ή από την Ισλανδία ή από το Λιχτενστάιν, εξακολουθεί να ισχύει στο ελληνικό έδαφος, ως έχει, εφόσον τηρούνται οι όροι και οι προϋποθέσεις χορήγησης της αντίστοιχης κατηγορίας άδειας οδήγησης του </w:t>
            </w:r>
            <w:proofErr w:type="spellStart"/>
            <w:r w:rsidRPr="001D157E">
              <w:rPr>
                <w:rFonts w:ascii="Arial" w:hAnsi="Arial" w:cs="Arial"/>
                <w:sz w:val="22"/>
                <w:szCs w:val="22"/>
              </w:rPr>
              <w:t>π.δ</w:t>
            </w:r>
            <w:proofErr w:type="spellEnd"/>
            <w:r w:rsidRPr="001D157E">
              <w:rPr>
                <w:rFonts w:ascii="Arial" w:hAnsi="Arial" w:cs="Arial"/>
                <w:sz w:val="22"/>
                <w:szCs w:val="22"/>
              </w:rPr>
              <w:t xml:space="preserve">. 51/2012, όπως ισχύει (παρ. 6,  άρθρο τρίτο, Ν. 4383/2016_ ΦΕΚ 72/20.4.2016/τ.Α΄). </w:t>
            </w:r>
            <w:r w:rsidRPr="001D157E">
              <w:rPr>
                <w:rFonts w:ascii="Arial" w:hAnsi="Arial" w:cs="Arial"/>
                <w:b/>
                <w:sz w:val="22"/>
                <w:szCs w:val="22"/>
              </w:rPr>
              <w:t>Στην περίπτωση που οι υποψήφιοι είναι κάτοχοι επαγγελματικής άδειας οδήγησης αλλοδαπής (εκτός κρατών-μελών της Ευρωπαϊκής Ένωσης), για να γίνουν δεκτοί πρέπει να προσκομίσουν αντιστοιχία της άδειας οδήγησης αλλοδαπής με τις επαγγελματικές άδειες οδήγησης ημεδαπής.</w:t>
            </w:r>
          </w:p>
        </w:tc>
      </w:tr>
      <w:tr w:rsidR="00A225D7" w:rsidRPr="00AA6279" w:rsidTr="00316B90">
        <w:trPr>
          <w:trHeight w:val="312"/>
          <w:jc w:val="center"/>
        </w:trPr>
        <w:tc>
          <w:tcPr>
            <w:tcW w:w="1413" w:type="dxa"/>
            <w:tcBorders>
              <w:top w:val="single" w:sz="4" w:space="0" w:color="auto"/>
              <w:left w:val="single" w:sz="4" w:space="0" w:color="auto"/>
              <w:bottom w:val="single" w:sz="4" w:space="0" w:color="auto"/>
              <w:right w:val="single" w:sz="4" w:space="0" w:color="auto"/>
            </w:tcBorders>
            <w:vAlign w:val="center"/>
          </w:tcPr>
          <w:p w:rsidR="00A225D7" w:rsidRDefault="00A225D7" w:rsidP="00316B90">
            <w:pPr>
              <w:tabs>
                <w:tab w:val="left" w:pos="567"/>
              </w:tabs>
              <w:jc w:val="center"/>
              <w:rPr>
                <w:rFonts w:ascii="Arial" w:hAnsi="Arial" w:cs="Arial"/>
                <w:b/>
                <w:szCs w:val="24"/>
              </w:rPr>
            </w:pPr>
            <w:r w:rsidRPr="00E21C5A">
              <w:rPr>
                <w:rFonts w:ascii="Arial" w:hAnsi="Arial" w:cs="Arial"/>
                <w:b/>
                <w:sz w:val="22"/>
                <w:szCs w:val="22"/>
              </w:rPr>
              <w:t>103</w:t>
            </w:r>
          </w:p>
        </w:tc>
        <w:tc>
          <w:tcPr>
            <w:tcW w:w="8505" w:type="dxa"/>
            <w:tcBorders>
              <w:top w:val="single" w:sz="4" w:space="0" w:color="auto"/>
              <w:left w:val="single" w:sz="4" w:space="0" w:color="auto"/>
              <w:bottom w:val="single" w:sz="4" w:space="0" w:color="auto"/>
              <w:right w:val="single" w:sz="4" w:space="0" w:color="auto"/>
            </w:tcBorders>
          </w:tcPr>
          <w:p w:rsidR="00EE7136" w:rsidRPr="000407C2" w:rsidRDefault="00A225D7" w:rsidP="00316B90">
            <w:pPr>
              <w:tabs>
                <w:tab w:val="left" w:pos="567"/>
              </w:tabs>
              <w:jc w:val="both"/>
              <w:rPr>
                <w:rFonts w:ascii="Arial" w:hAnsi="Arial" w:cs="Arial"/>
                <w:sz w:val="22"/>
                <w:szCs w:val="22"/>
              </w:rPr>
            </w:pPr>
            <w:r w:rsidRPr="000407C2">
              <w:rPr>
                <w:rFonts w:ascii="Arial" w:hAnsi="Arial" w:cs="Arial"/>
                <w:b/>
                <w:sz w:val="22"/>
                <w:szCs w:val="22"/>
              </w:rPr>
              <w:t>α)</w:t>
            </w:r>
            <w:r w:rsidRPr="000407C2">
              <w:rPr>
                <w:rFonts w:ascii="Arial" w:hAnsi="Arial" w:cs="Arial"/>
                <w:sz w:val="22"/>
                <w:szCs w:val="22"/>
              </w:rPr>
              <w:t xml:space="preserve"> </w:t>
            </w:r>
            <w:r w:rsidR="00EE7136" w:rsidRPr="00EE7136">
              <w:rPr>
                <w:rFonts w:ascii="Arial" w:hAnsi="Arial" w:cs="Arial"/>
                <w:sz w:val="22"/>
                <w:szCs w:val="22"/>
              </w:rPr>
              <w:t>Πτυχίο ή δίπλωμα Βιβλιοθηκονομίας ή Βιβλιοθηκονομίας και Συστημάτων Πληροφόρησης ή Διαχείρισης Πληροφοριών ή Διεθνούς Εμπορίου ή Διοίκησης Επιχειρήσεων ή Διοίκησης Επιχειρήσεων - Διοίκηση Επιχειρήσεων ή Διοίκησης Κοινωνικών- Συνεταιριστικών Επιχειρήσεων και Οργανώσεων ή Διοίκησης και Διαχείρισης Έργων ή Διοίκησης Μονάδων Τοπικής Αυτοδιοίκησης ή Διοίκησης Μονάδων Υγείας και Πρόνοιας ή Διοίκησης Επιχειρήσεων και Οργανισμών - Διοίκησης Μονάδων Υγείας και Πρόνοιας ή Διοίκησης Επιχειρήσεων - Διοίκησης Μονάδων Υγείας και Πρόνοιας  ή Διοίκησης Συστημάτων Εφοδιασμού ή Διοίκησης Παραγωγικών Μονάδων ή Διοικητικής Τεχνολογίας ή Δημοσίων Σχέσεων και Επικοινωνίας ή Ψηφιακών Μέσων και Επικοινωνίας Τ.Ε. ή Ελεγκτικών και Ασφαλιστικών Εργασιών ή Εμπορίας και Διαφήμισης ή Διοίκησης Επιχειρήσεων - Διοίκηση Τουριστικών Επιχειρήσεων και Επιχειρήσεων Φιλοξενίας ή</w:t>
            </w:r>
            <w:r w:rsidR="00EE7136">
              <w:rPr>
                <w:rFonts w:ascii="Arial" w:hAnsi="Arial" w:cs="Arial"/>
                <w:sz w:val="22"/>
                <w:szCs w:val="22"/>
              </w:rPr>
              <w:t xml:space="preserve"> </w:t>
            </w:r>
            <w:r w:rsidR="00EE7136" w:rsidRPr="00EE7136">
              <w:rPr>
                <w:rFonts w:ascii="Arial" w:hAnsi="Arial" w:cs="Arial"/>
                <w:sz w:val="22"/>
                <w:szCs w:val="22"/>
              </w:rPr>
              <w:t xml:space="preserve">Επιχειρηματικού Σχεδιασμού και Πληροφοριακών Συστημάτων ή Εφαρμογών Ξένων Γλωσσών στη Διοίκηση και στο Εμπόριο ή Εφαρμογών Πληροφορικής στη Διοίκηση και στην Οικονομία ή Λογιστικής ή Λογιστικής και Χρηματοοικονομικής ή Ναυτιλιακών Επιχειρήσεων και Μεταφορών  ή Πληροφορικής και Μέσων Μαζικής Ενημέρωσης  ή Διοίκησης Οικονομίας &amp; Επικοινωνίας Πολιτιστικών &amp; Τουριστικών Μονάδων ή Στελεχών Συνεταιριστικών Οργανώσεων και Εκμεταλλεύσεων ή Τοπικής Αυτοδιοίκησης ή Διοίκησης Επιχειρήσεων και Οργανισμών - Τοπικής Αυτοδιοίκησης ή Τηλεπληροφορικής και Διοίκησης ή Τουριστικών Επιχειρήσεων ή Τεχνολογίας και Οργάνωσης Μικρομεσαίων Επιχειρήσεων ή Τυποποίησης και Διακίνησης Προϊόντων ή Χρηματοοικονομικής και Ασφαλιστικής ή Χρηματοοικονομικής και Ελεγκτικής ή Χρηματοοικονομικών Εφαρμογών ή Χρηματοοικονομικών Υπηρεσιών – Επιχειρήσεων στις </w:t>
            </w:r>
            <w:proofErr w:type="spellStart"/>
            <w:r w:rsidR="00EE7136" w:rsidRPr="00EE7136">
              <w:rPr>
                <w:rFonts w:ascii="Arial" w:hAnsi="Arial" w:cs="Arial"/>
                <w:sz w:val="22"/>
                <w:szCs w:val="22"/>
              </w:rPr>
              <w:t>Ανατολικοευρωπαικές</w:t>
            </w:r>
            <w:proofErr w:type="spellEnd"/>
            <w:r w:rsidR="00EE7136" w:rsidRPr="00EE7136">
              <w:rPr>
                <w:rFonts w:ascii="Arial" w:hAnsi="Arial" w:cs="Arial"/>
                <w:sz w:val="22"/>
                <w:szCs w:val="22"/>
              </w:rPr>
              <w:t xml:space="preserve"> Χώρες ή Επιχειρησιακής Πληροφορικής ΤΕΙ ή το ομώνυμο πτυχίο ή δίπλωμα Προγραμμάτων Σπουδών Επιλογής (ΠΣΕ) ΤΕΙ της ημεδαπής ή ισότιμος τίτλος σχολών της ημεδαπής ή αλλοδαπής, αντίστοιχης ειδικότητας ή το ομώνυμο πτυχίο ΚΑΤΕΕ ή ισότιμος τίτλος της ημεδαπής ή αλλοδαπής, αντίστοιχης ειδικότητας</w:t>
            </w:r>
            <w:r w:rsidR="00EE7136">
              <w:rPr>
                <w:rFonts w:ascii="Arial" w:hAnsi="Arial" w:cs="Arial"/>
                <w:sz w:val="22"/>
                <w:szCs w:val="22"/>
              </w:rPr>
              <w:t>, και</w:t>
            </w:r>
          </w:p>
          <w:p w:rsidR="00A225D7" w:rsidRPr="000407C2" w:rsidRDefault="00A225D7" w:rsidP="00316B90">
            <w:pPr>
              <w:spacing w:before="100" w:beforeAutospacing="1" w:after="100" w:afterAutospacing="1"/>
              <w:jc w:val="both"/>
              <w:rPr>
                <w:rFonts w:ascii="Arial" w:hAnsi="Arial" w:cs="Arial"/>
                <w:sz w:val="22"/>
                <w:szCs w:val="22"/>
              </w:rPr>
            </w:pPr>
            <w:r w:rsidRPr="000407C2">
              <w:rPr>
                <w:rFonts w:ascii="Arial" w:hAnsi="Arial" w:cs="Arial"/>
                <w:b/>
                <w:sz w:val="22"/>
                <w:szCs w:val="22"/>
              </w:rPr>
              <w:t>β)</w:t>
            </w:r>
            <w:r w:rsidRPr="000407C2">
              <w:rPr>
                <w:rFonts w:ascii="Arial" w:hAnsi="Arial" w:cs="Arial"/>
                <w:sz w:val="22"/>
                <w:szCs w:val="22"/>
              </w:rPr>
              <w:t xml:space="preserve"> </w:t>
            </w:r>
            <w:r>
              <w:rPr>
                <w:rFonts w:ascii="Arial" w:hAnsi="Arial" w:cs="Arial"/>
                <w:sz w:val="22"/>
                <w:szCs w:val="22"/>
              </w:rPr>
              <w:t>Γ</w:t>
            </w:r>
            <w:r w:rsidRPr="000407C2">
              <w:rPr>
                <w:rFonts w:ascii="Arial" w:hAnsi="Arial" w:cs="Arial"/>
                <w:sz w:val="22"/>
                <w:szCs w:val="22"/>
              </w:rPr>
              <w:t>νώση Χειρισμού Η/Υ</w:t>
            </w:r>
            <w:r>
              <w:rPr>
                <w:rFonts w:ascii="Arial" w:hAnsi="Arial" w:cs="Arial"/>
                <w:sz w:val="22"/>
                <w:szCs w:val="22"/>
              </w:rPr>
              <w:t xml:space="preserve"> </w:t>
            </w:r>
            <w:r w:rsidRPr="000407C2">
              <w:rPr>
                <w:rFonts w:ascii="Arial" w:hAnsi="Arial" w:cs="Arial"/>
                <w:sz w:val="22"/>
                <w:szCs w:val="22"/>
              </w:rPr>
              <w:t>στα αντικείμενα: (i) επεξεργασίας κειμένων, (ii) υπολογιστικών φύλλων και (iii) υπηρεσιών διαδικτύου</w:t>
            </w:r>
            <w:r>
              <w:rPr>
                <w:rFonts w:ascii="Arial" w:hAnsi="Arial" w:cs="Arial"/>
                <w:sz w:val="22"/>
                <w:szCs w:val="22"/>
              </w:rPr>
              <w:t>.</w:t>
            </w:r>
          </w:p>
        </w:tc>
      </w:tr>
      <w:tr w:rsidR="00A225D7" w:rsidRPr="00AA6279" w:rsidTr="00316B90">
        <w:trPr>
          <w:trHeight w:val="312"/>
          <w:jc w:val="center"/>
        </w:trPr>
        <w:tc>
          <w:tcPr>
            <w:tcW w:w="1413" w:type="dxa"/>
            <w:tcBorders>
              <w:top w:val="single" w:sz="4" w:space="0" w:color="auto"/>
              <w:left w:val="single" w:sz="4" w:space="0" w:color="auto"/>
              <w:bottom w:val="single" w:sz="4" w:space="0" w:color="auto"/>
              <w:right w:val="single" w:sz="4" w:space="0" w:color="auto"/>
            </w:tcBorders>
            <w:vAlign w:val="center"/>
          </w:tcPr>
          <w:p w:rsidR="00A225D7" w:rsidRPr="00CE4182" w:rsidRDefault="00A225D7" w:rsidP="00316B90">
            <w:pPr>
              <w:tabs>
                <w:tab w:val="left" w:pos="567"/>
              </w:tabs>
              <w:jc w:val="center"/>
              <w:rPr>
                <w:rFonts w:ascii="Arial" w:hAnsi="Arial" w:cs="Arial"/>
                <w:b/>
                <w:sz w:val="20"/>
              </w:rPr>
            </w:pPr>
            <w:r w:rsidRPr="007E2E9A">
              <w:rPr>
                <w:rFonts w:ascii="Arial" w:hAnsi="Arial" w:cs="Arial"/>
                <w:b/>
                <w:sz w:val="22"/>
                <w:szCs w:val="22"/>
              </w:rPr>
              <w:t>104</w:t>
            </w:r>
          </w:p>
        </w:tc>
        <w:tc>
          <w:tcPr>
            <w:tcW w:w="8505" w:type="dxa"/>
            <w:tcBorders>
              <w:top w:val="single" w:sz="4" w:space="0" w:color="auto"/>
              <w:left w:val="single" w:sz="4" w:space="0" w:color="auto"/>
              <w:bottom w:val="single" w:sz="4" w:space="0" w:color="auto"/>
              <w:right w:val="single" w:sz="4" w:space="0" w:color="auto"/>
            </w:tcBorders>
          </w:tcPr>
          <w:p w:rsidR="00EE7136" w:rsidRPr="00EE7136" w:rsidRDefault="00A225D7" w:rsidP="00EE7136">
            <w:pPr>
              <w:spacing w:before="100" w:beforeAutospacing="1"/>
              <w:jc w:val="both"/>
              <w:rPr>
                <w:rFonts w:ascii="Arial" w:hAnsi="Arial" w:cs="Arial"/>
                <w:sz w:val="22"/>
                <w:szCs w:val="22"/>
              </w:rPr>
            </w:pPr>
            <w:r w:rsidRPr="000407C2">
              <w:rPr>
                <w:rFonts w:ascii="Arial" w:hAnsi="Arial" w:cs="Arial"/>
                <w:b/>
                <w:sz w:val="22"/>
                <w:szCs w:val="22"/>
              </w:rPr>
              <w:t>α)</w:t>
            </w:r>
            <w:r w:rsidRPr="000407C2">
              <w:rPr>
                <w:rFonts w:ascii="Arial" w:hAnsi="Arial" w:cs="Arial"/>
                <w:sz w:val="22"/>
                <w:szCs w:val="22"/>
              </w:rPr>
              <w:t xml:space="preserve"> </w:t>
            </w:r>
            <w:r w:rsidR="00EE7136" w:rsidRPr="00EE7136">
              <w:rPr>
                <w:rFonts w:ascii="Arial" w:hAnsi="Arial" w:cs="Arial"/>
                <w:sz w:val="22"/>
                <w:szCs w:val="22"/>
              </w:rPr>
              <w:t xml:space="preserve">Δίπλωμα Επαγγελματικής Κατάρτισης (Ι.Ε.Κ) οποιασδήποτε ειδικότητας του τομέα Χρηματοπιστωτικών και Διοικητικών Υπηρεσιών (πρώην Οικονομίας και Διοίκησης) ή </w:t>
            </w:r>
          </w:p>
          <w:p w:rsidR="00EE7136" w:rsidRPr="00EE7136" w:rsidRDefault="00EE7136" w:rsidP="00EE7136">
            <w:pPr>
              <w:spacing w:before="100" w:beforeAutospacing="1"/>
              <w:jc w:val="both"/>
              <w:rPr>
                <w:rFonts w:ascii="Arial" w:hAnsi="Arial" w:cs="Arial"/>
                <w:sz w:val="22"/>
                <w:szCs w:val="22"/>
              </w:rPr>
            </w:pPr>
            <w:r w:rsidRPr="00EE7136">
              <w:rPr>
                <w:rFonts w:ascii="Arial" w:hAnsi="Arial" w:cs="Arial"/>
                <w:sz w:val="22"/>
                <w:szCs w:val="22"/>
              </w:rPr>
              <w:t xml:space="preserve">Πτυχίο Β΄ κύκλου Σπουδών Τεχνικού Επαγγελματικού Εκπαιδευτηρίου (ΤΕΕ), ανεξάρτητα από ειδικότητα, ή </w:t>
            </w:r>
          </w:p>
          <w:p w:rsidR="00EE7136" w:rsidRPr="00EE7136" w:rsidRDefault="00EE7136" w:rsidP="00EE7136">
            <w:pPr>
              <w:spacing w:before="100" w:beforeAutospacing="1"/>
              <w:jc w:val="both"/>
              <w:rPr>
                <w:rFonts w:ascii="Arial" w:hAnsi="Arial" w:cs="Arial"/>
                <w:sz w:val="22"/>
                <w:szCs w:val="22"/>
              </w:rPr>
            </w:pPr>
            <w:r w:rsidRPr="00EE7136">
              <w:rPr>
                <w:rFonts w:ascii="Arial" w:hAnsi="Arial" w:cs="Arial"/>
                <w:sz w:val="22"/>
                <w:szCs w:val="22"/>
              </w:rPr>
              <w:t xml:space="preserve">Πτυχίο Α΄ κύκλου Σπουδών Τεχνικού Επαγγελματικού Εκπαιδευτηρίου (ΤΕΕ) οποιασδήποτε ειδικότητας του τομέα Οικονομίας και Διοίκησης ή </w:t>
            </w:r>
          </w:p>
          <w:p w:rsidR="00EE7136" w:rsidRPr="00EE7136" w:rsidRDefault="00EE7136" w:rsidP="00EE7136">
            <w:pPr>
              <w:spacing w:before="100" w:beforeAutospacing="1"/>
              <w:jc w:val="both"/>
              <w:rPr>
                <w:rFonts w:ascii="Arial" w:hAnsi="Arial" w:cs="Arial"/>
                <w:sz w:val="22"/>
                <w:szCs w:val="22"/>
              </w:rPr>
            </w:pPr>
            <w:r w:rsidRPr="00EE7136">
              <w:rPr>
                <w:rFonts w:ascii="Arial" w:hAnsi="Arial" w:cs="Arial"/>
                <w:sz w:val="22"/>
                <w:szCs w:val="22"/>
              </w:rPr>
              <w:t>- Απολυτήριος τίτλος:</w:t>
            </w:r>
          </w:p>
          <w:p w:rsidR="00EE7136" w:rsidRPr="00EE7136" w:rsidRDefault="00EE7136" w:rsidP="00EE7136">
            <w:pPr>
              <w:spacing w:before="100" w:beforeAutospacing="1"/>
              <w:jc w:val="both"/>
              <w:rPr>
                <w:rFonts w:ascii="Arial" w:hAnsi="Arial" w:cs="Arial"/>
                <w:sz w:val="22"/>
                <w:szCs w:val="22"/>
              </w:rPr>
            </w:pPr>
            <w:r w:rsidRPr="00EE7136">
              <w:rPr>
                <w:rFonts w:ascii="Arial" w:hAnsi="Arial" w:cs="Arial"/>
                <w:sz w:val="22"/>
                <w:szCs w:val="22"/>
              </w:rPr>
              <w:t xml:space="preserve">- Ενιαίου Λυκείου ή </w:t>
            </w:r>
          </w:p>
          <w:p w:rsidR="00EE7136" w:rsidRPr="00EE7136" w:rsidRDefault="00EE7136" w:rsidP="00EE7136">
            <w:pPr>
              <w:spacing w:before="100" w:beforeAutospacing="1"/>
              <w:jc w:val="both"/>
              <w:rPr>
                <w:rFonts w:ascii="Arial" w:hAnsi="Arial" w:cs="Arial"/>
                <w:sz w:val="22"/>
                <w:szCs w:val="22"/>
              </w:rPr>
            </w:pPr>
            <w:r w:rsidRPr="00EE7136">
              <w:rPr>
                <w:rFonts w:ascii="Arial" w:hAnsi="Arial" w:cs="Arial"/>
                <w:sz w:val="22"/>
                <w:szCs w:val="22"/>
              </w:rPr>
              <w:t>- Ενιαίου Πολυκλαδικού Λυκείου, ανεξάρτητα από κλάδο ή ειδικότητα ή</w:t>
            </w:r>
          </w:p>
          <w:p w:rsidR="00EE7136" w:rsidRPr="00EE7136" w:rsidRDefault="00EE7136" w:rsidP="00EE7136">
            <w:pPr>
              <w:spacing w:before="100" w:beforeAutospacing="1"/>
              <w:jc w:val="both"/>
              <w:rPr>
                <w:rFonts w:ascii="Arial" w:hAnsi="Arial" w:cs="Arial"/>
                <w:sz w:val="22"/>
                <w:szCs w:val="22"/>
              </w:rPr>
            </w:pPr>
            <w:r w:rsidRPr="00EE7136">
              <w:rPr>
                <w:rFonts w:ascii="Arial" w:hAnsi="Arial" w:cs="Arial"/>
                <w:sz w:val="22"/>
                <w:szCs w:val="22"/>
              </w:rPr>
              <w:t xml:space="preserve">-Τεχνικού Επαγγελματικού Λυκείου, ανεξάρτητα από ειδικότητα ή </w:t>
            </w:r>
          </w:p>
          <w:p w:rsidR="00EE7136" w:rsidRDefault="00EE7136" w:rsidP="00EE7136">
            <w:pPr>
              <w:tabs>
                <w:tab w:val="left" w:pos="567"/>
              </w:tabs>
              <w:jc w:val="both"/>
              <w:rPr>
                <w:rFonts w:ascii="Arial" w:hAnsi="Arial" w:cs="Arial"/>
                <w:sz w:val="22"/>
                <w:szCs w:val="22"/>
              </w:rPr>
            </w:pPr>
            <w:r w:rsidRPr="00EE7136">
              <w:rPr>
                <w:rFonts w:ascii="Arial" w:hAnsi="Arial" w:cs="Arial"/>
                <w:sz w:val="22"/>
                <w:szCs w:val="22"/>
              </w:rPr>
              <w:t>- Λυκείου Γενικής Κατεύθυνσης ή  άλλος ισότιμος και αντίστοιχος τίτλος σχολικής μονάδας της ημεδαπής ή αλλοδαπής</w:t>
            </w:r>
            <w:r>
              <w:rPr>
                <w:rFonts w:ascii="Arial" w:hAnsi="Arial" w:cs="Arial"/>
                <w:sz w:val="22"/>
                <w:szCs w:val="22"/>
              </w:rPr>
              <w:t>, και</w:t>
            </w:r>
            <w:r w:rsidRPr="00EE7136">
              <w:rPr>
                <w:rFonts w:ascii="Arial" w:hAnsi="Arial" w:cs="Arial"/>
                <w:sz w:val="22"/>
                <w:szCs w:val="22"/>
              </w:rPr>
              <w:t xml:space="preserve"> </w:t>
            </w:r>
          </w:p>
          <w:p w:rsidR="00EE7136" w:rsidRDefault="00EE7136" w:rsidP="00EE7136">
            <w:pPr>
              <w:tabs>
                <w:tab w:val="left" w:pos="567"/>
              </w:tabs>
              <w:jc w:val="both"/>
              <w:rPr>
                <w:rFonts w:ascii="Arial" w:hAnsi="Arial" w:cs="Arial"/>
                <w:b/>
                <w:sz w:val="22"/>
                <w:szCs w:val="22"/>
              </w:rPr>
            </w:pPr>
          </w:p>
          <w:p w:rsidR="00A225D7" w:rsidRPr="00CE4182" w:rsidRDefault="00A225D7" w:rsidP="00EE7136">
            <w:pPr>
              <w:tabs>
                <w:tab w:val="left" w:pos="567"/>
              </w:tabs>
              <w:jc w:val="both"/>
              <w:rPr>
                <w:rFonts w:ascii="Arial" w:hAnsi="Arial" w:cs="Arial"/>
                <w:sz w:val="20"/>
              </w:rPr>
            </w:pPr>
            <w:r w:rsidRPr="000407C2">
              <w:rPr>
                <w:rFonts w:ascii="Arial" w:hAnsi="Arial" w:cs="Arial"/>
                <w:b/>
                <w:sz w:val="22"/>
                <w:szCs w:val="22"/>
              </w:rPr>
              <w:t>β)</w:t>
            </w:r>
            <w:r w:rsidRPr="000407C2">
              <w:rPr>
                <w:rFonts w:ascii="Arial" w:hAnsi="Arial" w:cs="Arial"/>
                <w:sz w:val="22"/>
                <w:szCs w:val="22"/>
              </w:rPr>
              <w:t xml:space="preserve"> </w:t>
            </w:r>
            <w:r>
              <w:rPr>
                <w:rFonts w:ascii="Arial" w:hAnsi="Arial" w:cs="Arial"/>
                <w:sz w:val="22"/>
                <w:szCs w:val="22"/>
              </w:rPr>
              <w:t>Γ</w:t>
            </w:r>
            <w:r w:rsidRPr="000407C2">
              <w:rPr>
                <w:rFonts w:ascii="Arial" w:hAnsi="Arial" w:cs="Arial"/>
                <w:sz w:val="22"/>
                <w:szCs w:val="22"/>
              </w:rPr>
              <w:t>νώση Χειρισμού Η/Υ</w:t>
            </w:r>
            <w:r>
              <w:rPr>
                <w:rFonts w:ascii="Arial" w:hAnsi="Arial" w:cs="Arial"/>
                <w:sz w:val="22"/>
                <w:szCs w:val="22"/>
              </w:rPr>
              <w:t xml:space="preserve"> </w:t>
            </w:r>
            <w:r w:rsidRPr="000407C2">
              <w:rPr>
                <w:rFonts w:ascii="Arial" w:hAnsi="Arial" w:cs="Arial"/>
                <w:sz w:val="22"/>
                <w:szCs w:val="22"/>
              </w:rPr>
              <w:t>στα αντικείμενα: (i) επεξεργασίας κειμένων, (ii) υπολογιστικών φύλλων και (iii) υπηρεσιών διαδικτύου</w:t>
            </w:r>
            <w:r>
              <w:rPr>
                <w:rFonts w:ascii="Arial" w:hAnsi="Arial" w:cs="Arial"/>
                <w:sz w:val="22"/>
                <w:szCs w:val="22"/>
              </w:rPr>
              <w:t>.</w:t>
            </w:r>
          </w:p>
        </w:tc>
      </w:tr>
      <w:tr w:rsidR="00A225D7" w:rsidRPr="00CE4182" w:rsidTr="00316B90">
        <w:trPr>
          <w:trHeight w:val="312"/>
          <w:jc w:val="center"/>
        </w:trPr>
        <w:tc>
          <w:tcPr>
            <w:tcW w:w="1413" w:type="dxa"/>
            <w:tcBorders>
              <w:top w:val="single" w:sz="4" w:space="0" w:color="auto"/>
              <w:left w:val="single" w:sz="4" w:space="0" w:color="auto"/>
              <w:bottom w:val="single" w:sz="4" w:space="0" w:color="auto"/>
              <w:right w:val="single" w:sz="4" w:space="0" w:color="auto"/>
            </w:tcBorders>
            <w:vAlign w:val="center"/>
          </w:tcPr>
          <w:p w:rsidR="00A225D7" w:rsidRPr="006F686D" w:rsidRDefault="00A225D7" w:rsidP="00316B90">
            <w:pPr>
              <w:tabs>
                <w:tab w:val="left" w:pos="567"/>
              </w:tabs>
              <w:jc w:val="center"/>
              <w:rPr>
                <w:rFonts w:ascii="Arial" w:hAnsi="Arial" w:cs="Arial"/>
                <w:b/>
                <w:sz w:val="20"/>
              </w:rPr>
            </w:pPr>
            <w:r w:rsidRPr="007E2E9A">
              <w:rPr>
                <w:rFonts w:ascii="Arial" w:hAnsi="Arial" w:cs="Arial"/>
                <w:b/>
                <w:sz w:val="22"/>
                <w:szCs w:val="22"/>
              </w:rPr>
              <w:t>105</w:t>
            </w:r>
          </w:p>
          <w:p w:rsidR="00A225D7" w:rsidRPr="006F686D" w:rsidRDefault="00A225D7" w:rsidP="00316B90">
            <w:pPr>
              <w:tabs>
                <w:tab w:val="left" w:pos="567"/>
              </w:tabs>
              <w:jc w:val="center"/>
              <w:rPr>
                <w:rFonts w:ascii="Arial" w:hAnsi="Arial" w:cs="Arial"/>
                <w:b/>
                <w:szCs w:val="24"/>
              </w:rPr>
            </w:pPr>
          </w:p>
        </w:tc>
        <w:tc>
          <w:tcPr>
            <w:tcW w:w="8505" w:type="dxa"/>
            <w:tcBorders>
              <w:top w:val="single" w:sz="4" w:space="0" w:color="auto"/>
              <w:left w:val="single" w:sz="4" w:space="0" w:color="auto"/>
              <w:bottom w:val="single" w:sz="4" w:space="0" w:color="auto"/>
              <w:right w:val="single" w:sz="4" w:space="0" w:color="auto"/>
            </w:tcBorders>
          </w:tcPr>
          <w:p w:rsidR="00A225D7" w:rsidRPr="009263C8" w:rsidRDefault="00A225D7" w:rsidP="00316B90">
            <w:pPr>
              <w:jc w:val="both"/>
              <w:rPr>
                <w:rFonts w:ascii="Arial" w:hAnsi="Arial" w:cs="Arial"/>
                <w:b/>
                <w:sz w:val="22"/>
                <w:szCs w:val="22"/>
                <w:u w:val="single"/>
              </w:rPr>
            </w:pPr>
            <w:r w:rsidRPr="009263C8">
              <w:rPr>
                <w:rFonts w:ascii="Arial" w:hAnsi="Arial" w:cs="Arial"/>
                <w:b/>
                <w:sz w:val="22"/>
                <w:szCs w:val="22"/>
                <w:u w:val="single"/>
              </w:rPr>
              <w:t>ΚΥΡΙΑ ΠΡΟΣΟΝΤΑ:</w:t>
            </w:r>
          </w:p>
          <w:p w:rsidR="00A225D7" w:rsidRPr="009263C8" w:rsidRDefault="00A225D7" w:rsidP="00E5391E">
            <w:pPr>
              <w:spacing w:after="100" w:afterAutospacing="1"/>
              <w:jc w:val="both"/>
              <w:rPr>
                <w:rFonts w:ascii="Arial" w:hAnsi="Arial" w:cs="Arial"/>
                <w:sz w:val="22"/>
                <w:szCs w:val="22"/>
              </w:rPr>
            </w:pPr>
            <w:r w:rsidRPr="009263C8">
              <w:rPr>
                <w:rFonts w:ascii="Arial" w:hAnsi="Arial" w:cs="Arial"/>
                <w:b/>
                <w:sz w:val="22"/>
                <w:szCs w:val="22"/>
              </w:rPr>
              <w:t xml:space="preserve">α) </w:t>
            </w:r>
            <w:r w:rsidRPr="009263C8">
              <w:rPr>
                <w:rFonts w:ascii="Arial" w:hAnsi="Arial" w:cs="Arial"/>
                <w:sz w:val="22"/>
                <w:szCs w:val="22"/>
              </w:rPr>
              <w:t xml:space="preserve">Άδεια μηχανοδηγού-χειριστή μηχανημάτων εκτέλεσης τεχνικών έργων ομάδας </w:t>
            </w:r>
            <w:r w:rsidRPr="009263C8">
              <w:rPr>
                <w:rFonts w:ascii="Arial" w:hAnsi="Arial" w:cs="Arial"/>
                <w:sz w:val="22"/>
                <w:szCs w:val="22"/>
                <w:lang w:val="en-US"/>
              </w:rPr>
              <w:t>B</w:t>
            </w:r>
            <w:r w:rsidRPr="009263C8">
              <w:rPr>
                <w:rFonts w:ascii="Arial" w:hAnsi="Arial" w:cs="Arial"/>
                <w:sz w:val="22"/>
                <w:szCs w:val="22"/>
              </w:rPr>
              <w:t>΄  τάξης Δ΄</w:t>
            </w:r>
            <w:r w:rsidRPr="009263C8">
              <w:rPr>
                <w:rFonts w:ascii="Arial" w:hAnsi="Arial" w:cs="Arial"/>
                <w:b/>
                <w:sz w:val="22"/>
                <w:szCs w:val="22"/>
              </w:rPr>
              <w:t xml:space="preserve"> </w:t>
            </w:r>
            <w:r w:rsidRPr="009263C8">
              <w:rPr>
                <w:rFonts w:ascii="Arial" w:hAnsi="Arial" w:cs="Arial"/>
                <w:sz w:val="22"/>
                <w:szCs w:val="22"/>
              </w:rPr>
              <w:t xml:space="preserve">του </w:t>
            </w:r>
            <w:proofErr w:type="spellStart"/>
            <w:r w:rsidRPr="009263C8">
              <w:rPr>
                <w:rFonts w:ascii="Arial" w:hAnsi="Arial" w:cs="Arial"/>
                <w:sz w:val="22"/>
                <w:szCs w:val="22"/>
              </w:rPr>
              <w:t>π.δ</w:t>
            </w:r>
            <w:proofErr w:type="spellEnd"/>
            <w:r w:rsidRPr="009263C8">
              <w:rPr>
                <w:rFonts w:ascii="Arial" w:hAnsi="Arial" w:cs="Arial"/>
                <w:sz w:val="22"/>
                <w:szCs w:val="22"/>
              </w:rPr>
              <w:t xml:space="preserve">. 31/1990, </w:t>
            </w:r>
            <w:r w:rsidRPr="009263C8">
              <w:rPr>
                <w:rFonts w:ascii="Arial" w:hAnsi="Arial" w:cs="Arial"/>
                <w:b/>
                <w:sz w:val="22"/>
                <w:szCs w:val="22"/>
              </w:rPr>
              <w:t xml:space="preserve">ή </w:t>
            </w:r>
            <w:r w:rsidRPr="009263C8">
              <w:rPr>
                <w:rFonts w:ascii="Arial" w:hAnsi="Arial" w:cs="Arial"/>
                <w:sz w:val="22"/>
                <w:szCs w:val="22"/>
              </w:rPr>
              <w:t xml:space="preserve">άδεια χειριστή μηχανημάτων έργου (Μ.Ε.) ομάδας Β΄ ειδικότητας 1 του Π.Δ. 113/2012 για τα Μ.Ε. 1.3 της κατάταξης του άρθρου 2 της με </w:t>
            </w:r>
            <w:proofErr w:type="spellStart"/>
            <w:r w:rsidRPr="009263C8">
              <w:rPr>
                <w:rFonts w:ascii="Arial" w:hAnsi="Arial" w:cs="Arial"/>
                <w:sz w:val="22"/>
                <w:szCs w:val="22"/>
              </w:rPr>
              <w:t>αριθμ</w:t>
            </w:r>
            <w:proofErr w:type="spellEnd"/>
            <w:r w:rsidRPr="009263C8">
              <w:rPr>
                <w:rFonts w:ascii="Arial" w:hAnsi="Arial" w:cs="Arial"/>
                <w:sz w:val="22"/>
                <w:szCs w:val="22"/>
              </w:rPr>
              <w:t xml:space="preserve">. οικ. 1032/166/Φ.Γ. 9.6.4 (Η)/5.3.2013 (Φ.Ε.Κ. 519/6.3.2013/τ.Β΄) απόφασης,  όπως τροποποιήθηκε  και ισχύει (*),  </w:t>
            </w:r>
          </w:p>
          <w:p w:rsidR="00A225D7" w:rsidRPr="009263C8" w:rsidRDefault="00A225D7" w:rsidP="00316B90">
            <w:pPr>
              <w:spacing w:before="100" w:beforeAutospacing="1" w:after="100" w:afterAutospacing="1"/>
              <w:jc w:val="both"/>
              <w:rPr>
                <w:rFonts w:ascii="Arial" w:hAnsi="Arial" w:cs="Arial"/>
                <w:sz w:val="22"/>
                <w:szCs w:val="22"/>
              </w:rPr>
            </w:pPr>
            <w:r w:rsidRPr="009263C8">
              <w:rPr>
                <w:rFonts w:ascii="Arial" w:hAnsi="Arial" w:cs="Arial"/>
                <w:b/>
                <w:sz w:val="22"/>
                <w:szCs w:val="22"/>
              </w:rPr>
              <w:t xml:space="preserve">β) </w:t>
            </w:r>
            <w:r w:rsidRPr="009263C8">
              <w:rPr>
                <w:rFonts w:ascii="Arial" w:hAnsi="Arial" w:cs="Arial"/>
                <w:sz w:val="22"/>
                <w:szCs w:val="22"/>
              </w:rPr>
              <w:t xml:space="preserve">Ισχύουσα άδεια οδήγησης αυτοκινήτου ερασιτεχνική ή επαγγελματική, </w:t>
            </w:r>
          </w:p>
          <w:p w:rsidR="00F247F2" w:rsidRPr="008036DB" w:rsidRDefault="00A225D7" w:rsidP="00F247F2">
            <w:pPr>
              <w:tabs>
                <w:tab w:val="left" w:pos="567"/>
              </w:tabs>
              <w:jc w:val="both"/>
              <w:rPr>
                <w:rFonts w:ascii="Arial" w:hAnsi="Arial" w:cs="Arial"/>
                <w:sz w:val="22"/>
                <w:szCs w:val="22"/>
              </w:rPr>
            </w:pPr>
            <w:r w:rsidRPr="009263C8">
              <w:rPr>
                <w:rFonts w:ascii="Arial" w:hAnsi="Arial" w:cs="Arial"/>
                <w:b/>
                <w:sz w:val="22"/>
                <w:szCs w:val="22"/>
              </w:rPr>
              <w:t xml:space="preserve">γ) </w:t>
            </w:r>
            <w:r w:rsidR="00F247F2" w:rsidRPr="008036DB">
              <w:rPr>
                <w:rFonts w:ascii="Arial" w:hAnsi="Arial" w:cs="Arial"/>
                <w:sz w:val="22"/>
                <w:szCs w:val="22"/>
              </w:rPr>
              <w:t>Ο ομώνυμος ή αντίστοιχος τίτλος ΙΕΚ ή Επαγγελματικού Λυκείου ή Τεχνικού Επαγγελματικού Εκπαιδευτηρίου Α' ή Β' κύκλου σπουδών ή Ενιαίου Πολυκλαδικού Λυκείου ή Τεχνικού Επαγγελματικού Λυκείου ή Επαγγελματικής Σχολής ή Τεχνικών Επαγγελματικών Σχολών δευτεροβάθμιας εκπαίδευσης ή σχολών μαθητείας του ΟΑΕΔ του Ν. 1346/1983 ή  Ν. 3475/2006 ή άλλος ισότιμος τίτλος σχολικών μονάδων της ημεδαπής ή αλλοδαπής, αντίστοιχης ειδικότητας, ο οποίος οδηγεί στην απαιτούμενη άδεια μηχανοδηγού - χειριστή.</w:t>
            </w:r>
          </w:p>
          <w:p w:rsidR="00F247F2" w:rsidRPr="008036DB" w:rsidRDefault="00F247F2" w:rsidP="00F247F2">
            <w:pPr>
              <w:tabs>
                <w:tab w:val="left" w:pos="567"/>
              </w:tabs>
              <w:jc w:val="both"/>
              <w:rPr>
                <w:rFonts w:ascii="Arial" w:hAnsi="Arial" w:cs="Arial"/>
                <w:sz w:val="22"/>
                <w:szCs w:val="22"/>
              </w:rPr>
            </w:pPr>
            <w:r w:rsidRPr="008036DB">
              <w:rPr>
                <w:rFonts w:ascii="Arial" w:hAnsi="Arial" w:cs="Arial"/>
                <w:sz w:val="22"/>
                <w:szCs w:val="22"/>
              </w:rPr>
              <w:t xml:space="preserve">Γίνεται επίσης δεκτός οποιοσδήποτε τίτλος ΙΕΚ ή </w:t>
            </w:r>
            <w:proofErr w:type="spellStart"/>
            <w:r w:rsidRPr="008036DB">
              <w:rPr>
                <w:rFonts w:ascii="Arial" w:hAnsi="Arial" w:cs="Arial"/>
                <w:sz w:val="22"/>
                <w:szCs w:val="22"/>
              </w:rPr>
              <w:t>μεταδευτεροβάθμιας</w:t>
            </w:r>
            <w:proofErr w:type="spellEnd"/>
            <w:r w:rsidRPr="008036DB">
              <w:rPr>
                <w:rFonts w:ascii="Arial" w:hAnsi="Arial" w:cs="Arial"/>
                <w:sz w:val="22"/>
                <w:szCs w:val="22"/>
              </w:rPr>
              <w:t xml:space="preserve"> εκπαίδευσης ή δευτεροβάθμιας εκπαίδευσης ή άλλος ισότιμος και αντίστοιχος τίτλος σχολικών μονάδων της ημεδαπής ή αλλοδαπής, υπό την προϋπόθεση ότι ο υποψήφιος υποβάλλει βεβαίωση της αρμόδιας για την έκδοση  της άδειας υπηρεσίας, ότι η ανωτέρω άδεια μηχανοδηγού - χειριστή χορηγήθηκε βάσει του συγκεκριμένου τίτλου είτε αυτοτελώς είτε με  συνυπολογισμό και εμπειρίας (*).</w:t>
            </w:r>
          </w:p>
          <w:p w:rsidR="00A225D7" w:rsidRPr="009263C8" w:rsidRDefault="00A225D7" w:rsidP="00316B90">
            <w:pPr>
              <w:tabs>
                <w:tab w:val="left" w:pos="567"/>
              </w:tabs>
              <w:jc w:val="both"/>
              <w:rPr>
                <w:rFonts w:ascii="Arial" w:hAnsi="Arial" w:cs="Arial"/>
                <w:sz w:val="22"/>
                <w:szCs w:val="22"/>
              </w:rPr>
            </w:pPr>
          </w:p>
          <w:p w:rsidR="00A225D7" w:rsidRPr="009263C8" w:rsidRDefault="00A225D7" w:rsidP="00316B90">
            <w:pPr>
              <w:jc w:val="both"/>
              <w:rPr>
                <w:rFonts w:ascii="Arial" w:hAnsi="Arial" w:cs="Arial"/>
                <w:b/>
                <w:sz w:val="22"/>
                <w:szCs w:val="22"/>
                <w:u w:val="single"/>
              </w:rPr>
            </w:pPr>
            <w:r w:rsidRPr="009263C8">
              <w:rPr>
                <w:rFonts w:ascii="Arial" w:hAnsi="Arial" w:cs="Arial"/>
                <w:b/>
                <w:sz w:val="22"/>
                <w:szCs w:val="22"/>
                <w:u w:val="single"/>
              </w:rPr>
              <w:t>ΠΡΟΣΟΝΤΑ  Α΄ ΕΠΙΚΟΥΡΙΑΣ:</w:t>
            </w:r>
          </w:p>
          <w:p w:rsidR="00A225D7" w:rsidRPr="009263C8" w:rsidRDefault="00A225D7" w:rsidP="00316B90">
            <w:pPr>
              <w:jc w:val="both"/>
              <w:rPr>
                <w:rFonts w:ascii="Arial" w:hAnsi="Arial" w:cs="Arial"/>
                <w:sz w:val="22"/>
                <w:szCs w:val="22"/>
              </w:rPr>
            </w:pPr>
            <w:r w:rsidRPr="009263C8">
              <w:rPr>
                <w:rFonts w:ascii="Arial" w:hAnsi="Arial" w:cs="Arial"/>
                <w:sz w:val="22"/>
                <w:szCs w:val="22"/>
              </w:rPr>
              <w:t>(Εφόσον η θέση δεν καλυφθεί από υποψήφιο/α με τα ανωτέρω προσόντα)</w:t>
            </w:r>
          </w:p>
          <w:p w:rsidR="00A225D7" w:rsidRPr="009263C8" w:rsidRDefault="00A225D7" w:rsidP="00316B90">
            <w:pPr>
              <w:spacing w:before="100" w:beforeAutospacing="1" w:after="100" w:afterAutospacing="1"/>
              <w:jc w:val="both"/>
              <w:rPr>
                <w:rFonts w:ascii="Arial" w:hAnsi="Arial" w:cs="Arial"/>
                <w:sz w:val="22"/>
                <w:szCs w:val="22"/>
              </w:rPr>
            </w:pPr>
            <w:r w:rsidRPr="009263C8">
              <w:rPr>
                <w:rFonts w:ascii="Arial" w:hAnsi="Arial" w:cs="Arial"/>
                <w:b/>
                <w:sz w:val="22"/>
                <w:szCs w:val="22"/>
              </w:rPr>
              <w:t xml:space="preserve">α) </w:t>
            </w:r>
            <w:r w:rsidRPr="009263C8">
              <w:rPr>
                <w:rFonts w:ascii="Arial" w:hAnsi="Arial" w:cs="Arial"/>
                <w:sz w:val="22"/>
                <w:szCs w:val="22"/>
              </w:rPr>
              <w:t xml:space="preserve"> Άδεια μηχανοδηγού-χειριστή μηχανημάτων εκτέλεσης τεχνικών έργων ομάδας </w:t>
            </w:r>
            <w:r w:rsidRPr="009263C8">
              <w:rPr>
                <w:rFonts w:ascii="Arial" w:hAnsi="Arial" w:cs="Arial"/>
                <w:sz w:val="22"/>
                <w:szCs w:val="22"/>
                <w:lang w:val="en-US"/>
              </w:rPr>
              <w:t>B</w:t>
            </w:r>
            <w:r w:rsidRPr="009263C8">
              <w:rPr>
                <w:rFonts w:ascii="Arial" w:hAnsi="Arial" w:cs="Arial"/>
                <w:sz w:val="22"/>
                <w:szCs w:val="22"/>
              </w:rPr>
              <w:t>΄  τάξης Δ΄</w:t>
            </w:r>
            <w:r w:rsidRPr="009263C8">
              <w:rPr>
                <w:rFonts w:ascii="Arial" w:hAnsi="Arial" w:cs="Arial"/>
                <w:b/>
                <w:sz w:val="22"/>
                <w:szCs w:val="22"/>
              </w:rPr>
              <w:t xml:space="preserve"> </w:t>
            </w:r>
            <w:r w:rsidRPr="009263C8">
              <w:rPr>
                <w:rFonts w:ascii="Arial" w:hAnsi="Arial" w:cs="Arial"/>
                <w:sz w:val="22"/>
                <w:szCs w:val="22"/>
              </w:rPr>
              <w:t xml:space="preserve">του </w:t>
            </w:r>
            <w:proofErr w:type="spellStart"/>
            <w:r w:rsidRPr="009263C8">
              <w:rPr>
                <w:rFonts w:ascii="Arial" w:hAnsi="Arial" w:cs="Arial"/>
                <w:sz w:val="22"/>
                <w:szCs w:val="22"/>
              </w:rPr>
              <w:t>π.δ</w:t>
            </w:r>
            <w:proofErr w:type="spellEnd"/>
            <w:r w:rsidRPr="009263C8">
              <w:rPr>
                <w:rFonts w:ascii="Arial" w:hAnsi="Arial" w:cs="Arial"/>
                <w:sz w:val="22"/>
                <w:szCs w:val="22"/>
              </w:rPr>
              <w:t xml:space="preserve">. 31/1990, </w:t>
            </w:r>
            <w:r w:rsidRPr="009263C8">
              <w:rPr>
                <w:rFonts w:ascii="Arial" w:hAnsi="Arial" w:cs="Arial"/>
                <w:b/>
                <w:sz w:val="22"/>
                <w:szCs w:val="22"/>
              </w:rPr>
              <w:t xml:space="preserve">ή </w:t>
            </w:r>
            <w:r w:rsidRPr="009263C8">
              <w:rPr>
                <w:rFonts w:ascii="Arial" w:hAnsi="Arial" w:cs="Arial"/>
                <w:sz w:val="22"/>
                <w:szCs w:val="22"/>
              </w:rPr>
              <w:t xml:space="preserve">άδεια χειριστή μηχανημάτων έργου (Μ.Ε.) ομάδας Β΄ ειδικότητας 1 του Π.Δ. 113/2012 για τα Μ.Ε. 1.3 της κατάταξης του άρθρου 2 της με </w:t>
            </w:r>
            <w:proofErr w:type="spellStart"/>
            <w:r w:rsidRPr="009263C8">
              <w:rPr>
                <w:rFonts w:ascii="Arial" w:hAnsi="Arial" w:cs="Arial"/>
                <w:sz w:val="22"/>
                <w:szCs w:val="22"/>
              </w:rPr>
              <w:t>αριθμ</w:t>
            </w:r>
            <w:proofErr w:type="spellEnd"/>
            <w:r w:rsidRPr="009263C8">
              <w:rPr>
                <w:rFonts w:ascii="Arial" w:hAnsi="Arial" w:cs="Arial"/>
                <w:sz w:val="22"/>
                <w:szCs w:val="22"/>
              </w:rPr>
              <w:t xml:space="preserve">. οικ. 1032/166/Φ.Γ. 9.6.4 (Η)/5.3.2013 (Φ.Ε.Κ. 519/6.3.2013/τ.Β΄) απόφασης,  όπως τροποποιήθηκε  και ισχύει (*),  </w:t>
            </w:r>
          </w:p>
          <w:p w:rsidR="00A225D7" w:rsidRPr="009263C8" w:rsidRDefault="00A225D7" w:rsidP="00316B90">
            <w:pPr>
              <w:spacing w:before="100" w:beforeAutospacing="1" w:after="100" w:afterAutospacing="1"/>
              <w:jc w:val="both"/>
              <w:rPr>
                <w:rFonts w:ascii="Arial" w:hAnsi="Arial" w:cs="Arial"/>
                <w:sz w:val="22"/>
                <w:szCs w:val="22"/>
              </w:rPr>
            </w:pPr>
            <w:r w:rsidRPr="009263C8">
              <w:rPr>
                <w:rFonts w:ascii="Arial" w:hAnsi="Arial" w:cs="Arial"/>
                <w:b/>
                <w:sz w:val="22"/>
                <w:szCs w:val="22"/>
              </w:rPr>
              <w:t>β)</w:t>
            </w:r>
            <w:r w:rsidRPr="009263C8">
              <w:rPr>
                <w:rFonts w:ascii="Arial" w:hAnsi="Arial" w:cs="Arial"/>
                <w:sz w:val="22"/>
                <w:szCs w:val="22"/>
              </w:rPr>
              <w:t xml:space="preserve"> Ισχύουσα άδεια οδήγησης αυτοκινήτου ερασιτεχνική ή επαγγελματική, </w:t>
            </w:r>
          </w:p>
          <w:p w:rsidR="00F247F2" w:rsidRPr="008036DB" w:rsidRDefault="00A225D7" w:rsidP="00F247F2">
            <w:pPr>
              <w:tabs>
                <w:tab w:val="left" w:pos="567"/>
              </w:tabs>
              <w:jc w:val="both"/>
              <w:rPr>
                <w:rFonts w:ascii="Arial" w:hAnsi="Arial" w:cs="Arial"/>
                <w:sz w:val="22"/>
                <w:szCs w:val="22"/>
              </w:rPr>
            </w:pPr>
            <w:r w:rsidRPr="009263C8">
              <w:rPr>
                <w:rFonts w:ascii="Arial" w:hAnsi="Arial" w:cs="Arial"/>
                <w:b/>
                <w:sz w:val="22"/>
                <w:szCs w:val="22"/>
              </w:rPr>
              <w:t>γ)</w:t>
            </w:r>
            <w:r w:rsidRPr="009263C8">
              <w:rPr>
                <w:rFonts w:ascii="Arial" w:hAnsi="Arial" w:cs="Arial"/>
                <w:sz w:val="22"/>
                <w:szCs w:val="22"/>
              </w:rPr>
              <w:t xml:space="preserve"> </w:t>
            </w:r>
            <w:r w:rsidR="00F247F2" w:rsidRPr="008036DB">
              <w:rPr>
                <w:rFonts w:ascii="Arial" w:hAnsi="Arial" w:cs="Arial"/>
                <w:sz w:val="22"/>
                <w:szCs w:val="22"/>
              </w:rPr>
              <w:t xml:space="preserve">Ο ομώνυμος ή αντίστοιχος, απολυτήριος τίτλος αναγνωρισμένης κατώτερης τεχνικής σχολής της ημεδαπής  ή ισότιμος και αντίστοιχος  τίτλος σχολής της αλλοδαπής, ο οποίος οδηγεί στην απαιτούμενη άδεια μηχανοδηγού-χειριστή. </w:t>
            </w:r>
          </w:p>
          <w:p w:rsidR="00F247F2" w:rsidRPr="008036DB" w:rsidRDefault="00F247F2" w:rsidP="00F247F2">
            <w:pPr>
              <w:tabs>
                <w:tab w:val="left" w:pos="567"/>
              </w:tabs>
              <w:jc w:val="both"/>
              <w:rPr>
                <w:rFonts w:ascii="Arial" w:hAnsi="Arial" w:cs="Arial"/>
                <w:sz w:val="22"/>
                <w:szCs w:val="22"/>
              </w:rPr>
            </w:pPr>
            <w:r w:rsidRPr="008036DB">
              <w:rPr>
                <w:rFonts w:ascii="Arial" w:hAnsi="Arial" w:cs="Arial"/>
                <w:sz w:val="22"/>
                <w:szCs w:val="22"/>
              </w:rPr>
              <w:t>Γίνεται επίσης δεκτός οποιοσδήποτε τίτλος αναγνωρισμένης κατώτερης τεχνικής σχολής της ημεδαπής ή αλλοδαπής,  υπό την προϋπόθεση ότι ο υποψήφιος υποβάλλει βεβαίωση της αρμόδιας για την έκδοση  της άδειας  υπηρεσίας, ότι η ανωτέρω άδεια μηχανοδηγού - χειριστή χορηγήθηκε βάσει του συγκεκριμένου τίτλου είτε αυτοτελώς είτε με συνυπολογισμό και εμπειρίας (*).</w:t>
            </w:r>
          </w:p>
          <w:p w:rsidR="00A225D7" w:rsidRPr="009263C8" w:rsidRDefault="00A225D7" w:rsidP="00316B90">
            <w:pPr>
              <w:tabs>
                <w:tab w:val="left" w:pos="567"/>
              </w:tabs>
              <w:jc w:val="both"/>
              <w:rPr>
                <w:rFonts w:ascii="Arial" w:hAnsi="Arial" w:cs="Arial"/>
                <w:sz w:val="22"/>
                <w:szCs w:val="22"/>
              </w:rPr>
            </w:pPr>
          </w:p>
          <w:p w:rsidR="00A225D7" w:rsidRPr="009263C8" w:rsidRDefault="00A225D7" w:rsidP="00316B90">
            <w:pPr>
              <w:jc w:val="both"/>
              <w:rPr>
                <w:rFonts w:ascii="Arial" w:hAnsi="Arial" w:cs="Arial"/>
                <w:b/>
                <w:sz w:val="22"/>
                <w:szCs w:val="22"/>
                <w:u w:val="single"/>
              </w:rPr>
            </w:pPr>
            <w:r w:rsidRPr="009263C8">
              <w:rPr>
                <w:rFonts w:ascii="Arial" w:hAnsi="Arial" w:cs="Arial"/>
                <w:b/>
                <w:sz w:val="22"/>
                <w:szCs w:val="22"/>
                <w:u w:val="single"/>
              </w:rPr>
              <w:t xml:space="preserve">ΠΡΟΣΟΝΤΑ  Β΄ ΕΠΙΚΟΥΡΙΑΣ: </w:t>
            </w:r>
          </w:p>
          <w:p w:rsidR="00A225D7" w:rsidRPr="009263C8" w:rsidRDefault="00A225D7" w:rsidP="00316B90">
            <w:pPr>
              <w:jc w:val="both"/>
              <w:rPr>
                <w:rFonts w:ascii="Arial" w:hAnsi="Arial" w:cs="Arial"/>
                <w:sz w:val="22"/>
                <w:szCs w:val="22"/>
              </w:rPr>
            </w:pPr>
            <w:r w:rsidRPr="009263C8">
              <w:rPr>
                <w:rFonts w:ascii="Arial" w:hAnsi="Arial" w:cs="Arial"/>
                <w:sz w:val="22"/>
                <w:szCs w:val="22"/>
              </w:rPr>
              <w:t>(Εφόσον η θέση δεν καλυφθεί από υποψήφιο/α με τα ανωτέρω προσόντα)</w:t>
            </w:r>
          </w:p>
          <w:p w:rsidR="00A225D7" w:rsidRPr="009263C8" w:rsidRDefault="00A225D7" w:rsidP="00316B90">
            <w:pPr>
              <w:spacing w:before="100" w:beforeAutospacing="1" w:after="100" w:afterAutospacing="1"/>
              <w:jc w:val="both"/>
              <w:rPr>
                <w:rFonts w:ascii="Arial" w:hAnsi="Arial" w:cs="Arial"/>
                <w:sz w:val="22"/>
                <w:szCs w:val="22"/>
              </w:rPr>
            </w:pPr>
            <w:r w:rsidRPr="009263C8">
              <w:rPr>
                <w:rFonts w:ascii="Arial" w:hAnsi="Arial" w:cs="Arial"/>
                <w:b/>
                <w:sz w:val="22"/>
                <w:szCs w:val="22"/>
              </w:rPr>
              <w:t xml:space="preserve">α) </w:t>
            </w:r>
            <w:r w:rsidRPr="009263C8">
              <w:rPr>
                <w:rFonts w:ascii="Arial" w:hAnsi="Arial" w:cs="Arial"/>
                <w:sz w:val="22"/>
                <w:szCs w:val="22"/>
              </w:rPr>
              <w:t xml:space="preserve"> Άδεια μηχανοδηγού-χειριστή μηχανημάτων εκτέλεσης τεχνικών έργων ομάδας </w:t>
            </w:r>
            <w:r w:rsidRPr="009263C8">
              <w:rPr>
                <w:rFonts w:ascii="Arial" w:hAnsi="Arial" w:cs="Arial"/>
                <w:sz w:val="22"/>
                <w:szCs w:val="22"/>
                <w:lang w:val="en-US"/>
              </w:rPr>
              <w:t>B</w:t>
            </w:r>
            <w:r w:rsidRPr="009263C8">
              <w:rPr>
                <w:rFonts w:ascii="Arial" w:hAnsi="Arial" w:cs="Arial"/>
                <w:sz w:val="22"/>
                <w:szCs w:val="22"/>
              </w:rPr>
              <w:t>΄  τάξης Δ΄</w:t>
            </w:r>
            <w:r w:rsidRPr="009263C8">
              <w:rPr>
                <w:rFonts w:ascii="Arial" w:hAnsi="Arial" w:cs="Arial"/>
                <w:b/>
                <w:sz w:val="22"/>
                <w:szCs w:val="22"/>
              </w:rPr>
              <w:t xml:space="preserve"> </w:t>
            </w:r>
            <w:r w:rsidRPr="009263C8">
              <w:rPr>
                <w:rFonts w:ascii="Arial" w:hAnsi="Arial" w:cs="Arial"/>
                <w:sz w:val="22"/>
                <w:szCs w:val="22"/>
              </w:rPr>
              <w:t xml:space="preserve">του </w:t>
            </w:r>
            <w:proofErr w:type="spellStart"/>
            <w:r w:rsidRPr="009263C8">
              <w:rPr>
                <w:rFonts w:ascii="Arial" w:hAnsi="Arial" w:cs="Arial"/>
                <w:sz w:val="22"/>
                <w:szCs w:val="22"/>
              </w:rPr>
              <w:t>π.δ</w:t>
            </w:r>
            <w:proofErr w:type="spellEnd"/>
            <w:r w:rsidRPr="009263C8">
              <w:rPr>
                <w:rFonts w:ascii="Arial" w:hAnsi="Arial" w:cs="Arial"/>
                <w:sz w:val="22"/>
                <w:szCs w:val="22"/>
              </w:rPr>
              <w:t xml:space="preserve">. 31/1990, </w:t>
            </w:r>
            <w:r w:rsidRPr="009263C8">
              <w:rPr>
                <w:rFonts w:ascii="Arial" w:hAnsi="Arial" w:cs="Arial"/>
                <w:b/>
                <w:sz w:val="22"/>
                <w:szCs w:val="22"/>
              </w:rPr>
              <w:t xml:space="preserve">ή </w:t>
            </w:r>
            <w:r w:rsidRPr="009263C8">
              <w:rPr>
                <w:rFonts w:ascii="Arial" w:hAnsi="Arial" w:cs="Arial"/>
                <w:sz w:val="22"/>
                <w:szCs w:val="22"/>
              </w:rPr>
              <w:t xml:space="preserve">άδεια χειριστή μηχανημάτων έργου (Μ.Ε.) ομάδας Β΄ ειδικότητας 1 του Π.Δ. 113/2012 για τα Μ.Ε. 1.3 της κατάταξης του άρθρου 2 της με </w:t>
            </w:r>
            <w:proofErr w:type="spellStart"/>
            <w:r w:rsidRPr="009263C8">
              <w:rPr>
                <w:rFonts w:ascii="Arial" w:hAnsi="Arial" w:cs="Arial"/>
                <w:sz w:val="22"/>
                <w:szCs w:val="22"/>
              </w:rPr>
              <w:t>αριθμ</w:t>
            </w:r>
            <w:proofErr w:type="spellEnd"/>
            <w:r w:rsidRPr="009263C8">
              <w:rPr>
                <w:rFonts w:ascii="Arial" w:hAnsi="Arial" w:cs="Arial"/>
                <w:sz w:val="22"/>
                <w:szCs w:val="22"/>
              </w:rPr>
              <w:t xml:space="preserve">. οικ. 1032/166/Φ.Γ. 9.6.4 (Η)/5.3.2013 (Φ.Ε.Κ. 519/6.3.2013/τ.Β΄) απόφασης,  όπως τροποποιήθηκε  και ισχύει (*),  </w:t>
            </w:r>
          </w:p>
          <w:p w:rsidR="00A225D7" w:rsidRPr="009263C8" w:rsidRDefault="00A225D7" w:rsidP="00316B90">
            <w:pPr>
              <w:spacing w:before="100" w:beforeAutospacing="1" w:after="100" w:afterAutospacing="1"/>
              <w:jc w:val="both"/>
              <w:rPr>
                <w:rFonts w:ascii="Arial" w:hAnsi="Arial" w:cs="Arial"/>
                <w:sz w:val="22"/>
                <w:szCs w:val="22"/>
              </w:rPr>
            </w:pPr>
            <w:r w:rsidRPr="009263C8">
              <w:rPr>
                <w:rFonts w:ascii="Arial" w:hAnsi="Arial" w:cs="Arial"/>
                <w:b/>
                <w:sz w:val="22"/>
                <w:szCs w:val="22"/>
              </w:rPr>
              <w:t>β)</w:t>
            </w:r>
            <w:r w:rsidRPr="009263C8">
              <w:rPr>
                <w:rFonts w:ascii="Arial" w:hAnsi="Arial" w:cs="Arial"/>
                <w:sz w:val="22"/>
                <w:szCs w:val="22"/>
              </w:rPr>
              <w:t xml:space="preserve">  Ισχύουσα άδεια οδήγησης αυτοκινήτου ερασιτεχνική ή επαγγελματική, </w:t>
            </w:r>
          </w:p>
          <w:p w:rsidR="00AF3620" w:rsidRPr="008036DB" w:rsidRDefault="00A225D7" w:rsidP="00AF3620">
            <w:pPr>
              <w:tabs>
                <w:tab w:val="left" w:pos="567"/>
              </w:tabs>
              <w:jc w:val="both"/>
              <w:rPr>
                <w:rFonts w:ascii="Arial" w:hAnsi="Arial" w:cs="Arial"/>
                <w:sz w:val="22"/>
                <w:szCs w:val="22"/>
              </w:rPr>
            </w:pPr>
            <w:r w:rsidRPr="009263C8">
              <w:rPr>
                <w:rFonts w:ascii="Arial" w:hAnsi="Arial" w:cs="Arial"/>
                <w:b/>
                <w:sz w:val="22"/>
                <w:szCs w:val="22"/>
              </w:rPr>
              <w:t>γ)</w:t>
            </w:r>
            <w:r w:rsidRPr="009263C8">
              <w:rPr>
                <w:rFonts w:ascii="Arial" w:hAnsi="Arial" w:cs="Arial"/>
                <w:sz w:val="22"/>
                <w:szCs w:val="22"/>
              </w:rPr>
              <w:t xml:space="preserve"> </w:t>
            </w:r>
            <w:r w:rsidR="00AF3620" w:rsidRPr="008036DB">
              <w:rPr>
                <w:rFonts w:ascii="Arial" w:hAnsi="Arial" w:cs="Arial"/>
                <w:sz w:val="22"/>
                <w:szCs w:val="22"/>
              </w:rPr>
              <w:t xml:space="preserve">Απολυτήριος τίτλος τουλάχιστον υποχρεωτικής εκπαίδευσης (απολυτήριο τριταξίου γυμνασίου ή για υποψηφίους που έχουν αποφοιτήσει μέχρι και το 1980 απολυτήριο δημοτικού σχολείου) ή ισοδύναμο απολυτήριο  τίτλο κατώτερης Τεχνικής Σχολής του Ν.Δ. 580/1970 ή απολυτήριο τίτλο Εργαστηρίων Ειδικής Επαγγελματικής Εκπαίδευσης και Κατάρτισης του άρθρου 1 του Ν. 2817/2000 της ημεδαπής ή άλλος ισότιμος τίτλος της αλλοδαπής και αντίστοιχη εμπειρία τουλάχιστον τριών (3) ετών,  μετά την απόκτηση της παραπάνω άδειας μηχανοδηγού-χειριστή (*). </w:t>
            </w:r>
          </w:p>
          <w:p w:rsidR="00A225D7" w:rsidRPr="009263C8" w:rsidRDefault="00A225D7" w:rsidP="00316B90">
            <w:pPr>
              <w:jc w:val="both"/>
              <w:rPr>
                <w:rFonts w:ascii="Arial" w:hAnsi="Arial" w:cs="Arial"/>
                <w:sz w:val="22"/>
                <w:szCs w:val="22"/>
              </w:rPr>
            </w:pPr>
            <w:r w:rsidRPr="009263C8">
              <w:rPr>
                <w:rFonts w:ascii="Arial" w:hAnsi="Arial" w:cs="Arial"/>
                <w:sz w:val="22"/>
                <w:szCs w:val="22"/>
              </w:rPr>
              <w:t xml:space="preserve"> </w:t>
            </w:r>
          </w:p>
          <w:p w:rsidR="00E5391E" w:rsidRDefault="00E5391E" w:rsidP="00316B90">
            <w:pPr>
              <w:jc w:val="both"/>
              <w:rPr>
                <w:rFonts w:ascii="Arial" w:hAnsi="Arial" w:cs="Arial"/>
                <w:b/>
                <w:sz w:val="22"/>
                <w:szCs w:val="22"/>
                <w:u w:val="single"/>
              </w:rPr>
            </w:pPr>
          </w:p>
          <w:p w:rsidR="00A225D7" w:rsidRPr="009263C8" w:rsidRDefault="00A225D7" w:rsidP="00316B90">
            <w:pPr>
              <w:jc w:val="both"/>
              <w:rPr>
                <w:rFonts w:ascii="Arial" w:hAnsi="Arial" w:cs="Arial"/>
                <w:b/>
                <w:sz w:val="22"/>
                <w:szCs w:val="22"/>
                <w:u w:val="single"/>
              </w:rPr>
            </w:pPr>
            <w:r w:rsidRPr="009263C8">
              <w:rPr>
                <w:rFonts w:ascii="Arial" w:hAnsi="Arial" w:cs="Arial"/>
                <w:b/>
                <w:sz w:val="22"/>
                <w:szCs w:val="22"/>
                <w:u w:val="single"/>
              </w:rPr>
              <w:t xml:space="preserve">ΠΡΟΣΟΝΤΑ  Γ΄ ΕΠΙΚΟΥΡΙΑΣ: </w:t>
            </w:r>
          </w:p>
          <w:p w:rsidR="00A225D7" w:rsidRPr="009263C8" w:rsidRDefault="00A225D7" w:rsidP="00316B90">
            <w:pPr>
              <w:jc w:val="both"/>
              <w:rPr>
                <w:rFonts w:ascii="Arial" w:hAnsi="Arial" w:cs="Arial"/>
                <w:sz w:val="22"/>
                <w:szCs w:val="22"/>
              </w:rPr>
            </w:pPr>
            <w:r w:rsidRPr="009263C8">
              <w:rPr>
                <w:rFonts w:ascii="Arial" w:hAnsi="Arial" w:cs="Arial"/>
                <w:sz w:val="22"/>
                <w:szCs w:val="22"/>
              </w:rPr>
              <w:t>(Εφόσον η θέση δεν καλυφθεί από υποψήφιο/α με τα ανωτέρω προσόντα)</w:t>
            </w:r>
          </w:p>
          <w:p w:rsidR="00A225D7" w:rsidRPr="009263C8" w:rsidRDefault="00A225D7" w:rsidP="00316B90">
            <w:pPr>
              <w:spacing w:before="100" w:beforeAutospacing="1" w:after="100" w:afterAutospacing="1"/>
              <w:jc w:val="both"/>
              <w:rPr>
                <w:rFonts w:ascii="Arial" w:hAnsi="Arial" w:cs="Arial"/>
                <w:sz w:val="22"/>
                <w:szCs w:val="22"/>
              </w:rPr>
            </w:pPr>
            <w:r w:rsidRPr="009263C8">
              <w:rPr>
                <w:rFonts w:ascii="Arial" w:hAnsi="Arial" w:cs="Arial"/>
                <w:b/>
                <w:sz w:val="22"/>
                <w:szCs w:val="22"/>
              </w:rPr>
              <w:t xml:space="preserve">α) </w:t>
            </w:r>
            <w:r w:rsidRPr="009263C8">
              <w:rPr>
                <w:rFonts w:ascii="Arial" w:hAnsi="Arial" w:cs="Arial"/>
                <w:sz w:val="22"/>
                <w:szCs w:val="22"/>
              </w:rPr>
              <w:t xml:space="preserve"> Άδεια μηχανοδηγού-χειριστή μηχανημάτων εκτέλεσης τεχνικών έργων ομάδας </w:t>
            </w:r>
            <w:r w:rsidRPr="009263C8">
              <w:rPr>
                <w:rFonts w:ascii="Arial" w:hAnsi="Arial" w:cs="Arial"/>
                <w:sz w:val="22"/>
                <w:szCs w:val="22"/>
                <w:lang w:val="en-US"/>
              </w:rPr>
              <w:t>B</w:t>
            </w:r>
            <w:r w:rsidRPr="009263C8">
              <w:rPr>
                <w:rFonts w:ascii="Arial" w:hAnsi="Arial" w:cs="Arial"/>
                <w:sz w:val="22"/>
                <w:szCs w:val="22"/>
              </w:rPr>
              <w:t>΄  τάξης Δ΄</w:t>
            </w:r>
            <w:r w:rsidRPr="009263C8">
              <w:rPr>
                <w:rFonts w:ascii="Arial" w:hAnsi="Arial" w:cs="Arial"/>
                <w:b/>
                <w:sz w:val="22"/>
                <w:szCs w:val="22"/>
              </w:rPr>
              <w:t xml:space="preserve"> </w:t>
            </w:r>
            <w:r w:rsidRPr="009263C8">
              <w:rPr>
                <w:rFonts w:ascii="Arial" w:hAnsi="Arial" w:cs="Arial"/>
                <w:sz w:val="22"/>
                <w:szCs w:val="22"/>
              </w:rPr>
              <w:t xml:space="preserve">του </w:t>
            </w:r>
            <w:proofErr w:type="spellStart"/>
            <w:r w:rsidRPr="009263C8">
              <w:rPr>
                <w:rFonts w:ascii="Arial" w:hAnsi="Arial" w:cs="Arial"/>
                <w:sz w:val="22"/>
                <w:szCs w:val="22"/>
              </w:rPr>
              <w:t>π.δ</w:t>
            </w:r>
            <w:proofErr w:type="spellEnd"/>
            <w:r w:rsidRPr="009263C8">
              <w:rPr>
                <w:rFonts w:ascii="Arial" w:hAnsi="Arial" w:cs="Arial"/>
                <w:sz w:val="22"/>
                <w:szCs w:val="22"/>
              </w:rPr>
              <w:t xml:space="preserve">. 31/1990, </w:t>
            </w:r>
            <w:r w:rsidRPr="009263C8">
              <w:rPr>
                <w:rFonts w:ascii="Arial" w:hAnsi="Arial" w:cs="Arial"/>
                <w:b/>
                <w:sz w:val="22"/>
                <w:szCs w:val="22"/>
              </w:rPr>
              <w:t xml:space="preserve">ή </w:t>
            </w:r>
            <w:r w:rsidRPr="009263C8">
              <w:rPr>
                <w:rFonts w:ascii="Arial" w:hAnsi="Arial" w:cs="Arial"/>
                <w:sz w:val="22"/>
                <w:szCs w:val="22"/>
              </w:rPr>
              <w:t xml:space="preserve">άδεια χειριστή μηχανημάτων έργου (Μ.Ε.) ομάδας Β΄ ειδικότητας 1 του Π.Δ. 113/2012 για τα Μ.Ε. 1.3 της κατάταξης του άρθρου 2 της με </w:t>
            </w:r>
            <w:proofErr w:type="spellStart"/>
            <w:r w:rsidRPr="009263C8">
              <w:rPr>
                <w:rFonts w:ascii="Arial" w:hAnsi="Arial" w:cs="Arial"/>
                <w:sz w:val="22"/>
                <w:szCs w:val="22"/>
              </w:rPr>
              <w:t>αριθμ</w:t>
            </w:r>
            <w:proofErr w:type="spellEnd"/>
            <w:r w:rsidRPr="009263C8">
              <w:rPr>
                <w:rFonts w:ascii="Arial" w:hAnsi="Arial" w:cs="Arial"/>
                <w:sz w:val="22"/>
                <w:szCs w:val="22"/>
              </w:rPr>
              <w:t xml:space="preserve">. οικ. 1032/166/Φ.Γ. 9.6.4 (Η)/5.3.2013 (Φ.Ε.Κ. 519/6.3.2013/τ.Β΄) απόφασης,  όπως τροποποιήθηκε  και ισχύει (*),  </w:t>
            </w:r>
          </w:p>
          <w:p w:rsidR="00A225D7" w:rsidRPr="009263C8" w:rsidRDefault="00A225D7" w:rsidP="00316B90">
            <w:pPr>
              <w:spacing w:before="100" w:beforeAutospacing="1" w:after="100" w:afterAutospacing="1"/>
              <w:jc w:val="both"/>
              <w:rPr>
                <w:rFonts w:ascii="Arial" w:hAnsi="Arial" w:cs="Arial"/>
                <w:sz w:val="22"/>
                <w:szCs w:val="22"/>
              </w:rPr>
            </w:pPr>
            <w:r w:rsidRPr="009263C8">
              <w:rPr>
                <w:rFonts w:ascii="Arial" w:hAnsi="Arial" w:cs="Arial"/>
                <w:b/>
                <w:sz w:val="22"/>
                <w:szCs w:val="22"/>
              </w:rPr>
              <w:t>β)</w:t>
            </w:r>
            <w:r w:rsidRPr="009263C8">
              <w:rPr>
                <w:rFonts w:ascii="Arial" w:hAnsi="Arial" w:cs="Arial"/>
                <w:sz w:val="22"/>
                <w:szCs w:val="22"/>
              </w:rPr>
              <w:t xml:space="preserve"> Ισχύουσα άδεια οδήγησης αυτοκινήτου ερασιτεχνική ή επαγγελματική, </w:t>
            </w:r>
          </w:p>
          <w:p w:rsidR="00AF3620" w:rsidRPr="008036DB" w:rsidRDefault="00A225D7" w:rsidP="00AF3620">
            <w:pPr>
              <w:jc w:val="both"/>
              <w:rPr>
                <w:rFonts w:ascii="Arial" w:hAnsi="Arial" w:cs="Arial"/>
                <w:sz w:val="22"/>
                <w:szCs w:val="22"/>
              </w:rPr>
            </w:pPr>
            <w:r w:rsidRPr="009263C8">
              <w:rPr>
                <w:rFonts w:ascii="Arial" w:hAnsi="Arial" w:cs="Arial"/>
                <w:b/>
                <w:sz w:val="22"/>
                <w:szCs w:val="22"/>
              </w:rPr>
              <w:t>γ)</w:t>
            </w:r>
            <w:r w:rsidRPr="009263C8">
              <w:rPr>
                <w:rFonts w:ascii="Arial" w:hAnsi="Arial" w:cs="Arial"/>
                <w:sz w:val="22"/>
                <w:szCs w:val="22"/>
              </w:rPr>
              <w:t xml:space="preserve"> </w:t>
            </w:r>
            <w:r w:rsidR="00AF3620" w:rsidRPr="008036DB">
              <w:rPr>
                <w:rFonts w:ascii="Arial" w:hAnsi="Arial" w:cs="Arial"/>
                <w:sz w:val="22"/>
                <w:szCs w:val="22"/>
              </w:rPr>
              <w:t xml:space="preserve">Απολυτήριος τίτλος τουλάχιστον υποχρεωτικής εκπαίδευσης (απολυτήριο τριταξίου γυμνασίου ή για υποψηφίους που έχουν αποφοιτήσει μέχρι και το 1980 απολυτήριο δημοτικού σχολείου) ή ισοδύναμο απολυτήριο  τίτλο κατώτερης Τεχνικής Σχολής του Ν.Δ. 580/1970 ή απολυτήριο τίτλο Εργαστηρίων Ειδικής Επαγγελματικής Εκπαίδευσης και Κατάρτισης του άρθρου 1 του Ν. 2817/2000 της ημεδαπής ή άλλος ισότιμος τίτλος της αλλοδαπής και αντίστοιχη εμπειρία τουλάχιστον έξι (6) μηνών,  μετά την απόκτηση της παραπάνω άδειας </w:t>
            </w:r>
            <w:r w:rsidR="00AF3620" w:rsidRPr="008036DB">
              <w:rPr>
                <w:rFonts w:ascii="Arial" w:hAnsi="Arial" w:cs="Arial"/>
                <w:b/>
                <w:sz w:val="22"/>
                <w:szCs w:val="22"/>
              </w:rPr>
              <w:t>μηχανοδηγού-χειριστή (*).</w:t>
            </w:r>
          </w:p>
          <w:p w:rsidR="00A225D7" w:rsidRPr="009263C8" w:rsidRDefault="00A225D7" w:rsidP="00316B90">
            <w:pPr>
              <w:jc w:val="both"/>
              <w:rPr>
                <w:rFonts w:ascii="Arial" w:hAnsi="Arial" w:cs="Arial"/>
                <w:b/>
                <w:sz w:val="22"/>
                <w:szCs w:val="22"/>
              </w:rPr>
            </w:pPr>
          </w:p>
          <w:p w:rsidR="00A225D7" w:rsidRPr="009263C8" w:rsidRDefault="00A225D7" w:rsidP="00316B90">
            <w:pPr>
              <w:jc w:val="both"/>
              <w:rPr>
                <w:rFonts w:ascii="Arial" w:hAnsi="Arial" w:cs="Arial"/>
                <w:b/>
                <w:sz w:val="22"/>
                <w:szCs w:val="22"/>
                <w:u w:val="single"/>
              </w:rPr>
            </w:pPr>
            <w:r w:rsidRPr="009263C8">
              <w:rPr>
                <w:rFonts w:ascii="Arial" w:hAnsi="Arial" w:cs="Arial"/>
                <w:b/>
                <w:sz w:val="22"/>
                <w:szCs w:val="22"/>
              </w:rPr>
              <w:t xml:space="preserve">(*) </w:t>
            </w:r>
            <w:r w:rsidRPr="009263C8">
              <w:rPr>
                <w:rFonts w:ascii="Arial" w:hAnsi="Arial" w:cs="Arial"/>
                <w:b/>
                <w:sz w:val="22"/>
                <w:szCs w:val="22"/>
                <w:u w:val="single"/>
              </w:rPr>
              <w:t>ΕΠΙΣΗΜΑΝΣΕΙΣ:</w:t>
            </w:r>
          </w:p>
          <w:p w:rsidR="00A225D7" w:rsidRPr="009263C8" w:rsidRDefault="00A225D7" w:rsidP="00316B90">
            <w:pPr>
              <w:jc w:val="both"/>
              <w:rPr>
                <w:rFonts w:ascii="Arial" w:hAnsi="Arial" w:cs="Arial"/>
                <w:sz w:val="22"/>
                <w:szCs w:val="22"/>
              </w:rPr>
            </w:pPr>
            <w:r w:rsidRPr="009263C8">
              <w:rPr>
                <w:rFonts w:ascii="Arial" w:hAnsi="Arial" w:cs="Arial"/>
                <w:sz w:val="22"/>
                <w:szCs w:val="22"/>
              </w:rPr>
              <w:t xml:space="preserve">Υποψήφιοι που κατείχαν άδεια την οποία </w:t>
            </w:r>
            <w:r w:rsidRPr="009263C8">
              <w:rPr>
                <w:rFonts w:ascii="Arial" w:hAnsi="Arial" w:cs="Arial"/>
                <w:b/>
                <w:sz w:val="22"/>
                <w:szCs w:val="22"/>
              </w:rPr>
              <w:t xml:space="preserve">αντικατέστησαν </w:t>
            </w:r>
            <w:r w:rsidRPr="009263C8">
              <w:rPr>
                <w:rFonts w:ascii="Arial" w:hAnsi="Arial" w:cs="Arial"/>
                <w:sz w:val="22"/>
                <w:szCs w:val="22"/>
              </w:rPr>
              <w:t xml:space="preserve">βάσει του π.δ.113/2012, εφόσον στην νέα αυτή άδεια </w:t>
            </w:r>
            <w:r w:rsidRPr="009263C8">
              <w:rPr>
                <w:rFonts w:ascii="Arial" w:hAnsi="Arial" w:cs="Arial"/>
                <w:b/>
                <w:sz w:val="22"/>
                <w:szCs w:val="22"/>
              </w:rPr>
              <w:t xml:space="preserve">δεν αναγράφεται η αρχική άδεια και η </w:t>
            </w:r>
            <w:proofErr w:type="spellStart"/>
            <w:r w:rsidRPr="009263C8">
              <w:rPr>
                <w:rFonts w:ascii="Arial" w:hAnsi="Arial" w:cs="Arial"/>
                <w:b/>
                <w:sz w:val="22"/>
                <w:szCs w:val="22"/>
              </w:rPr>
              <w:t>ημεροχρονολογία</w:t>
            </w:r>
            <w:proofErr w:type="spellEnd"/>
            <w:r w:rsidRPr="009263C8">
              <w:rPr>
                <w:rFonts w:ascii="Arial" w:hAnsi="Arial" w:cs="Arial"/>
                <w:b/>
                <w:sz w:val="22"/>
                <w:szCs w:val="22"/>
              </w:rPr>
              <w:t xml:space="preserve"> κτήσης</w:t>
            </w:r>
            <w:r w:rsidRPr="009263C8">
              <w:rPr>
                <w:rFonts w:ascii="Arial" w:hAnsi="Arial" w:cs="Arial"/>
                <w:sz w:val="22"/>
                <w:szCs w:val="22"/>
              </w:rPr>
              <w:t xml:space="preserve"> </w:t>
            </w:r>
            <w:r w:rsidRPr="009263C8">
              <w:rPr>
                <w:rFonts w:ascii="Arial" w:hAnsi="Arial" w:cs="Arial"/>
                <w:b/>
                <w:sz w:val="22"/>
                <w:szCs w:val="22"/>
              </w:rPr>
              <w:t>αυτής</w:t>
            </w:r>
            <w:r w:rsidRPr="009263C8">
              <w:rPr>
                <w:rFonts w:ascii="Arial" w:hAnsi="Arial" w:cs="Arial"/>
                <w:sz w:val="22"/>
                <w:szCs w:val="22"/>
              </w:rPr>
              <w:t xml:space="preserve">, οφείλουν να προσκομίσουν σχετική βεβαίωση της αρμόδιας υπηρεσίας από την οποία να προκύπτουν τα ανωτέρω στοιχεία. </w:t>
            </w:r>
          </w:p>
          <w:p w:rsidR="00A225D7" w:rsidRPr="009263C8" w:rsidRDefault="00A225D7" w:rsidP="00316B90">
            <w:pPr>
              <w:jc w:val="both"/>
              <w:rPr>
                <w:rFonts w:ascii="Arial" w:hAnsi="Arial" w:cs="Arial"/>
                <w:sz w:val="22"/>
                <w:szCs w:val="22"/>
              </w:rPr>
            </w:pPr>
            <w:r w:rsidRPr="009263C8">
              <w:rPr>
                <w:rFonts w:ascii="Arial" w:hAnsi="Arial" w:cs="Arial"/>
                <w:b/>
                <w:sz w:val="22"/>
                <w:szCs w:val="22"/>
              </w:rPr>
              <w:t>Η εν λόγω βεβαίωση απαιτείται, προκειμένου να προσμετρηθεί το βαθμολογούμενο κριτήριο της εμπειρίας</w:t>
            </w:r>
            <w:r w:rsidRPr="009263C8">
              <w:rPr>
                <w:rFonts w:ascii="Arial" w:hAnsi="Arial" w:cs="Arial"/>
                <w:sz w:val="22"/>
                <w:szCs w:val="22"/>
              </w:rPr>
              <w:t>.</w:t>
            </w:r>
          </w:p>
          <w:p w:rsidR="00A225D7" w:rsidRPr="009263C8" w:rsidRDefault="00A225D7" w:rsidP="00316B90">
            <w:pPr>
              <w:jc w:val="both"/>
              <w:rPr>
                <w:rFonts w:ascii="Arial" w:hAnsi="Arial" w:cs="Arial"/>
                <w:sz w:val="22"/>
                <w:szCs w:val="22"/>
              </w:rPr>
            </w:pPr>
            <w:r w:rsidRPr="009263C8">
              <w:rPr>
                <w:rFonts w:ascii="Arial" w:hAnsi="Arial" w:cs="Arial"/>
                <w:sz w:val="22"/>
                <w:szCs w:val="22"/>
              </w:rPr>
              <w:t xml:space="preserve">Για τα  </w:t>
            </w:r>
            <w:r w:rsidRPr="009263C8">
              <w:rPr>
                <w:rFonts w:ascii="Arial" w:hAnsi="Arial" w:cs="Arial"/>
                <w:b/>
                <w:sz w:val="22"/>
                <w:szCs w:val="22"/>
              </w:rPr>
              <w:t>θερμικά μηχανήματα</w:t>
            </w:r>
            <w:r w:rsidRPr="009263C8">
              <w:rPr>
                <w:rFonts w:ascii="Arial" w:hAnsi="Arial" w:cs="Arial"/>
                <w:sz w:val="22"/>
                <w:szCs w:val="22"/>
              </w:rPr>
              <w:t xml:space="preserve">  γίνονται δεκτές και οι άδειες μηχανοδηγών χειριστών μηχανημάτων εκτέλεσης τεχνικών έργων που χορηγήθηκαν βάσει του </w:t>
            </w:r>
            <w:proofErr w:type="spellStart"/>
            <w:r w:rsidRPr="009263C8">
              <w:rPr>
                <w:rFonts w:ascii="Arial" w:hAnsi="Arial" w:cs="Arial"/>
                <w:sz w:val="22"/>
                <w:szCs w:val="22"/>
              </w:rPr>
              <w:t>π.δ</w:t>
            </w:r>
            <w:proofErr w:type="spellEnd"/>
            <w:r w:rsidRPr="009263C8">
              <w:rPr>
                <w:rFonts w:ascii="Arial" w:hAnsi="Arial" w:cs="Arial"/>
                <w:sz w:val="22"/>
                <w:szCs w:val="22"/>
              </w:rPr>
              <w:t>. 22/1976 (ΦΕΚ 6/12.01.1976/τ.Α’).</w:t>
            </w:r>
          </w:p>
          <w:p w:rsidR="00A225D7" w:rsidRPr="009263C8" w:rsidRDefault="00A225D7" w:rsidP="00316B90">
            <w:pPr>
              <w:tabs>
                <w:tab w:val="left" w:pos="567"/>
              </w:tabs>
              <w:jc w:val="both"/>
              <w:rPr>
                <w:rFonts w:ascii="Arial" w:hAnsi="Arial" w:cs="Arial"/>
                <w:sz w:val="22"/>
                <w:szCs w:val="22"/>
              </w:rPr>
            </w:pPr>
            <w:r w:rsidRPr="009263C8">
              <w:rPr>
                <w:rFonts w:ascii="Arial" w:hAnsi="Arial" w:cs="Arial"/>
                <w:sz w:val="22"/>
                <w:szCs w:val="22"/>
                <w:lang w:eastAsia="en-US"/>
              </w:rPr>
              <w:t>Ισχύουσα</w:t>
            </w:r>
            <w:r w:rsidRPr="009263C8">
              <w:rPr>
                <w:rFonts w:ascii="Arial" w:hAnsi="Arial" w:cs="Arial"/>
                <w:sz w:val="22"/>
                <w:szCs w:val="22"/>
              </w:rPr>
              <w:t xml:space="preserve"> άδεια οδήγησης που έχει εκδοθεί από κράτος − μέλος της Ευρωπαϊκής Ένωσης ή από τη Νορβηγία, ή από την Ισλανδία ή από το Λιχτενστάιν, εξακολουθεί να ισχύει στο ελληνικό έδαφος, ως έχει, εφόσον τηρούνται οι όροι και οι προϋποθέσεις χορήγησης της αντίστοιχης κατηγορίας άδειας οδήγησης του </w:t>
            </w:r>
            <w:proofErr w:type="spellStart"/>
            <w:r w:rsidRPr="009263C8">
              <w:rPr>
                <w:rFonts w:ascii="Arial" w:hAnsi="Arial" w:cs="Arial"/>
                <w:sz w:val="22"/>
                <w:szCs w:val="22"/>
              </w:rPr>
              <w:t>π.δ</w:t>
            </w:r>
            <w:proofErr w:type="spellEnd"/>
            <w:r w:rsidRPr="009263C8">
              <w:rPr>
                <w:rFonts w:ascii="Arial" w:hAnsi="Arial" w:cs="Arial"/>
                <w:sz w:val="22"/>
                <w:szCs w:val="22"/>
              </w:rPr>
              <w:t xml:space="preserve">. 51/2012, όπως ισχύει (παρ. 6,  άρθρο τρίτο, Ν. 4383/2016_ ΦΕΚ 72/20.4.2016/τ.Α΄). </w:t>
            </w:r>
            <w:r w:rsidRPr="009263C8">
              <w:rPr>
                <w:rFonts w:ascii="Arial" w:hAnsi="Arial" w:cs="Arial"/>
                <w:b/>
                <w:sz w:val="22"/>
                <w:szCs w:val="22"/>
              </w:rPr>
              <w:t xml:space="preserve">Στην περίπτωση που οι υποψήφιοι είναι κάτοχοι επαγγελματικής άδειας οδήγησης αλλοδαπής (εκτός κρατών-μελών της Ευρωπαϊκής </w:t>
            </w:r>
            <w:proofErr w:type="spellStart"/>
            <w:r w:rsidRPr="009263C8">
              <w:rPr>
                <w:rFonts w:ascii="Arial" w:hAnsi="Arial" w:cs="Arial"/>
                <w:b/>
                <w:sz w:val="22"/>
                <w:szCs w:val="22"/>
              </w:rPr>
              <w:t>΄Ενωσης</w:t>
            </w:r>
            <w:proofErr w:type="spellEnd"/>
            <w:r w:rsidRPr="009263C8">
              <w:rPr>
                <w:rFonts w:ascii="Arial" w:hAnsi="Arial" w:cs="Arial"/>
                <w:b/>
                <w:sz w:val="22"/>
                <w:szCs w:val="22"/>
              </w:rPr>
              <w:t>), για να γίνουν δεκτοί πρέπει να προσκομίσουν αντιστοιχία της άδειας οδήγησης αλλοδαπής με τις επαγγελματικές άδειες οδήγησης ημεδαπής.</w:t>
            </w:r>
            <w:r w:rsidRPr="009263C8">
              <w:rPr>
                <w:rFonts w:ascii="Arial" w:hAnsi="Arial" w:cs="Arial"/>
                <w:sz w:val="22"/>
                <w:szCs w:val="22"/>
              </w:rPr>
              <w:t xml:space="preserve"> </w:t>
            </w:r>
          </w:p>
        </w:tc>
      </w:tr>
      <w:tr w:rsidR="00A225D7" w:rsidRPr="00CE4182" w:rsidTr="00316B90">
        <w:trPr>
          <w:trHeight w:val="312"/>
          <w:jc w:val="center"/>
        </w:trPr>
        <w:tc>
          <w:tcPr>
            <w:tcW w:w="1413" w:type="dxa"/>
            <w:tcBorders>
              <w:top w:val="single" w:sz="4" w:space="0" w:color="auto"/>
              <w:left w:val="single" w:sz="4" w:space="0" w:color="auto"/>
              <w:bottom w:val="single" w:sz="4" w:space="0" w:color="auto"/>
              <w:right w:val="single" w:sz="4" w:space="0" w:color="auto"/>
            </w:tcBorders>
            <w:vAlign w:val="center"/>
          </w:tcPr>
          <w:p w:rsidR="00A225D7" w:rsidRPr="00CE4182" w:rsidRDefault="00A225D7" w:rsidP="00316B90">
            <w:pPr>
              <w:tabs>
                <w:tab w:val="left" w:pos="567"/>
              </w:tabs>
              <w:jc w:val="center"/>
              <w:rPr>
                <w:rFonts w:ascii="Arial" w:hAnsi="Arial" w:cs="Arial"/>
                <w:b/>
                <w:sz w:val="20"/>
              </w:rPr>
            </w:pPr>
            <w:r w:rsidRPr="007E2E9A">
              <w:rPr>
                <w:rFonts w:ascii="Arial" w:hAnsi="Arial" w:cs="Arial"/>
                <w:b/>
                <w:sz w:val="22"/>
                <w:szCs w:val="22"/>
              </w:rPr>
              <w:t>106</w:t>
            </w:r>
          </w:p>
        </w:tc>
        <w:tc>
          <w:tcPr>
            <w:tcW w:w="8505" w:type="dxa"/>
            <w:tcBorders>
              <w:top w:val="single" w:sz="4" w:space="0" w:color="auto"/>
              <w:left w:val="single" w:sz="4" w:space="0" w:color="auto"/>
              <w:bottom w:val="single" w:sz="4" w:space="0" w:color="auto"/>
              <w:right w:val="single" w:sz="4" w:space="0" w:color="auto"/>
            </w:tcBorders>
          </w:tcPr>
          <w:p w:rsidR="00A225D7" w:rsidRPr="002216E5" w:rsidRDefault="00257DB0" w:rsidP="00316B90">
            <w:pPr>
              <w:jc w:val="both"/>
              <w:rPr>
                <w:rFonts w:ascii="Arial" w:hAnsi="Arial" w:cs="Arial"/>
                <w:b/>
                <w:szCs w:val="24"/>
                <w:u w:val="single"/>
              </w:rPr>
            </w:pPr>
            <w:r w:rsidRPr="002216E5">
              <w:rPr>
                <w:rFonts w:ascii="Arial" w:hAnsi="Arial" w:cs="Arial"/>
                <w:szCs w:val="24"/>
              </w:rPr>
              <w:t>Δεν απαιτούνται ειδικά τυπικά προσόντα (τελευταίο εδάφιο περ. στ’ παρ. 1 άρθρου 40 του Ν. 4765/2021).</w:t>
            </w:r>
          </w:p>
        </w:tc>
      </w:tr>
    </w:tbl>
    <w:p w:rsidR="00A225D7" w:rsidRDefault="00A225D7" w:rsidP="00A225D7">
      <w:pPr>
        <w:tabs>
          <w:tab w:val="left" w:pos="0"/>
          <w:tab w:val="left" w:pos="567"/>
        </w:tabs>
        <w:jc w:val="center"/>
        <w:rPr>
          <w:rFonts w:ascii="Arial" w:hAnsi="Arial" w:cs="Arial"/>
          <w:b/>
          <w:sz w:val="20"/>
        </w:rPr>
      </w:pPr>
    </w:p>
    <w:p w:rsidR="00A225D7" w:rsidRDefault="00A225D7" w:rsidP="00A225D7">
      <w:pPr>
        <w:pBdr>
          <w:top w:val="single" w:sz="4" w:space="1" w:color="auto"/>
          <w:left w:val="single" w:sz="4" w:space="7" w:color="auto"/>
          <w:bottom w:val="single" w:sz="4" w:space="1" w:color="auto"/>
          <w:right w:val="single" w:sz="4" w:space="4" w:color="auto"/>
        </w:pBdr>
        <w:spacing w:before="120"/>
        <w:ind w:left="142" w:firstLine="142"/>
        <w:jc w:val="center"/>
        <w:rPr>
          <w:rFonts w:ascii="Arial" w:hAnsi="Arial" w:cs="Arial"/>
          <w:bCs/>
          <w:sz w:val="22"/>
          <w:szCs w:val="22"/>
        </w:rPr>
      </w:pPr>
      <w:r>
        <w:rPr>
          <w:rFonts w:ascii="Arial" w:hAnsi="Arial" w:cs="Arial"/>
          <w:szCs w:val="24"/>
        </w:rPr>
        <w:t xml:space="preserve">Οι υποψήφιοι/ες όλων των ειδικοτήτων πρέπει να είναι ηλικίας από </w:t>
      </w:r>
      <w:r w:rsidRPr="0034093F">
        <w:rPr>
          <w:rFonts w:ascii="Arial" w:hAnsi="Arial" w:cs="Arial"/>
          <w:b/>
          <w:szCs w:val="24"/>
        </w:rPr>
        <w:t>18</w:t>
      </w:r>
      <w:r>
        <w:rPr>
          <w:rFonts w:ascii="Arial" w:hAnsi="Arial" w:cs="Arial"/>
          <w:szCs w:val="24"/>
        </w:rPr>
        <w:t xml:space="preserve"> έως </w:t>
      </w:r>
      <w:r w:rsidRPr="0034093F">
        <w:rPr>
          <w:rFonts w:ascii="Arial" w:hAnsi="Arial" w:cs="Arial"/>
          <w:b/>
          <w:szCs w:val="24"/>
        </w:rPr>
        <w:t>65</w:t>
      </w:r>
      <w:r>
        <w:rPr>
          <w:rFonts w:ascii="Arial" w:hAnsi="Arial" w:cs="Arial"/>
          <w:szCs w:val="24"/>
        </w:rPr>
        <w:t xml:space="preserve"> ετών.</w:t>
      </w:r>
    </w:p>
    <w:p w:rsidR="00A225D7" w:rsidRPr="00A93E4A" w:rsidRDefault="00A225D7" w:rsidP="00A225D7">
      <w:pPr>
        <w:tabs>
          <w:tab w:val="left" w:pos="0"/>
          <w:tab w:val="left" w:pos="567"/>
        </w:tabs>
        <w:jc w:val="center"/>
        <w:rPr>
          <w:rFonts w:ascii="Arial" w:hAnsi="Arial" w:cs="Arial"/>
          <w:b/>
          <w:sz w:val="20"/>
        </w:rPr>
      </w:pPr>
    </w:p>
    <w:p w:rsidR="00A225D7" w:rsidRPr="00A93E4A" w:rsidRDefault="00A225D7" w:rsidP="00A225D7">
      <w:pPr>
        <w:tabs>
          <w:tab w:val="left" w:pos="0"/>
          <w:tab w:val="left" w:pos="567"/>
        </w:tabs>
        <w:jc w:val="both"/>
        <w:rPr>
          <w:rFonts w:ascii="Arial" w:hAnsi="Arial" w:cs="Arial"/>
          <w:b/>
          <w:sz w:val="20"/>
        </w:rPr>
      </w:pPr>
    </w:p>
    <w:p w:rsidR="00A225D7" w:rsidRDefault="00A225D7" w:rsidP="00A225D7">
      <w:pPr>
        <w:tabs>
          <w:tab w:val="left" w:pos="0"/>
          <w:tab w:val="left" w:pos="567"/>
        </w:tabs>
        <w:spacing w:before="120"/>
        <w:rPr>
          <w:rFonts w:ascii="Arial" w:hAnsi="Arial" w:cs="Arial"/>
          <w:b/>
          <w:u w:val="single"/>
        </w:rPr>
      </w:pPr>
      <w:r>
        <w:rPr>
          <w:rFonts w:ascii="Arial" w:hAnsi="Arial" w:cs="Arial"/>
          <w:b/>
          <w:u w:val="single"/>
        </w:rPr>
        <w:t>ΒΑΘΜΟΛΟΓΗΣΗ ΚΡΙΤΗΡΙΩΝ</w:t>
      </w:r>
    </w:p>
    <w:p w:rsidR="00A225D7" w:rsidRDefault="00A225D7" w:rsidP="00A225D7">
      <w:pPr>
        <w:tabs>
          <w:tab w:val="left" w:pos="0"/>
          <w:tab w:val="left" w:pos="567"/>
        </w:tabs>
        <w:jc w:val="center"/>
        <w:rPr>
          <w:sz w:val="8"/>
          <w:szCs w:val="8"/>
        </w:rPr>
      </w:pPr>
    </w:p>
    <w:p w:rsidR="00A225D7" w:rsidRDefault="00A225D7" w:rsidP="002216E5">
      <w:pPr>
        <w:tabs>
          <w:tab w:val="left" w:pos="0"/>
          <w:tab w:val="left" w:pos="567"/>
        </w:tabs>
        <w:spacing w:after="60"/>
        <w:jc w:val="both"/>
        <w:rPr>
          <w:rFonts w:ascii="Arial" w:hAnsi="Arial" w:cs="Arial"/>
        </w:rPr>
      </w:pPr>
      <w:r>
        <w:rPr>
          <w:rFonts w:ascii="Arial" w:hAnsi="Arial" w:cs="Arial"/>
        </w:rPr>
        <w:t>Η σειρά κατάταξης μεταξύ των υποψηφίων καθορίζεται με βάση τα ακόλουθα κριτήρια:</w:t>
      </w:r>
    </w:p>
    <w:tbl>
      <w:tblPr>
        <w:tblW w:w="10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41"/>
      </w:tblGrid>
      <w:tr w:rsidR="002216E5" w:rsidRPr="000562B3" w:rsidTr="003C1142">
        <w:trPr>
          <w:jc w:val="center"/>
        </w:trPr>
        <w:tc>
          <w:tcPr>
            <w:tcW w:w="10441" w:type="dxa"/>
            <w:tcBorders>
              <w:top w:val="single" w:sz="4" w:space="0" w:color="auto"/>
              <w:left w:val="single" w:sz="4" w:space="0" w:color="auto"/>
              <w:bottom w:val="single" w:sz="4" w:space="0" w:color="auto"/>
              <w:right w:val="single" w:sz="4" w:space="0" w:color="auto"/>
            </w:tcBorders>
            <w:shd w:val="clear" w:color="auto" w:fill="auto"/>
          </w:tcPr>
          <w:p w:rsidR="002216E5" w:rsidRPr="000562B3" w:rsidRDefault="002216E5" w:rsidP="002216E5">
            <w:pPr>
              <w:numPr>
                <w:ilvl w:val="0"/>
                <w:numId w:val="16"/>
              </w:numPr>
              <w:tabs>
                <w:tab w:val="left" w:pos="284"/>
              </w:tabs>
              <w:spacing w:before="60"/>
              <w:ind w:left="284" w:hanging="284"/>
              <w:rPr>
                <w:rFonts w:ascii="Arial" w:hAnsi="Arial" w:cs="Arial"/>
                <w:b/>
                <w:spacing w:val="-2"/>
                <w:sz w:val="14"/>
                <w:szCs w:val="14"/>
              </w:rPr>
            </w:pPr>
            <w:r w:rsidRPr="000562B3">
              <w:rPr>
                <w:rFonts w:ascii="Arial" w:hAnsi="Arial" w:cs="Arial"/>
                <w:b/>
                <w:spacing w:val="-2"/>
                <w:sz w:val="14"/>
                <w:szCs w:val="14"/>
              </w:rPr>
              <w:t xml:space="preserve">ΧΡΟΝΟΣ ΑΝΕΡΓΙΑΣ </w:t>
            </w:r>
          </w:p>
          <w:p w:rsidR="002216E5" w:rsidRPr="000562B3" w:rsidRDefault="002216E5" w:rsidP="003C1142">
            <w:pPr>
              <w:tabs>
                <w:tab w:val="left" w:pos="284"/>
              </w:tabs>
              <w:ind w:left="276" w:hanging="6"/>
              <w:rPr>
                <w:rFonts w:ascii="Arial" w:hAnsi="Arial" w:cs="Arial"/>
                <w:b/>
                <w:spacing w:val="-2"/>
                <w:sz w:val="14"/>
                <w:szCs w:val="14"/>
              </w:rPr>
            </w:pPr>
            <w:r w:rsidRPr="000562B3">
              <w:rPr>
                <w:rFonts w:ascii="Arial" w:hAnsi="Arial" w:cs="Arial"/>
                <w:b/>
                <w:spacing w:val="-2"/>
                <w:sz w:val="14"/>
                <w:szCs w:val="14"/>
              </w:rPr>
              <w:t xml:space="preserve">1α.  ΧΡΟΝΟΣ ΣΥΝΕΧΟΜΕΝΗΣ ΑΝΕΡΓΙΑΣ (200 μονάδες για 4 μήνες ανεργίας και 60 μονάδες ανά μήνα ανεργίας άνω των 4 μηνών, με ανώτατο όριο τους </w:t>
            </w:r>
          </w:p>
          <w:p w:rsidR="002216E5" w:rsidRPr="000562B3" w:rsidRDefault="002216E5" w:rsidP="003C1142">
            <w:pPr>
              <w:tabs>
                <w:tab w:val="left" w:pos="284"/>
              </w:tabs>
              <w:ind w:left="276" w:hanging="6"/>
              <w:rPr>
                <w:rFonts w:ascii="Arial" w:hAnsi="Arial" w:cs="Arial"/>
                <w:b/>
                <w:spacing w:val="-2"/>
                <w:sz w:val="14"/>
                <w:szCs w:val="14"/>
              </w:rPr>
            </w:pPr>
            <w:r w:rsidRPr="000562B3">
              <w:rPr>
                <w:rFonts w:ascii="Arial" w:hAnsi="Arial" w:cs="Arial"/>
                <w:b/>
                <w:spacing w:val="-2"/>
                <w:sz w:val="14"/>
                <w:szCs w:val="14"/>
              </w:rPr>
              <w:t>18  μήνες)</w:t>
            </w:r>
          </w:p>
          <w:tbl>
            <w:tblPr>
              <w:tblW w:w="9732" w:type="dxa"/>
              <w:tblInd w:w="288" w:type="dxa"/>
              <w:tblLook w:val="04A0"/>
            </w:tblPr>
            <w:tblGrid>
              <w:gridCol w:w="988"/>
              <w:gridCol w:w="485"/>
              <w:gridCol w:w="485"/>
              <w:gridCol w:w="485"/>
              <w:gridCol w:w="752"/>
              <w:gridCol w:w="752"/>
              <w:gridCol w:w="752"/>
              <w:gridCol w:w="752"/>
              <w:gridCol w:w="752"/>
              <w:gridCol w:w="752"/>
              <w:gridCol w:w="752"/>
              <w:gridCol w:w="752"/>
              <w:gridCol w:w="1273"/>
            </w:tblGrid>
            <w:tr w:rsidR="002216E5" w:rsidTr="003C1142">
              <w:trPr>
                <w:trHeight w:hRule="exact" w:val="227"/>
              </w:trPr>
              <w:tc>
                <w:tcPr>
                  <w:tcW w:w="988" w:type="dxa"/>
                  <w:noWrap/>
                  <w:vAlign w:val="center"/>
                  <w:hideMark/>
                </w:tcPr>
                <w:p w:rsidR="002216E5" w:rsidRDefault="002216E5" w:rsidP="003C1142">
                  <w:pPr>
                    <w:tabs>
                      <w:tab w:val="left" w:pos="0"/>
                      <w:tab w:val="left" w:pos="284"/>
                    </w:tabs>
                    <w:spacing w:line="180" w:lineRule="exact"/>
                    <w:ind w:hanging="6"/>
                    <w:rPr>
                      <w:rFonts w:ascii="Arial" w:hAnsi="Arial" w:cs="Arial"/>
                      <w:bCs/>
                      <w:sz w:val="14"/>
                      <w:szCs w:val="14"/>
                      <w:lang w:eastAsia="en-US"/>
                    </w:rPr>
                  </w:pPr>
                  <w:r>
                    <w:rPr>
                      <w:rFonts w:ascii="Arial" w:hAnsi="Arial" w:cs="Arial"/>
                      <w:bCs/>
                      <w:sz w:val="14"/>
                      <w:szCs w:val="14"/>
                      <w:lang w:eastAsia="en-US"/>
                    </w:rPr>
                    <w:t>μήνες</w:t>
                  </w:r>
                </w:p>
              </w:tc>
              <w:tc>
                <w:tcPr>
                  <w:tcW w:w="485" w:type="dxa"/>
                  <w:noWrap/>
                  <w:vAlign w:val="center"/>
                  <w:hideMark/>
                </w:tcPr>
                <w:p w:rsidR="002216E5" w:rsidRDefault="002216E5" w:rsidP="003C1142">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1</w:t>
                  </w:r>
                </w:p>
              </w:tc>
              <w:tc>
                <w:tcPr>
                  <w:tcW w:w="485" w:type="dxa"/>
                  <w:noWrap/>
                  <w:vAlign w:val="center"/>
                  <w:hideMark/>
                </w:tcPr>
                <w:p w:rsidR="002216E5" w:rsidRDefault="002216E5" w:rsidP="003C1142">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2</w:t>
                  </w:r>
                </w:p>
              </w:tc>
              <w:tc>
                <w:tcPr>
                  <w:tcW w:w="485" w:type="dxa"/>
                  <w:noWrap/>
                  <w:vAlign w:val="center"/>
                  <w:hideMark/>
                </w:tcPr>
                <w:p w:rsidR="002216E5" w:rsidRDefault="002216E5" w:rsidP="003C1142">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3</w:t>
                  </w:r>
                </w:p>
              </w:tc>
              <w:tc>
                <w:tcPr>
                  <w:tcW w:w="752" w:type="dxa"/>
                  <w:noWrap/>
                  <w:vAlign w:val="center"/>
                  <w:hideMark/>
                </w:tcPr>
                <w:p w:rsidR="002216E5" w:rsidRDefault="002216E5" w:rsidP="003C1142">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4</w:t>
                  </w:r>
                </w:p>
              </w:tc>
              <w:tc>
                <w:tcPr>
                  <w:tcW w:w="752" w:type="dxa"/>
                  <w:noWrap/>
                  <w:vAlign w:val="center"/>
                  <w:hideMark/>
                </w:tcPr>
                <w:p w:rsidR="002216E5" w:rsidRDefault="002216E5" w:rsidP="003C1142">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5</w:t>
                  </w:r>
                </w:p>
              </w:tc>
              <w:tc>
                <w:tcPr>
                  <w:tcW w:w="752" w:type="dxa"/>
                  <w:noWrap/>
                  <w:vAlign w:val="center"/>
                  <w:hideMark/>
                </w:tcPr>
                <w:p w:rsidR="002216E5" w:rsidRDefault="002216E5" w:rsidP="003C1142">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6</w:t>
                  </w:r>
                </w:p>
              </w:tc>
              <w:tc>
                <w:tcPr>
                  <w:tcW w:w="752" w:type="dxa"/>
                  <w:noWrap/>
                  <w:vAlign w:val="center"/>
                  <w:hideMark/>
                </w:tcPr>
                <w:p w:rsidR="002216E5" w:rsidRDefault="002216E5" w:rsidP="003C1142">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7</w:t>
                  </w:r>
                </w:p>
              </w:tc>
              <w:tc>
                <w:tcPr>
                  <w:tcW w:w="752" w:type="dxa"/>
                  <w:noWrap/>
                  <w:vAlign w:val="center"/>
                  <w:hideMark/>
                </w:tcPr>
                <w:p w:rsidR="002216E5" w:rsidRDefault="002216E5" w:rsidP="003C1142">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8</w:t>
                  </w:r>
                </w:p>
              </w:tc>
              <w:tc>
                <w:tcPr>
                  <w:tcW w:w="752" w:type="dxa"/>
                  <w:noWrap/>
                  <w:vAlign w:val="center"/>
                  <w:hideMark/>
                </w:tcPr>
                <w:p w:rsidR="002216E5" w:rsidRDefault="002216E5" w:rsidP="003C1142">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9</w:t>
                  </w:r>
                </w:p>
              </w:tc>
              <w:tc>
                <w:tcPr>
                  <w:tcW w:w="752" w:type="dxa"/>
                  <w:noWrap/>
                  <w:vAlign w:val="center"/>
                  <w:hideMark/>
                </w:tcPr>
                <w:p w:rsidR="002216E5" w:rsidRDefault="002216E5" w:rsidP="003C1142">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10</w:t>
                  </w:r>
                </w:p>
              </w:tc>
              <w:tc>
                <w:tcPr>
                  <w:tcW w:w="752" w:type="dxa"/>
                  <w:noWrap/>
                  <w:vAlign w:val="center"/>
                  <w:hideMark/>
                </w:tcPr>
                <w:p w:rsidR="002216E5" w:rsidRDefault="002216E5" w:rsidP="003C1142">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11</w:t>
                  </w:r>
                </w:p>
              </w:tc>
              <w:tc>
                <w:tcPr>
                  <w:tcW w:w="1273" w:type="dxa"/>
                  <w:noWrap/>
                  <w:vAlign w:val="center"/>
                  <w:hideMark/>
                </w:tcPr>
                <w:p w:rsidR="002216E5" w:rsidRDefault="002216E5" w:rsidP="003C1142">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18 και άνω</w:t>
                  </w:r>
                </w:p>
              </w:tc>
            </w:tr>
            <w:tr w:rsidR="002216E5" w:rsidTr="003C1142">
              <w:trPr>
                <w:trHeight w:hRule="exact" w:val="227"/>
              </w:trPr>
              <w:tc>
                <w:tcPr>
                  <w:tcW w:w="988" w:type="dxa"/>
                  <w:noWrap/>
                  <w:vAlign w:val="center"/>
                  <w:hideMark/>
                </w:tcPr>
                <w:p w:rsidR="002216E5" w:rsidRDefault="002216E5" w:rsidP="003C1142">
                  <w:pPr>
                    <w:tabs>
                      <w:tab w:val="left" w:pos="72"/>
                      <w:tab w:val="left" w:pos="284"/>
                    </w:tabs>
                    <w:spacing w:line="180" w:lineRule="exact"/>
                    <w:ind w:hanging="6"/>
                    <w:rPr>
                      <w:rFonts w:ascii="Arial" w:hAnsi="Arial" w:cs="Arial"/>
                      <w:bCs/>
                      <w:sz w:val="14"/>
                      <w:szCs w:val="14"/>
                      <w:lang w:eastAsia="en-US"/>
                    </w:rPr>
                  </w:pPr>
                  <w:r>
                    <w:rPr>
                      <w:rFonts w:ascii="Arial" w:hAnsi="Arial" w:cs="Arial"/>
                      <w:bCs/>
                      <w:sz w:val="14"/>
                      <w:szCs w:val="14"/>
                      <w:lang w:eastAsia="en-US"/>
                    </w:rPr>
                    <w:t>μονάδες</w:t>
                  </w:r>
                </w:p>
              </w:tc>
              <w:tc>
                <w:tcPr>
                  <w:tcW w:w="485" w:type="dxa"/>
                  <w:noWrap/>
                  <w:vAlign w:val="center"/>
                  <w:hideMark/>
                </w:tcPr>
                <w:p w:rsidR="002216E5" w:rsidRDefault="002216E5" w:rsidP="003C1142">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0</w:t>
                  </w:r>
                </w:p>
              </w:tc>
              <w:tc>
                <w:tcPr>
                  <w:tcW w:w="485" w:type="dxa"/>
                  <w:noWrap/>
                  <w:vAlign w:val="center"/>
                  <w:hideMark/>
                </w:tcPr>
                <w:p w:rsidR="002216E5" w:rsidRDefault="002216E5" w:rsidP="003C1142">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0</w:t>
                  </w:r>
                </w:p>
              </w:tc>
              <w:tc>
                <w:tcPr>
                  <w:tcW w:w="485" w:type="dxa"/>
                  <w:noWrap/>
                  <w:vAlign w:val="center"/>
                  <w:hideMark/>
                </w:tcPr>
                <w:p w:rsidR="002216E5" w:rsidRDefault="002216E5" w:rsidP="003C1142">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0</w:t>
                  </w:r>
                </w:p>
              </w:tc>
              <w:tc>
                <w:tcPr>
                  <w:tcW w:w="752" w:type="dxa"/>
                  <w:noWrap/>
                  <w:vAlign w:val="center"/>
                  <w:hideMark/>
                </w:tcPr>
                <w:p w:rsidR="002216E5" w:rsidRDefault="002216E5" w:rsidP="003C1142">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200</w:t>
                  </w:r>
                </w:p>
              </w:tc>
              <w:tc>
                <w:tcPr>
                  <w:tcW w:w="752" w:type="dxa"/>
                  <w:noWrap/>
                  <w:vAlign w:val="center"/>
                  <w:hideMark/>
                </w:tcPr>
                <w:p w:rsidR="002216E5" w:rsidRDefault="002216E5" w:rsidP="003C1142">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260</w:t>
                  </w:r>
                </w:p>
              </w:tc>
              <w:tc>
                <w:tcPr>
                  <w:tcW w:w="752" w:type="dxa"/>
                  <w:noWrap/>
                  <w:vAlign w:val="center"/>
                  <w:hideMark/>
                </w:tcPr>
                <w:p w:rsidR="002216E5" w:rsidRDefault="002216E5" w:rsidP="003C1142">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320</w:t>
                  </w:r>
                </w:p>
              </w:tc>
              <w:tc>
                <w:tcPr>
                  <w:tcW w:w="752" w:type="dxa"/>
                  <w:noWrap/>
                  <w:vAlign w:val="center"/>
                  <w:hideMark/>
                </w:tcPr>
                <w:p w:rsidR="002216E5" w:rsidRDefault="002216E5" w:rsidP="003C1142">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380</w:t>
                  </w:r>
                </w:p>
              </w:tc>
              <w:tc>
                <w:tcPr>
                  <w:tcW w:w="752" w:type="dxa"/>
                  <w:noWrap/>
                  <w:vAlign w:val="center"/>
                  <w:hideMark/>
                </w:tcPr>
                <w:p w:rsidR="002216E5" w:rsidRDefault="002216E5" w:rsidP="003C1142">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440</w:t>
                  </w:r>
                </w:p>
              </w:tc>
              <w:tc>
                <w:tcPr>
                  <w:tcW w:w="752" w:type="dxa"/>
                  <w:noWrap/>
                  <w:vAlign w:val="center"/>
                  <w:hideMark/>
                </w:tcPr>
                <w:p w:rsidR="002216E5" w:rsidRDefault="002216E5" w:rsidP="003C1142">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500</w:t>
                  </w:r>
                </w:p>
              </w:tc>
              <w:tc>
                <w:tcPr>
                  <w:tcW w:w="752" w:type="dxa"/>
                  <w:noWrap/>
                  <w:vAlign w:val="center"/>
                  <w:hideMark/>
                </w:tcPr>
                <w:p w:rsidR="002216E5" w:rsidRDefault="002216E5" w:rsidP="003C1142">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560</w:t>
                  </w:r>
                </w:p>
              </w:tc>
              <w:tc>
                <w:tcPr>
                  <w:tcW w:w="752" w:type="dxa"/>
                  <w:noWrap/>
                  <w:vAlign w:val="center"/>
                  <w:hideMark/>
                </w:tcPr>
                <w:p w:rsidR="002216E5" w:rsidRDefault="002216E5" w:rsidP="003C1142">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620</w:t>
                  </w:r>
                </w:p>
              </w:tc>
              <w:tc>
                <w:tcPr>
                  <w:tcW w:w="1273" w:type="dxa"/>
                  <w:noWrap/>
                  <w:vAlign w:val="center"/>
                  <w:hideMark/>
                </w:tcPr>
                <w:p w:rsidR="002216E5" w:rsidRDefault="002216E5" w:rsidP="003C1142">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1040</w:t>
                  </w:r>
                </w:p>
              </w:tc>
            </w:tr>
          </w:tbl>
          <w:p w:rsidR="002216E5" w:rsidRPr="000562B3" w:rsidRDefault="002216E5" w:rsidP="003C1142">
            <w:pPr>
              <w:tabs>
                <w:tab w:val="left" w:pos="284"/>
              </w:tabs>
              <w:ind w:hanging="6"/>
              <w:rPr>
                <w:rFonts w:ascii="Arial" w:hAnsi="Arial" w:cs="Arial"/>
                <w:sz w:val="8"/>
                <w:szCs w:val="8"/>
                <w:lang w:eastAsia="zh-CN"/>
              </w:rPr>
            </w:pPr>
          </w:p>
          <w:p w:rsidR="002216E5" w:rsidRPr="000562B3" w:rsidRDefault="002216E5" w:rsidP="003C1142">
            <w:pPr>
              <w:tabs>
                <w:tab w:val="left" w:pos="284"/>
              </w:tabs>
              <w:ind w:left="276" w:hanging="6"/>
              <w:rPr>
                <w:rFonts w:ascii="Arial" w:hAnsi="Arial" w:cs="Arial"/>
                <w:b/>
                <w:spacing w:val="-2"/>
                <w:sz w:val="14"/>
                <w:szCs w:val="14"/>
              </w:rPr>
            </w:pPr>
            <w:r w:rsidRPr="000562B3">
              <w:rPr>
                <w:rFonts w:ascii="Arial" w:hAnsi="Arial" w:cs="Arial"/>
                <w:b/>
                <w:spacing w:val="-2"/>
                <w:sz w:val="14"/>
                <w:szCs w:val="14"/>
              </w:rPr>
              <w:t>1β.  ΧΡΟΝΟΣ  ΜΗ ΣΥΝΕΧΟΜΕΝΗΣ ΑΝΕΡΓΙΑΣ ΤΟΥΣ ΤΕΛΕΥΤΑΙΟΥΣ18 ΜΗΝΕΣ (40 μονάδες ανά μήνα ανεργίας , με ανώτατο όριο τους 9 μήνες)</w:t>
            </w:r>
          </w:p>
          <w:tbl>
            <w:tblPr>
              <w:tblW w:w="9885" w:type="dxa"/>
              <w:tblInd w:w="288" w:type="dxa"/>
              <w:tblLook w:val="04A0"/>
            </w:tblPr>
            <w:tblGrid>
              <w:gridCol w:w="988"/>
              <w:gridCol w:w="551"/>
              <w:gridCol w:w="552"/>
              <w:gridCol w:w="630"/>
              <w:gridCol w:w="752"/>
              <w:gridCol w:w="752"/>
              <w:gridCol w:w="752"/>
              <w:gridCol w:w="752"/>
              <w:gridCol w:w="755"/>
              <w:gridCol w:w="3401"/>
            </w:tblGrid>
            <w:tr w:rsidR="002216E5" w:rsidTr="003C1142">
              <w:trPr>
                <w:trHeight w:hRule="exact" w:val="227"/>
              </w:trPr>
              <w:tc>
                <w:tcPr>
                  <w:tcW w:w="988" w:type="dxa"/>
                  <w:noWrap/>
                  <w:vAlign w:val="center"/>
                  <w:hideMark/>
                </w:tcPr>
                <w:p w:rsidR="002216E5" w:rsidRDefault="002216E5" w:rsidP="003C1142">
                  <w:pPr>
                    <w:tabs>
                      <w:tab w:val="left" w:pos="0"/>
                      <w:tab w:val="left" w:pos="284"/>
                    </w:tabs>
                    <w:spacing w:line="180" w:lineRule="exact"/>
                    <w:ind w:hanging="6"/>
                    <w:rPr>
                      <w:rFonts w:ascii="Arial" w:hAnsi="Arial" w:cs="Arial"/>
                      <w:bCs/>
                      <w:sz w:val="14"/>
                      <w:szCs w:val="14"/>
                      <w:lang w:eastAsia="en-US"/>
                    </w:rPr>
                  </w:pPr>
                  <w:r>
                    <w:rPr>
                      <w:rFonts w:ascii="Arial" w:hAnsi="Arial" w:cs="Arial"/>
                      <w:bCs/>
                      <w:sz w:val="14"/>
                      <w:szCs w:val="14"/>
                      <w:lang w:eastAsia="en-US"/>
                    </w:rPr>
                    <w:t>μήνες</w:t>
                  </w:r>
                </w:p>
              </w:tc>
              <w:tc>
                <w:tcPr>
                  <w:tcW w:w="551" w:type="dxa"/>
                  <w:noWrap/>
                  <w:vAlign w:val="center"/>
                  <w:hideMark/>
                </w:tcPr>
                <w:p w:rsidR="002216E5" w:rsidRDefault="002216E5" w:rsidP="003C1142">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1</w:t>
                  </w:r>
                </w:p>
              </w:tc>
              <w:tc>
                <w:tcPr>
                  <w:tcW w:w="552" w:type="dxa"/>
                  <w:noWrap/>
                  <w:vAlign w:val="center"/>
                  <w:hideMark/>
                </w:tcPr>
                <w:p w:rsidR="002216E5" w:rsidRDefault="002216E5" w:rsidP="003C1142">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2</w:t>
                  </w:r>
                </w:p>
              </w:tc>
              <w:tc>
                <w:tcPr>
                  <w:tcW w:w="630" w:type="dxa"/>
                  <w:noWrap/>
                  <w:vAlign w:val="center"/>
                  <w:hideMark/>
                </w:tcPr>
                <w:p w:rsidR="002216E5" w:rsidRDefault="002216E5" w:rsidP="003C1142">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3</w:t>
                  </w:r>
                </w:p>
              </w:tc>
              <w:tc>
                <w:tcPr>
                  <w:tcW w:w="752" w:type="dxa"/>
                  <w:noWrap/>
                  <w:vAlign w:val="center"/>
                  <w:hideMark/>
                </w:tcPr>
                <w:p w:rsidR="002216E5" w:rsidRDefault="002216E5" w:rsidP="003C1142">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4</w:t>
                  </w:r>
                </w:p>
              </w:tc>
              <w:tc>
                <w:tcPr>
                  <w:tcW w:w="752" w:type="dxa"/>
                  <w:noWrap/>
                  <w:vAlign w:val="center"/>
                  <w:hideMark/>
                </w:tcPr>
                <w:p w:rsidR="002216E5" w:rsidRDefault="002216E5" w:rsidP="003C1142">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5</w:t>
                  </w:r>
                </w:p>
              </w:tc>
              <w:tc>
                <w:tcPr>
                  <w:tcW w:w="752" w:type="dxa"/>
                  <w:noWrap/>
                  <w:vAlign w:val="center"/>
                  <w:hideMark/>
                </w:tcPr>
                <w:p w:rsidR="002216E5" w:rsidRDefault="002216E5" w:rsidP="003C1142">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6</w:t>
                  </w:r>
                </w:p>
              </w:tc>
              <w:tc>
                <w:tcPr>
                  <w:tcW w:w="752" w:type="dxa"/>
                  <w:noWrap/>
                  <w:vAlign w:val="center"/>
                  <w:hideMark/>
                </w:tcPr>
                <w:p w:rsidR="002216E5" w:rsidRDefault="002216E5" w:rsidP="003C1142">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7</w:t>
                  </w:r>
                </w:p>
              </w:tc>
              <w:tc>
                <w:tcPr>
                  <w:tcW w:w="755" w:type="dxa"/>
                  <w:noWrap/>
                  <w:vAlign w:val="center"/>
                  <w:hideMark/>
                </w:tcPr>
                <w:p w:rsidR="002216E5" w:rsidRDefault="002216E5" w:rsidP="003C1142">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8</w:t>
                  </w:r>
                </w:p>
              </w:tc>
              <w:tc>
                <w:tcPr>
                  <w:tcW w:w="3401" w:type="dxa"/>
                  <w:noWrap/>
                  <w:vAlign w:val="center"/>
                </w:tcPr>
                <w:p w:rsidR="002216E5" w:rsidRDefault="002216E5" w:rsidP="003C1142">
                  <w:pPr>
                    <w:tabs>
                      <w:tab w:val="left" w:pos="284"/>
                    </w:tabs>
                    <w:spacing w:line="180" w:lineRule="exact"/>
                    <w:ind w:left="180" w:hanging="6"/>
                    <w:rPr>
                      <w:rFonts w:ascii="Arial" w:hAnsi="Arial" w:cs="Arial"/>
                      <w:sz w:val="14"/>
                      <w:szCs w:val="14"/>
                      <w:lang w:eastAsia="en-US"/>
                    </w:rPr>
                  </w:pPr>
                  <w:r>
                    <w:rPr>
                      <w:rFonts w:ascii="Arial" w:hAnsi="Arial" w:cs="Arial"/>
                      <w:sz w:val="14"/>
                      <w:szCs w:val="14"/>
                      <w:lang w:eastAsia="en-US"/>
                    </w:rPr>
                    <w:t>9 και άνω</w:t>
                  </w:r>
                </w:p>
                <w:p w:rsidR="002216E5" w:rsidRDefault="002216E5" w:rsidP="003C1142">
                  <w:pPr>
                    <w:tabs>
                      <w:tab w:val="left" w:pos="284"/>
                    </w:tabs>
                    <w:spacing w:line="180" w:lineRule="exact"/>
                    <w:ind w:hanging="6"/>
                    <w:rPr>
                      <w:rFonts w:ascii="Arial" w:hAnsi="Arial" w:cs="Arial"/>
                      <w:sz w:val="14"/>
                      <w:szCs w:val="14"/>
                      <w:lang w:eastAsia="en-US"/>
                    </w:rPr>
                  </w:pPr>
                </w:p>
              </w:tc>
            </w:tr>
            <w:tr w:rsidR="002216E5" w:rsidTr="003C1142">
              <w:trPr>
                <w:trHeight w:val="77"/>
              </w:trPr>
              <w:tc>
                <w:tcPr>
                  <w:tcW w:w="988" w:type="dxa"/>
                  <w:noWrap/>
                  <w:vAlign w:val="center"/>
                  <w:hideMark/>
                </w:tcPr>
                <w:p w:rsidR="002216E5" w:rsidRDefault="002216E5" w:rsidP="003C1142">
                  <w:pPr>
                    <w:tabs>
                      <w:tab w:val="left" w:pos="72"/>
                      <w:tab w:val="left" w:pos="284"/>
                    </w:tabs>
                    <w:spacing w:line="180" w:lineRule="exact"/>
                    <w:ind w:hanging="6"/>
                    <w:rPr>
                      <w:rFonts w:ascii="Arial" w:hAnsi="Arial" w:cs="Arial"/>
                      <w:bCs/>
                      <w:sz w:val="14"/>
                      <w:szCs w:val="14"/>
                      <w:lang w:eastAsia="en-US"/>
                    </w:rPr>
                  </w:pPr>
                  <w:r>
                    <w:rPr>
                      <w:rFonts w:ascii="Arial" w:hAnsi="Arial" w:cs="Arial"/>
                      <w:bCs/>
                      <w:sz w:val="14"/>
                      <w:szCs w:val="14"/>
                      <w:lang w:eastAsia="en-US"/>
                    </w:rPr>
                    <w:t>μονάδες</w:t>
                  </w:r>
                </w:p>
              </w:tc>
              <w:tc>
                <w:tcPr>
                  <w:tcW w:w="551" w:type="dxa"/>
                  <w:noWrap/>
                  <w:vAlign w:val="center"/>
                  <w:hideMark/>
                </w:tcPr>
                <w:p w:rsidR="002216E5" w:rsidRDefault="002216E5" w:rsidP="003C1142">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40</w:t>
                  </w:r>
                </w:p>
              </w:tc>
              <w:tc>
                <w:tcPr>
                  <w:tcW w:w="552" w:type="dxa"/>
                  <w:noWrap/>
                  <w:vAlign w:val="center"/>
                  <w:hideMark/>
                </w:tcPr>
                <w:p w:rsidR="002216E5" w:rsidRDefault="002216E5" w:rsidP="003C1142">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80</w:t>
                  </w:r>
                </w:p>
              </w:tc>
              <w:tc>
                <w:tcPr>
                  <w:tcW w:w="630" w:type="dxa"/>
                  <w:noWrap/>
                  <w:vAlign w:val="center"/>
                  <w:hideMark/>
                </w:tcPr>
                <w:p w:rsidR="002216E5" w:rsidRDefault="002216E5" w:rsidP="003C1142">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120</w:t>
                  </w:r>
                </w:p>
              </w:tc>
              <w:tc>
                <w:tcPr>
                  <w:tcW w:w="752" w:type="dxa"/>
                  <w:noWrap/>
                  <w:vAlign w:val="center"/>
                  <w:hideMark/>
                </w:tcPr>
                <w:p w:rsidR="002216E5" w:rsidRDefault="002216E5" w:rsidP="003C1142">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160</w:t>
                  </w:r>
                </w:p>
              </w:tc>
              <w:tc>
                <w:tcPr>
                  <w:tcW w:w="752" w:type="dxa"/>
                  <w:noWrap/>
                  <w:vAlign w:val="center"/>
                  <w:hideMark/>
                </w:tcPr>
                <w:p w:rsidR="002216E5" w:rsidRDefault="002216E5" w:rsidP="003C1142">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200</w:t>
                  </w:r>
                </w:p>
              </w:tc>
              <w:tc>
                <w:tcPr>
                  <w:tcW w:w="752" w:type="dxa"/>
                  <w:noWrap/>
                  <w:vAlign w:val="center"/>
                  <w:hideMark/>
                </w:tcPr>
                <w:p w:rsidR="002216E5" w:rsidRDefault="002216E5" w:rsidP="003C1142">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240</w:t>
                  </w:r>
                </w:p>
              </w:tc>
              <w:tc>
                <w:tcPr>
                  <w:tcW w:w="752" w:type="dxa"/>
                  <w:noWrap/>
                  <w:vAlign w:val="center"/>
                  <w:hideMark/>
                </w:tcPr>
                <w:p w:rsidR="002216E5" w:rsidRDefault="002216E5" w:rsidP="003C1142">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280</w:t>
                  </w:r>
                </w:p>
              </w:tc>
              <w:tc>
                <w:tcPr>
                  <w:tcW w:w="755" w:type="dxa"/>
                  <w:noWrap/>
                  <w:vAlign w:val="center"/>
                  <w:hideMark/>
                </w:tcPr>
                <w:p w:rsidR="002216E5" w:rsidRDefault="002216E5" w:rsidP="003C1142">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320</w:t>
                  </w:r>
                </w:p>
              </w:tc>
              <w:tc>
                <w:tcPr>
                  <w:tcW w:w="3401" w:type="dxa"/>
                  <w:noWrap/>
                  <w:vAlign w:val="center"/>
                  <w:hideMark/>
                </w:tcPr>
                <w:p w:rsidR="002216E5" w:rsidRDefault="002216E5" w:rsidP="003C1142">
                  <w:pPr>
                    <w:tabs>
                      <w:tab w:val="left" w:pos="284"/>
                    </w:tabs>
                    <w:spacing w:line="180" w:lineRule="exact"/>
                    <w:ind w:left="180" w:hanging="6"/>
                    <w:jc w:val="both"/>
                    <w:rPr>
                      <w:rFonts w:ascii="Arial" w:hAnsi="Arial" w:cs="Arial"/>
                      <w:bCs/>
                      <w:sz w:val="14"/>
                      <w:szCs w:val="14"/>
                      <w:lang w:eastAsia="en-US"/>
                    </w:rPr>
                  </w:pPr>
                  <w:r>
                    <w:rPr>
                      <w:rFonts w:ascii="Arial" w:hAnsi="Arial" w:cs="Arial"/>
                      <w:bCs/>
                      <w:sz w:val="14"/>
                      <w:szCs w:val="14"/>
                      <w:lang w:eastAsia="en-US"/>
                    </w:rPr>
                    <w:t xml:space="preserve">    360</w:t>
                  </w:r>
                </w:p>
              </w:tc>
            </w:tr>
          </w:tbl>
          <w:p w:rsidR="002216E5" w:rsidRPr="000562B3" w:rsidRDefault="002216E5" w:rsidP="003C1142">
            <w:pPr>
              <w:tabs>
                <w:tab w:val="left" w:pos="284"/>
              </w:tabs>
              <w:ind w:hanging="6"/>
              <w:rPr>
                <w:rFonts w:ascii="Arial" w:hAnsi="Arial" w:cs="Arial"/>
                <w:b/>
                <w:sz w:val="14"/>
                <w:szCs w:val="14"/>
                <w:lang w:eastAsia="zh-CN"/>
              </w:rPr>
            </w:pPr>
            <w:r w:rsidRPr="000562B3">
              <w:rPr>
                <w:rFonts w:ascii="Arial" w:hAnsi="Arial" w:cs="Arial"/>
                <w:b/>
                <w:sz w:val="14"/>
                <w:szCs w:val="14"/>
              </w:rPr>
              <w:t xml:space="preserve"> </w:t>
            </w:r>
          </w:p>
          <w:p w:rsidR="002216E5" w:rsidRPr="000562B3" w:rsidRDefault="002216E5" w:rsidP="003C1142">
            <w:pPr>
              <w:tabs>
                <w:tab w:val="left" w:pos="284"/>
              </w:tabs>
              <w:ind w:hanging="6"/>
              <w:rPr>
                <w:rFonts w:ascii="Arial" w:hAnsi="Arial" w:cs="Arial"/>
                <w:b/>
                <w:sz w:val="14"/>
                <w:szCs w:val="14"/>
              </w:rPr>
            </w:pPr>
            <w:r w:rsidRPr="000562B3">
              <w:rPr>
                <w:rFonts w:ascii="Arial" w:hAnsi="Arial" w:cs="Arial"/>
                <w:b/>
                <w:sz w:val="14"/>
                <w:szCs w:val="14"/>
              </w:rPr>
              <w:t>2.   ΠΟΛΥΤΕΚΝΟΣ ΓΟΝΕΑΣ ΚΑΙ ΤΕΚΝΟ ΠΟΛΥΤΕΚΝΗΣ ΟΙΚΟΓΕΝΕΙΑΣ (300 μονάδες)</w:t>
            </w:r>
          </w:p>
          <w:tbl>
            <w:tblPr>
              <w:tblW w:w="0" w:type="auto"/>
              <w:tblInd w:w="288" w:type="dxa"/>
              <w:tblLook w:val="04A0"/>
            </w:tblPr>
            <w:tblGrid>
              <w:gridCol w:w="709"/>
              <w:gridCol w:w="710"/>
              <w:gridCol w:w="709"/>
              <w:gridCol w:w="710"/>
              <w:gridCol w:w="710"/>
              <w:gridCol w:w="709"/>
              <w:gridCol w:w="710"/>
              <w:gridCol w:w="709"/>
              <w:gridCol w:w="710"/>
              <w:gridCol w:w="710"/>
              <w:gridCol w:w="710"/>
              <w:gridCol w:w="540"/>
            </w:tblGrid>
            <w:tr w:rsidR="002216E5" w:rsidTr="003C1142">
              <w:trPr>
                <w:trHeight w:hRule="exact" w:val="52"/>
              </w:trPr>
              <w:tc>
                <w:tcPr>
                  <w:tcW w:w="709" w:type="dxa"/>
                  <w:noWrap/>
                  <w:vAlign w:val="center"/>
                </w:tcPr>
                <w:p w:rsidR="002216E5" w:rsidRDefault="002216E5" w:rsidP="003C1142">
                  <w:pPr>
                    <w:tabs>
                      <w:tab w:val="left" w:pos="0"/>
                      <w:tab w:val="left" w:pos="284"/>
                    </w:tabs>
                    <w:spacing w:line="276" w:lineRule="auto"/>
                    <w:ind w:hanging="6"/>
                    <w:jc w:val="center"/>
                    <w:rPr>
                      <w:rFonts w:ascii="Arial" w:hAnsi="Arial" w:cs="Arial"/>
                      <w:b/>
                      <w:sz w:val="14"/>
                      <w:szCs w:val="14"/>
                      <w:lang w:eastAsia="en-US"/>
                    </w:rPr>
                  </w:pPr>
                </w:p>
              </w:tc>
              <w:tc>
                <w:tcPr>
                  <w:tcW w:w="710" w:type="dxa"/>
                  <w:noWrap/>
                  <w:vAlign w:val="center"/>
                </w:tcPr>
                <w:p w:rsidR="002216E5" w:rsidRDefault="002216E5" w:rsidP="003C1142">
                  <w:pPr>
                    <w:tabs>
                      <w:tab w:val="left" w:pos="0"/>
                      <w:tab w:val="left" w:pos="284"/>
                    </w:tabs>
                    <w:spacing w:line="276" w:lineRule="auto"/>
                    <w:ind w:left="25" w:hanging="6"/>
                    <w:jc w:val="center"/>
                    <w:rPr>
                      <w:rFonts w:ascii="Arial" w:hAnsi="Arial" w:cs="Arial"/>
                      <w:sz w:val="14"/>
                      <w:szCs w:val="14"/>
                      <w:lang w:eastAsia="en-US"/>
                    </w:rPr>
                  </w:pPr>
                </w:p>
              </w:tc>
              <w:tc>
                <w:tcPr>
                  <w:tcW w:w="709" w:type="dxa"/>
                  <w:noWrap/>
                  <w:vAlign w:val="center"/>
                </w:tcPr>
                <w:p w:rsidR="002216E5" w:rsidRDefault="002216E5" w:rsidP="003C1142">
                  <w:pPr>
                    <w:tabs>
                      <w:tab w:val="left" w:pos="82"/>
                      <w:tab w:val="left" w:pos="284"/>
                    </w:tabs>
                    <w:spacing w:line="276" w:lineRule="auto"/>
                    <w:ind w:left="82" w:hanging="6"/>
                    <w:jc w:val="center"/>
                    <w:rPr>
                      <w:rFonts w:ascii="Arial" w:hAnsi="Arial" w:cs="Arial"/>
                      <w:sz w:val="14"/>
                      <w:szCs w:val="14"/>
                      <w:lang w:eastAsia="en-US"/>
                    </w:rPr>
                  </w:pPr>
                </w:p>
              </w:tc>
              <w:tc>
                <w:tcPr>
                  <w:tcW w:w="710" w:type="dxa"/>
                  <w:noWrap/>
                  <w:vAlign w:val="center"/>
                </w:tcPr>
                <w:p w:rsidR="002216E5" w:rsidRDefault="002216E5" w:rsidP="003C1142">
                  <w:pPr>
                    <w:tabs>
                      <w:tab w:val="left" w:pos="139"/>
                      <w:tab w:val="left" w:pos="284"/>
                    </w:tabs>
                    <w:spacing w:line="276" w:lineRule="auto"/>
                    <w:ind w:left="139" w:hanging="6"/>
                    <w:jc w:val="center"/>
                    <w:rPr>
                      <w:rFonts w:ascii="Arial" w:hAnsi="Arial" w:cs="Arial"/>
                      <w:sz w:val="14"/>
                      <w:szCs w:val="14"/>
                      <w:lang w:eastAsia="en-US"/>
                    </w:rPr>
                  </w:pPr>
                </w:p>
              </w:tc>
              <w:tc>
                <w:tcPr>
                  <w:tcW w:w="710" w:type="dxa"/>
                  <w:noWrap/>
                  <w:vAlign w:val="center"/>
                </w:tcPr>
                <w:p w:rsidR="002216E5" w:rsidRDefault="002216E5" w:rsidP="003C1142">
                  <w:pPr>
                    <w:tabs>
                      <w:tab w:val="left" w:pos="16"/>
                      <w:tab w:val="left" w:pos="284"/>
                    </w:tabs>
                    <w:spacing w:line="276" w:lineRule="auto"/>
                    <w:ind w:left="16" w:hanging="6"/>
                    <w:jc w:val="center"/>
                    <w:rPr>
                      <w:rFonts w:ascii="Arial" w:hAnsi="Arial" w:cs="Arial"/>
                      <w:sz w:val="14"/>
                      <w:szCs w:val="14"/>
                      <w:lang w:eastAsia="en-US"/>
                    </w:rPr>
                  </w:pPr>
                </w:p>
              </w:tc>
              <w:tc>
                <w:tcPr>
                  <w:tcW w:w="709" w:type="dxa"/>
                  <w:noWrap/>
                  <w:vAlign w:val="center"/>
                </w:tcPr>
                <w:p w:rsidR="002216E5" w:rsidRDefault="002216E5" w:rsidP="003C1142">
                  <w:pPr>
                    <w:tabs>
                      <w:tab w:val="left" w:pos="73"/>
                      <w:tab w:val="left" w:pos="284"/>
                    </w:tabs>
                    <w:spacing w:line="276" w:lineRule="auto"/>
                    <w:ind w:left="73" w:hanging="6"/>
                    <w:jc w:val="center"/>
                    <w:rPr>
                      <w:rFonts w:ascii="Arial" w:hAnsi="Arial" w:cs="Arial"/>
                      <w:sz w:val="14"/>
                      <w:szCs w:val="14"/>
                      <w:lang w:eastAsia="en-US"/>
                    </w:rPr>
                  </w:pPr>
                </w:p>
              </w:tc>
              <w:tc>
                <w:tcPr>
                  <w:tcW w:w="710" w:type="dxa"/>
                  <w:noWrap/>
                  <w:vAlign w:val="center"/>
                </w:tcPr>
                <w:p w:rsidR="002216E5" w:rsidRDefault="002216E5" w:rsidP="003C1142">
                  <w:pPr>
                    <w:tabs>
                      <w:tab w:val="left" w:pos="-50"/>
                      <w:tab w:val="left" w:pos="284"/>
                    </w:tabs>
                    <w:spacing w:line="276" w:lineRule="auto"/>
                    <w:ind w:left="130" w:hanging="6"/>
                    <w:jc w:val="center"/>
                    <w:rPr>
                      <w:rFonts w:ascii="Arial" w:hAnsi="Arial" w:cs="Arial"/>
                      <w:sz w:val="14"/>
                      <w:szCs w:val="14"/>
                      <w:lang w:eastAsia="en-US"/>
                    </w:rPr>
                  </w:pPr>
                </w:p>
              </w:tc>
              <w:tc>
                <w:tcPr>
                  <w:tcW w:w="709" w:type="dxa"/>
                  <w:noWrap/>
                  <w:vAlign w:val="center"/>
                </w:tcPr>
                <w:p w:rsidR="002216E5" w:rsidRDefault="002216E5" w:rsidP="003C1142">
                  <w:pPr>
                    <w:tabs>
                      <w:tab w:val="left" w:pos="7"/>
                      <w:tab w:val="left" w:pos="284"/>
                    </w:tabs>
                    <w:spacing w:line="276" w:lineRule="auto"/>
                    <w:ind w:hanging="6"/>
                    <w:jc w:val="center"/>
                    <w:rPr>
                      <w:rFonts w:ascii="Arial" w:hAnsi="Arial" w:cs="Arial"/>
                      <w:sz w:val="14"/>
                      <w:szCs w:val="14"/>
                      <w:lang w:eastAsia="en-US"/>
                    </w:rPr>
                  </w:pPr>
                </w:p>
              </w:tc>
              <w:tc>
                <w:tcPr>
                  <w:tcW w:w="710" w:type="dxa"/>
                </w:tcPr>
                <w:p w:rsidR="002216E5" w:rsidRDefault="002216E5" w:rsidP="003C1142">
                  <w:pPr>
                    <w:tabs>
                      <w:tab w:val="left" w:pos="72"/>
                      <w:tab w:val="left" w:pos="284"/>
                    </w:tabs>
                    <w:spacing w:line="276" w:lineRule="auto"/>
                    <w:ind w:left="72" w:hanging="6"/>
                    <w:jc w:val="center"/>
                    <w:rPr>
                      <w:rFonts w:ascii="Arial" w:hAnsi="Arial" w:cs="Arial"/>
                      <w:sz w:val="14"/>
                      <w:szCs w:val="14"/>
                      <w:lang w:eastAsia="en-US"/>
                    </w:rPr>
                  </w:pPr>
                </w:p>
              </w:tc>
              <w:tc>
                <w:tcPr>
                  <w:tcW w:w="710" w:type="dxa"/>
                  <w:vAlign w:val="center"/>
                </w:tcPr>
                <w:p w:rsidR="002216E5" w:rsidRDefault="002216E5" w:rsidP="003C1142">
                  <w:pPr>
                    <w:tabs>
                      <w:tab w:val="left" w:pos="72"/>
                      <w:tab w:val="left" w:pos="284"/>
                    </w:tabs>
                    <w:spacing w:line="276" w:lineRule="auto"/>
                    <w:ind w:left="72" w:hanging="6"/>
                    <w:jc w:val="center"/>
                    <w:rPr>
                      <w:rFonts w:ascii="Arial" w:hAnsi="Arial" w:cs="Arial"/>
                      <w:sz w:val="14"/>
                      <w:szCs w:val="14"/>
                      <w:lang w:eastAsia="en-US"/>
                    </w:rPr>
                  </w:pPr>
                </w:p>
              </w:tc>
              <w:tc>
                <w:tcPr>
                  <w:tcW w:w="710" w:type="dxa"/>
                  <w:vAlign w:val="center"/>
                </w:tcPr>
                <w:p w:rsidR="002216E5" w:rsidRDefault="002216E5" w:rsidP="003C1142">
                  <w:pPr>
                    <w:tabs>
                      <w:tab w:val="left" w:pos="72"/>
                      <w:tab w:val="left" w:pos="284"/>
                    </w:tabs>
                    <w:spacing w:line="276" w:lineRule="auto"/>
                    <w:ind w:left="72" w:hanging="6"/>
                    <w:jc w:val="center"/>
                    <w:rPr>
                      <w:rFonts w:ascii="Arial" w:hAnsi="Arial" w:cs="Arial"/>
                      <w:sz w:val="14"/>
                      <w:szCs w:val="14"/>
                      <w:lang w:eastAsia="en-US"/>
                    </w:rPr>
                  </w:pPr>
                </w:p>
              </w:tc>
              <w:tc>
                <w:tcPr>
                  <w:tcW w:w="540" w:type="dxa"/>
                </w:tcPr>
                <w:p w:rsidR="002216E5" w:rsidRDefault="002216E5" w:rsidP="003C1142">
                  <w:pPr>
                    <w:tabs>
                      <w:tab w:val="left" w:pos="72"/>
                      <w:tab w:val="left" w:pos="284"/>
                    </w:tabs>
                    <w:spacing w:line="276" w:lineRule="auto"/>
                    <w:ind w:left="72" w:hanging="6"/>
                    <w:jc w:val="center"/>
                    <w:rPr>
                      <w:rFonts w:ascii="Arial" w:hAnsi="Arial" w:cs="Arial"/>
                      <w:sz w:val="14"/>
                      <w:szCs w:val="14"/>
                      <w:lang w:eastAsia="en-US"/>
                    </w:rPr>
                  </w:pPr>
                </w:p>
              </w:tc>
            </w:tr>
          </w:tbl>
          <w:p w:rsidR="002216E5" w:rsidRPr="000562B3" w:rsidRDefault="002216E5" w:rsidP="003C1142">
            <w:pPr>
              <w:tabs>
                <w:tab w:val="left" w:pos="284"/>
              </w:tabs>
              <w:rPr>
                <w:rFonts w:ascii="Arial" w:hAnsi="Arial" w:cs="Arial"/>
                <w:b/>
                <w:sz w:val="14"/>
                <w:szCs w:val="14"/>
                <w:lang w:eastAsia="zh-CN"/>
              </w:rPr>
            </w:pPr>
          </w:p>
          <w:p w:rsidR="002216E5" w:rsidRPr="000562B3" w:rsidRDefault="002216E5" w:rsidP="003C1142">
            <w:pPr>
              <w:tabs>
                <w:tab w:val="left" w:pos="284"/>
              </w:tabs>
              <w:rPr>
                <w:rFonts w:ascii="Arial" w:hAnsi="Arial" w:cs="Arial"/>
                <w:b/>
                <w:sz w:val="14"/>
                <w:szCs w:val="14"/>
              </w:rPr>
            </w:pPr>
            <w:r w:rsidRPr="000562B3">
              <w:rPr>
                <w:rFonts w:ascii="Arial" w:hAnsi="Arial" w:cs="Arial"/>
                <w:b/>
                <w:sz w:val="14"/>
                <w:szCs w:val="14"/>
              </w:rPr>
              <w:t xml:space="preserve"> 3.   ΤΡΙΤΕΚΝΟΣ ΓΟΝΕΑΣ ΚΑΙ ΤΕΚΝΟ ΤΡΙΤΕΚΝΗΣ ΟΙΚΟΓΕΝΕΙΑΣ (200 μονάδες)</w:t>
            </w:r>
          </w:p>
          <w:p w:rsidR="002216E5" w:rsidRPr="000562B3" w:rsidRDefault="002216E5" w:rsidP="003C1142">
            <w:pPr>
              <w:tabs>
                <w:tab w:val="left" w:pos="284"/>
              </w:tabs>
              <w:ind w:hanging="6"/>
              <w:rPr>
                <w:rFonts w:ascii="Arial" w:hAnsi="Arial" w:cs="Arial"/>
                <w:b/>
                <w:sz w:val="14"/>
                <w:szCs w:val="14"/>
              </w:rPr>
            </w:pPr>
          </w:p>
          <w:p w:rsidR="002216E5" w:rsidRPr="000562B3" w:rsidRDefault="002216E5" w:rsidP="003C1142">
            <w:pPr>
              <w:tabs>
                <w:tab w:val="left" w:pos="284"/>
              </w:tabs>
              <w:ind w:hanging="6"/>
              <w:rPr>
                <w:rFonts w:ascii="Arial" w:hAnsi="Arial" w:cs="Arial"/>
                <w:sz w:val="8"/>
                <w:szCs w:val="8"/>
              </w:rPr>
            </w:pPr>
            <w:r w:rsidRPr="000562B3">
              <w:rPr>
                <w:rFonts w:ascii="Arial" w:hAnsi="Arial" w:cs="Arial"/>
                <w:b/>
                <w:sz w:val="14"/>
                <w:szCs w:val="14"/>
              </w:rPr>
              <w:t xml:space="preserve"> 4.   ΜΟΝΟΓΟΝΕΑΣ Η΄ ΤΕΚΝΟ ΜΟΝΟΓΟΝΕΪΚΗΣ ΟΙΚΟΓΕΝΕΙΑΣ (100 μονάδες )</w:t>
            </w:r>
          </w:p>
          <w:p w:rsidR="002216E5" w:rsidRPr="000562B3" w:rsidRDefault="002216E5" w:rsidP="003C1142">
            <w:pPr>
              <w:tabs>
                <w:tab w:val="left" w:pos="284"/>
              </w:tabs>
              <w:ind w:hanging="6"/>
              <w:rPr>
                <w:rFonts w:ascii="Arial" w:hAnsi="Arial" w:cs="Arial"/>
                <w:b/>
                <w:sz w:val="14"/>
                <w:szCs w:val="14"/>
              </w:rPr>
            </w:pPr>
            <w:r w:rsidRPr="000562B3">
              <w:rPr>
                <w:rFonts w:ascii="Arial" w:hAnsi="Arial" w:cs="Arial"/>
                <w:b/>
                <w:sz w:val="14"/>
                <w:szCs w:val="14"/>
              </w:rPr>
              <w:t xml:space="preserve">       </w:t>
            </w:r>
          </w:p>
          <w:p w:rsidR="002216E5" w:rsidRPr="000562B3" w:rsidRDefault="002216E5" w:rsidP="003C1142">
            <w:pPr>
              <w:tabs>
                <w:tab w:val="left" w:pos="284"/>
              </w:tabs>
              <w:ind w:hanging="6"/>
              <w:rPr>
                <w:rFonts w:ascii="Arial" w:hAnsi="Arial" w:cs="Arial"/>
                <w:b/>
                <w:i/>
                <w:sz w:val="14"/>
                <w:szCs w:val="14"/>
              </w:rPr>
            </w:pPr>
            <w:r w:rsidRPr="000562B3">
              <w:rPr>
                <w:rFonts w:ascii="Arial" w:hAnsi="Arial" w:cs="Arial"/>
                <w:b/>
                <w:sz w:val="14"/>
                <w:szCs w:val="14"/>
              </w:rPr>
              <w:t xml:space="preserve"> 5.   ΑΝΗΛΙΚΑ ΤΕΚΝΑ ( 50 μονάδες για καθένα με ανώτατο όριο τα 6 τέκνα)</w:t>
            </w:r>
          </w:p>
          <w:tbl>
            <w:tblPr>
              <w:tblW w:w="0" w:type="auto"/>
              <w:tblInd w:w="288" w:type="dxa"/>
              <w:tblLook w:val="04A0"/>
            </w:tblPr>
            <w:tblGrid>
              <w:gridCol w:w="1701"/>
              <w:gridCol w:w="709"/>
              <w:gridCol w:w="710"/>
              <w:gridCol w:w="709"/>
              <w:gridCol w:w="710"/>
              <w:gridCol w:w="710"/>
              <w:gridCol w:w="540"/>
            </w:tblGrid>
            <w:tr w:rsidR="002216E5" w:rsidTr="003C1142">
              <w:trPr>
                <w:trHeight w:val="288"/>
              </w:trPr>
              <w:tc>
                <w:tcPr>
                  <w:tcW w:w="1701" w:type="dxa"/>
                  <w:noWrap/>
                  <w:vAlign w:val="center"/>
                  <w:hideMark/>
                </w:tcPr>
                <w:p w:rsidR="002216E5" w:rsidRDefault="002216E5" w:rsidP="003C1142">
                  <w:pPr>
                    <w:tabs>
                      <w:tab w:val="left" w:pos="284"/>
                    </w:tabs>
                    <w:spacing w:line="276" w:lineRule="auto"/>
                    <w:ind w:hanging="6"/>
                    <w:rPr>
                      <w:rFonts w:ascii="Arial" w:hAnsi="Arial" w:cs="Arial"/>
                      <w:bCs/>
                      <w:sz w:val="14"/>
                      <w:szCs w:val="14"/>
                      <w:lang w:eastAsia="en-US"/>
                    </w:rPr>
                  </w:pPr>
                  <w:r>
                    <w:rPr>
                      <w:rFonts w:ascii="Arial" w:hAnsi="Arial" w:cs="Arial"/>
                      <w:bCs/>
                      <w:sz w:val="14"/>
                      <w:szCs w:val="14"/>
                      <w:lang w:eastAsia="en-US"/>
                    </w:rPr>
                    <w:t>αριθμός τέκνων</w:t>
                  </w:r>
                </w:p>
              </w:tc>
              <w:tc>
                <w:tcPr>
                  <w:tcW w:w="709" w:type="dxa"/>
                  <w:noWrap/>
                  <w:vAlign w:val="center"/>
                  <w:hideMark/>
                </w:tcPr>
                <w:p w:rsidR="002216E5" w:rsidRDefault="002216E5" w:rsidP="003C1142">
                  <w:pPr>
                    <w:tabs>
                      <w:tab w:val="left" w:pos="0"/>
                      <w:tab w:val="left" w:pos="284"/>
                    </w:tabs>
                    <w:spacing w:line="276" w:lineRule="auto"/>
                    <w:ind w:hanging="6"/>
                    <w:rPr>
                      <w:rFonts w:ascii="Arial" w:hAnsi="Arial" w:cs="Arial"/>
                      <w:sz w:val="14"/>
                      <w:szCs w:val="14"/>
                      <w:lang w:eastAsia="en-US"/>
                    </w:rPr>
                  </w:pPr>
                  <w:r>
                    <w:rPr>
                      <w:rFonts w:ascii="Arial" w:hAnsi="Arial" w:cs="Arial"/>
                      <w:sz w:val="14"/>
                      <w:szCs w:val="14"/>
                      <w:lang w:eastAsia="en-US"/>
                    </w:rPr>
                    <w:t>1</w:t>
                  </w:r>
                </w:p>
              </w:tc>
              <w:tc>
                <w:tcPr>
                  <w:tcW w:w="710" w:type="dxa"/>
                  <w:noWrap/>
                  <w:vAlign w:val="center"/>
                  <w:hideMark/>
                </w:tcPr>
                <w:p w:rsidR="002216E5" w:rsidRDefault="002216E5" w:rsidP="003C1142">
                  <w:pPr>
                    <w:tabs>
                      <w:tab w:val="left" w:pos="0"/>
                      <w:tab w:val="left" w:pos="284"/>
                    </w:tabs>
                    <w:spacing w:line="276" w:lineRule="auto"/>
                    <w:ind w:left="25" w:hanging="6"/>
                    <w:rPr>
                      <w:rFonts w:ascii="Arial" w:hAnsi="Arial" w:cs="Arial"/>
                      <w:sz w:val="14"/>
                      <w:szCs w:val="14"/>
                      <w:lang w:eastAsia="en-US"/>
                    </w:rPr>
                  </w:pPr>
                  <w:r>
                    <w:rPr>
                      <w:rFonts w:ascii="Arial" w:hAnsi="Arial" w:cs="Arial"/>
                      <w:sz w:val="14"/>
                      <w:szCs w:val="14"/>
                      <w:lang w:eastAsia="en-US"/>
                    </w:rPr>
                    <w:t>2</w:t>
                  </w:r>
                </w:p>
              </w:tc>
              <w:tc>
                <w:tcPr>
                  <w:tcW w:w="709" w:type="dxa"/>
                  <w:noWrap/>
                  <w:vAlign w:val="center"/>
                  <w:hideMark/>
                </w:tcPr>
                <w:p w:rsidR="002216E5" w:rsidRDefault="002216E5" w:rsidP="003C1142">
                  <w:pPr>
                    <w:tabs>
                      <w:tab w:val="left" w:pos="82"/>
                      <w:tab w:val="left" w:pos="284"/>
                    </w:tabs>
                    <w:spacing w:line="276" w:lineRule="auto"/>
                    <w:ind w:hanging="6"/>
                    <w:rPr>
                      <w:rFonts w:ascii="Arial" w:hAnsi="Arial" w:cs="Arial"/>
                      <w:sz w:val="14"/>
                      <w:szCs w:val="14"/>
                      <w:lang w:eastAsia="en-US"/>
                    </w:rPr>
                  </w:pPr>
                  <w:r>
                    <w:rPr>
                      <w:rFonts w:ascii="Arial" w:hAnsi="Arial" w:cs="Arial"/>
                      <w:sz w:val="14"/>
                      <w:szCs w:val="14"/>
                      <w:lang w:eastAsia="en-US"/>
                    </w:rPr>
                    <w:t>3</w:t>
                  </w:r>
                </w:p>
              </w:tc>
              <w:tc>
                <w:tcPr>
                  <w:tcW w:w="710" w:type="dxa"/>
                  <w:noWrap/>
                  <w:vAlign w:val="center"/>
                  <w:hideMark/>
                </w:tcPr>
                <w:p w:rsidR="002216E5" w:rsidRDefault="002216E5" w:rsidP="003C1142">
                  <w:pPr>
                    <w:tabs>
                      <w:tab w:val="left" w:pos="139"/>
                      <w:tab w:val="left" w:pos="284"/>
                    </w:tabs>
                    <w:spacing w:line="276" w:lineRule="auto"/>
                    <w:ind w:hanging="6"/>
                    <w:rPr>
                      <w:rFonts w:ascii="Arial" w:hAnsi="Arial" w:cs="Arial"/>
                      <w:sz w:val="14"/>
                      <w:szCs w:val="14"/>
                      <w:lang w:eastAsia="en-US"/>
                    </w:rPr>
                  </w:pPr>
                  <w:r>
                    <w:rPr>
                      <w:rFonts w:ascii="Arial" w:hAnsi="Arial" w:cs="Arial"/>
                      <w:sz w:val="14"/>
                      <w:szCs w:val="14"/>
                      <w:lang w:eastAsia="en-US"/>
                    </w:rPr>
                    <w:t>4</w:t>
                  </w:r>
                </w:p>
              </w:tc>
              <w:tc>
                <w:tcPr>
                  <w:tcW w:w="710" w:type="dxa"/>
                  <w:noWrap/>
                  <w:vAlign w:val="center"/>
                  <w:hideMark/>
                </w:tcPr>
                <w:p w:rsidR="002216E5" w:rsidRDefault="002216E5" w:rsidP="003C1142">
                  <w:pPr>
                    <w:tabs>
                      <w:tab w:val="left" w:pos="16"/>
                      <w:tab w:val="left" w:pos="284"/>
                    </w:tabs>
                    <w:spacing w:line="276" w:lineRule="auto"/>
                    <w:ind w:hanging="6"/>
                    <w:rPr>
                      <w:rFonts w:ascii="Arial" w:hAnsi="Arial" w:cs="Arial"/>
                      <w:sz w:val="14"/>
                      <w:szCs w:val="14"/>
                      <w:lang w:eastAsia="en-US"/>
                    </w:rPr>
                  </w:pPr>
                  <w:r>
                    <w:rPr>
                      <w:rFonts w:ascii="Arial" w:hAnsi="Arial" w:cs="Arial"/>
                      <w:sz w:val="14"/>
                      <w:szCs w:val="14"/>
                      <w:lang w:eastAsia="en-US"/>
                    </w:rPr>
                    <w:t>5</w:t>
                  </w:r>
                </w:p>
              </w:tc>
              <w:tc>
                <w:tcPr>
                  <w:tcW w:w="540" w:type="dxa"/>
                  <w:vAlign w:val="center"/>
                  <w:hideMark/>
                </w:tcPr>
                <w:p w:rsidR="002216E5" w:rsidRDefault="002216E5" w:rsidP="003C1142">
                  <w:pPr>
                    <w:tabs>
                      <w:tab w:val="left" w:pos="72"/>
                      <w:tab w:val="left" w:pos="284"/>
                    </w:tabs>
                    <w:spacing w:line="276" w:lineRule="auto"/>
                    <w:ind w:hanging="6"/>
                    <w:jc w:val="center"/>
                    <w:rPr>
                      <w:rFonts w:ascii="Arial" w:hAnsi="Arial" w:cs="Arial"/>
                      <w:sz w:val="14"/>
                      <w:szCs w:val="14"/>
                      <w:lang w:eastAsia="en-US"/>
                    </w:rPr>
                  </w:pPr>
                  <w:r>
                    <w:rPr>
                      <w:rFonts w:ascii="Arial" w:hAnsi="Arial" w:cs="Arial"/>
                      <w:sz w:val="14"/>
                      <w:szCs w:val="14"/>
                      <w:lang w:eastAsia="en-US"/>
                    </w:rPr>
                    <w:t>6</w:t>
                  </w:r>
                </w:p>
              </w:tc>
            </w:tr>
            <w:tr w:rsidR="002216E5" w:rsidTr="003C1142">
              <w:trPr>
                <w:trHeight w:val="227"/>
              </w:trPr>
              <w:tc>
                <w:tcPr>
                  <w:tcW w:w="1701" w:type="dxa"/>
                  <w:noWrap/>
                  <w:vAlign w:val="center"/>
                  <w:hideMark/>
                </w:tcPr>
                <w:p w:rsidR="002216E5" w:rsidRDefault="002216E5" w:rsidP="003C1142">
                  <w:pPr>
                    <w:tabs>
                      <w:tab w:val="left" w:pos="284"/>
                    </w:tabs>
                    <w:spacing w:line="276" w:lineRule="auto"/>
                    <w:ind w:hanging="6"/>
                    <w:rPr>
                      <w:rFonts w:ascii="Arial" w:hAnsi="Arial" w:cs="Arial"/>
                      <w:bCs/>
                      <w:sz w:val="14"/>
                      <w:szCs w:val="14"/>
                      <w:lang w:eastAsia="en-US"/>
                    </w:rPr>
                  </w:pPr>
                  <w:r>
                    <w:rPr>
                      <w:rFonts w:ascii="Arial" w:hAnsi="Arial" w:cs="Arial"/>
                      <w:bCs/>
                      <w:sz w:val="14"/>
                      <w:szCs w:val="14"/>
                      <w:lang w:eastAsia="en-US"/>
                    </w:rPr>
                    <w:t>μονάδες</w:t>
                  </w:r>
                </w:p>
              </w:tc>
              <w:tc>
                <w:tcPr>
                  <w:tcW w:w="709" w:type="dxa"/>
                  <w:noWrap/>
                  <w:vAlign w:val="center"/>
                  <w:hideMark/>
                </w:tcPr>
                <w:p w:rsidR="002216E5" w:rsidRDefault="002216E5" w:rsidP="003C1142">
                  <w:pPr>
                    <w:tabs>
                      <w:tab w:val="left" w:pos="0"/>
                      <w:tab w:val="left" w:pos="284"/>
                    </w:tabs>
                    <w:spacing w:line="276" w:lineRule="auto"/>
                    <w:ind w:hanging="6"/>
                    <w:rPr>
                      <w:rFonts w:ascii="Arial" w:hAnsi="Arial" w:cs="Arial"/>
                      <w:sz w:val="14"/>
                      <w:szCs w:val="14"/>
                      <w:lang w:eastAsia="en-US"/>
                    </w:rPr>
                  </w:pPr>
                  <w:r>
                    <w:rPr>
                      <w:rFonts w:ascii="Arial" w:hAnsi="Arial" w:cs="Arial"/>
                      <w:sz w:val="14"/>
                      <w:szCs w:val="14"/>
                      <w:lang w:eastAsia="en-US"/>
                    </w:rPr>
                    <w:t>50</w:t>
                  </w:r>
                </w:p>
              </w:tc>
              <w:tc>
                <w:tcPr>
                  <w:tcW w:w="710" w:type="dxa"/>
                  <w:noWrap/>
                  <w:vAlign w:val="center"/>
                  <w:hideMark/>
                </w:tcPr>
                <w:p w:rsidR="002216E5" w:rsidRDefault="002216E5" w:rsidP="003C1142">
                  <w:pPr>
                    <w:tabs>
                      <w:tab w:val="left" w:pos="0"/>
                      <w:tab w:val="left" w:pos="284"/>
                    </w:tabs>
                    <w:spacing w:line="276" w:lineRule="auto"/>
                    <w:ind w:hanging="6"/>
                    <w:rPr>
                      <w:rFonts w:ascii="Arial" w:hAnsi="Arial" w:cs="Arial"/>
                      <w:sz w:val="14"/>
                      <w:szCs w:val="14"/>
                      <w:lang w:eastAsia="en-US"/>
                    </w:rPr>
                  </w:pPr>
                  <w:r>
                    <w:rPr>
                      <w:rFonts w:ascii="Arial" w:hAnsi="Arial" w:cs="Arial"/>
                      <w:sz w:val="14"/>
                      <w:szCs w:val="14"/>
                      <w:lang w:eastAsia="en-US"/>
                    </w:rPr>
                    <w:t>100</w:t>
                  </w:r>
                </w:p>
              </w:tc>
              <w:tc>
                <w:tcPr>
                  <w:tcW w:w="709" w:type="dxa"/>
                  <w:noWrap/>
                  <w:vAlign w:val="center"/>
                  <w:hideMark/>
                </w:tcPr>
                <w:p w:rsidR="002216E5" w:rsidRDefault="002216E5" w:rsidP="003C1142">
                  <w:pPr>
                    <w:tabs>
                      <w:tab w:val="left" w:pos="82"/>
                      <w:tab w:val="left" w:pos="284"/>
                    </w:tabs>
                    <w:spacing w:line="276" w:lineRule="auto"/>
                    <w:ind w:hanging="6"/>
                    <w:rPr>
                      <w:rFonts w:ascii="Arial" w:hAnsi="Arial" w:cs="Arial"/>
                      <w:sz w:val="14"/>
                      <w:szCs w:val="14"/>
                      <w:lang w:eastAsia="en-US"/>
                    </w:rPr>
                  </w:pPr>
                  <w:r>
                    <w:rPr>
                      <w:rFonts w:ascii="Arial" w:hAnsi="Arial" w:cs="Arial"/>
                      <w:sz w:val="14"/>
                      <w:szCs w:val="14"/>
                      <w:lang w:eastAsia="en-US"/>
                    </w:rPr>
                    <w:t>150</w:t>
                  </w:r>
                </w:p>
              </w:tc>
              <w:tc>
                <w:tcPr>
                  <w:tcW w:w="710" w:type="dxa"/>
                  <w:noWrap/>
                  <w:vAlign w:val="center"/>
                  <w:hideMark/>
                </w:tcPr>
                <w:p w:rsidR="002216E5" w:rsidRDefault="002216E5" w:rsidP="003C1142">
                  <w:pPr>
                    <w:tabs>
                      <w:tab w:val="left" w:pos="139"/>
                      <w:tab w:val="left" w:pos="284"/>
                    </w:tabs>
                    <w:spacing w:line="276" w:lineRule="auto"/>
                    <w:ind w:hanging="6"/>
                    <w:rPr>
                      <w:rFonts w:ascii="Arial" w:hAnsi="Arial" w:cs="Arial"/>
                      <w:sz w:val="14"/>
                      <w:szCs w:val="14"/>
                      <w:lang w:eastAsia="en-US"/>
                    </w:rPr>
                  </w:pPr>
                  <w:r>
                    <w:rPr>
                      <w:rFonts w:ascii="Arial" w:hAnsi="Arial" w:cs="Arial"/>
                      <w:sz w:val="14"/>
                      <w:szCs w:val="14"/>
                      <w:lang w:eastAsia="en-US"/>
                    </w:rPr>
                    <w:t>200</w:t>
                  </w:r>
                </w:p>
              </w:tc>
              <w:tc>
                <w:tcPr>
                  <w:tcW w:w="710" w:type="dxa"/>
                  <w:noWrap/>
                  <w:vAlign w:val="center"/>
                  <w:hideMark/>
                </w:tcPr>
                <w:p w:rsidR="002216E5" w:rsidRDefault="002216E5" w:rsidP="003C1142">
                  <w:pPr>
                    <w:tabs>
                      <w:tab w:val="left" w:pos="16"/>
                      <w:tab w:val="left" w:pos="284"/>
                    </w:tabs>
                    <w:spacing w:line="276" w:lineRule="auto"/>
                    <w:ind w:hanging="6"/>
                    <w:rPr>
                      <w:rFonts w:ascii="Arial" w:hAnsi="Arial" w:cs="Arial"/>
                      <w:sz w:val="14"/>
                      <w:szCs w:val="14"/>
                      <w:lang w:eastAsia="en-US"/>
                    </w:rPr>
                  </w:pPr>
                  <w:r>
                    <w:rPr>
                      <w:rFonts w:ascii="Arial" w:hAnsi="Arial" w:cs="Arial"/>
                      <w:sz w:val="14"/>
                      <w:szCs w:val="14"/>
                      <w:lang w:eastAsia="en-US"/>
                    </w:rPr>
                    <w:t>250</w:t>
                  </w:r>
                </w:p>
              </w:tc>
              <w:tc>
                <w:tcPr>
                  <w:tcW w:w="540" w:type="dxa"/>
                  <w:vAlign w:val="center"/>
                  <w:hideMark/>
                </w:tcPr>
                <w:p w:rsidR="002216E5" w:rsidRDefault="002216E5" w:rsidP="003C1142">
                  <w:pPr>
                    <w:tabs>
                      <w:tab w:val="left" w:pos="72"/>
                      <w:tab w:val="left" w:pos="284"/>
                    </w:tabs>
                    <w:spacing w:line="276" w:lineRule="auto"/>
                    <w:ind w:hanging="6"/>
                    <w:jc w:val="center"/>
                    <w:rPr>
                      <w:rFonts w:ascii="Arial" w:hAnsi="Arial" w:cs="Arial"/>
                      <w:sz w:val="14"/>
                      <w:szCs w:val="14"/>
                      <w:lang w:eastAsia="en-US"/>
                    </w:rPr>
                  </w:pPr>
                  <w:r>
                    <w:rPr>
                      <w:rFonts w:ascii="Arial" w:hAnsi="Arial" w:cs="Arial"/>
                      <w:sz w:val="14"/>
                      <w:szCs w:val="14"/>
                      <w:lang w:eastAsia="en-US"/>
                    </w:rPr>
                    <w:t>300</w:t>
                  </w:r>
                </w:p>
              </w:tc>
            </w:tr>
            <w:tr w:rsidR="002216E5" w:rsidTr="003C1142">
              <w:trPr>
                <w:trHeight w:val="227"/>
              </w:trPr>
              <w:tc>
                <w:tcPr>
                  <w:tcW w:w="1701" w:type="dxa"/>
                  <w:noWrap/>
                  <w:vAlign w:val="center"/>
                </w:tcPr>
                <w:p w:rsidR="002216E5" w:rsidRDefault="002216E5" w:rsidP="003C1142">
                  <w:pPr>
                    <w:tabs>
                      <w:tab w:val="left" w:pos="284"/>
                    </w:tabs>
                    <w:spacing w:line="276" w:lineRule="auto"/>
                    <w:ind w:hanging="6"/>
                    <w:rPr>
                      <w:rFonts w:ascii="Arial" w:hAnsi="Arial" w:cs="Arial"/>
                      <w:bCs/>
                      <w:sz w:val="14"/>
                      <w:szCs w:val="14"/>
                      <w:lang w:eastAsia="en-US"/>
                    </w:rPr>
                  </w:pPr>
                </w:p>
              </w:tc>
              <w:tc>
                <w:tcPr>
                  <w:tcW w:w="709" w:type="dxa"/>
                  <w:noWrap/>
                  <w:vAlign w:val="center"/>
                </w:tcPr>
                <w:p w:rsidR="002216E5" w:rsidRDefault="002216E5" w:rsidP="003C1142">
                  <w:pPr>
                    <w:tabs>
                      <w:tab w:val="left" w:pos="0"/>
                      <w:tab w:val="left" w:pos="284"/>
                    </w:tabs>
                    <w:spacing w:line="276" w:lineRule="auto"/>
                    <w:ind w:hanging="6"/>
                    <w:jc w:val="center"/>
                    <w:rPr>
                      <w:rFonts w:ascii="Arial" w:hAnsi="Arial" w:cs="Arial"/>
                      <w:sz w:val="14"/>
                      <w:szCs w:val="14"/>
                      <w:lang w:eastAsia="en-US"/>
                    </w:rPr>
                  </w:pPr>
                </w:p>
              </w:tc>
              <w:tc>
                <w:tcPr>
                  <w:tcW w:w="710" w:type="dxa"/>
                  <w:noWrap/>
                  <w:vAlign w:val="center"/>
                </w:tcPr>
                <w:p w:rsidR="002216E5" w:rsidRDefault="002216E5" w:rsidP="003C1142">
                  <w:pPr>
                    <w:tabs>
                      <w:tab w:val="left" w:pos="0"/>
                      <w:tab w:val="left" w:pos="284"/>
                    </w:tabs>
                    <w:spacing w:line="276" w:lineRule="auto"/>
                    <w:ind w:left="25" w:hanging="6"/>
                    <w:jc w:val="center"/>
                    <w:rPr>
                      <w:rFonts w:ascii="Arial" w:hAnsi="Arial" w:cs="Arial"/>
                      <w:sz w:val="14"/>
                      <w:szCs w:val="14"/>
                      <w:lang w:eastAsia="en-US"/>
                    </w:rPr>
                  </w:pPr>
                </w:p>
              </w:tc>
              <w:tc>
                <w:tcPr>
                  <w:tcW w:w="709" w:type="dxa"/>
                  <w:noWrap/>
                  <w:vAlign w:val="center"/>
                </w:tcPr>
                <w:p w:rsidR="002216E5" w:rsidRDefault="002216E5" w:rsidP="003C1142">
                  <w:pPr>
                    <w:tabs>
                      <w:tab w:val="left" w:pos="82"/>
                      <w:tab w:val="left" w:pos="284"/>
                    </w:tabs>
                    <w:spacing w:line="276" w:lineRule="auto"/>
                    <w:ind w:left="82" w:hanging="6"/>
                    <w:jc w:val="center"/>
                    <w:rPr>
                      <w:rFonts w:ascii="Arial" w:hAnsi="Arial" w:cs="Arial"/>
                      <w:sz w:val="14"/>
                      <w:szCs w:val="14"/>
                      <w:lang w:eastAsia="en-US"/>
                    </w:rPr>
                  </w:pPr>
                </w:p>
              </w:tc>
              <w:tc>
                <w:tcPr>
                  <w:tcW w:w="710" w:type="dxa"/>
                  <w:noWrap/>
                  <w:vAlign w:val="center"/>
                </w:tcPr>
                <w:p w:rsidR="002216E5" w:rsidRDefault="002216E5" w:rsidP="003C1142">
                  <w:pPr>
                    <w:tabs>
                      <w:tab w:val="left" w:pos="139"/>
                      <w:tab w:val="left" w:pos="284"/>
                    </w:tabs>
                    <w:spacing w:line="276" w:lineRule="auto"/>
                    <w:ind w:left="139" w:hanging="6"/>
                    <w:jc w:val="center"/>
                    <w:rPr>
                      <w:rFonts w:ascii="Arial" w:hAnsi="Arial" w:cs="Arial"/>
                      <w:sz w:val="14"/>
                      <w:szCs w:val="14"/>
                      <w:lang w:eastAsia="en-US"/>
                    </w:rPr>
                  </w:pPr>
                </w:p>
              </w:tc>
              <w:tc>
                <w:tcPr>
                  <w:tcW w:w="710" w:type="dxa"/>
                  <w:noWrap/>
                  <w:vAlign w:val="center"/>
                </w:tcPr>
                <w:p w:rsidR="002216E5" w:rsidRDefault="002216E5" w:rsidP="003C1142">
                  <w:pPr>
                    <w:tabs>
                      <w:tab w:val="left" w:pos="16"/>
                      <w:tab w:val="left" w:pos="284"/>
                    </w:tabs>
                    <w:spacing w:line="276" w:lineRule="auto"/>
                    <w:ind w:left="16" w:hanging="6"/>
                    <w:jc w:val="center"/>
                    <w:rPr>
                      <w:rFonts w:ascii="Arial" w:hAnsi="Arial" w:cs="Arial"/>
                      <w:sz w:val="14"/>
                      <w:szCs w:val="14"/>
                      <w:lang w:eastAsia="en-US"/>
                    </w:rPr>
                  </w:pPr>
                </w:p>
              </w:tc>
              <w:tc>
                <w:tcPr>
                  <w:tcW w:w="540" w:type="dxa"/>
                </w:tcPr>
                <w:p w:rsidR="002216E5" w:rsidRDefault="002216E5" w:rsidP="003C1142">
                  <w:pPr>
                    <w:tabs>
                      <w:tab w:val="left" w:pos="72"/>
                      <w:tab w:val="left" w:pos="284"/>
                    </w:tabs>
                    <w:spacing w:line="276" w:lineRule="auto"/>
                    <w:ind w:left="72" w:hanging="6"/>
                    <w:jc w:val="center"/>
                    <w:rPr>
                      <w:rFonts w:ascii="Arial" w:hAnsi="Arial" w:cs="Arial"/>
                      <w:sz w:val="14"/>
                      <w:szCs w:val="14"/>
                      <w:lang w:eastAsia="en-US"/>
                    </w:rPr>
                  </w:pPr>
                </w:p>
              </w:tc>
            </w:tr>
          </w:tbl>
          <w:p w:rsidR="002216E5" w:rsidRPr="000562B3" w:rsidRDefault="002216E5" w:rsidP="003C1142">
            <w:pPr>
              <w:tabs>
                <w:tab w:val="left" w:pos="284"/>
              </w:tabs>
              <w:ind w:hanging="6"/>
              <w:rPr>
                <w:rFonts w:ascii="Arial" w:hAnsi="Arial" w:cs="Arial"/>
                <w:b/>
                <w:i/>
                <w:spacing w:val="-4"/>
                <w:sz w:val="14"/>
                <w:szCs w:val="14"/>
                <w:lang w:eastAsia="zh-CN"/>
              </w:rPr>
            </w:pPr>
            <w:r w:rsidRPr="000562B3">
              <w:rPr>
                <w:rFonts w:ascii="Arial" w:hAnsi="Arial" w:cs="Arial"/>
                <w:b/>
                <w:spacing w:val="-4"/>
                <w:sz w:val="14"/>
                <w:szCs w:val="14"/>
              </w:rPr>
              <w:t xml:space="preserve"> 6.   ΒΑΘΜΟΣ ΒΑΣΙΚΟΥ ΤΙΤΛΟΥ ΣΠΟΥΔΩΝ  (για ΠΕ και ΤΕ οι μονάδες του βασικού τίτλου με 2 δεκαδικά ψηφία πολλαπλασιάζονται με το 40, ενώ για ΔΕ με το 20)</w:t>
            </w:r>
          </w:p>
          <w:tbl>
            <w:tblPr>
              <w:tblW w:w="9393" w:type="dxa"/>
              <w:tblLook w:val="01E0"/>
            </w:tblPr>
            <w:tblGrid>
              <w:gridCol w:w="892"/>
              <w:gridCol w:w="451"/>
              <w:gridCol w:w="326"/>
              <w:gridCol w:w="452"/>
              <w:gridCol w:w="356"/>
              <w:gridCol w:w="452"/>
              <w:gridCol w:w="356"/>
              <w:gridCol w:w="452"/>
              <w:gridCol w:w="356"/>
              <w:gridCol w:w="452"/>
              <w:gridCol w:w="356"/>
              <w:gridCol w:w="452"/>
              <w:gridCol w:w="356"/>
              <w:gridCol w:w="452"/>
              <w:gridCol w:w="356"/>
              <w:gridCol w:w="452"/>
              <w:gridCol w:w="356"/>
              <w:gridCol w:w="452"/>
              <w:gridCol w:w="356"/>
              <w:gridCol w:w="452"/>
              <w:gridCol w:w="356"/>
              <w:gridCol w:w="452"/>
            </w:tblGrid>
            <w:tr w:rsidR="002216E5" w:rsidTr="003C1142">
              <w:trPr>
                <w:trHeight w:val="230"/>
              </w:trPr>
              <w:tc>
                <w:tcPr>
                  <w:tcW w:w="893" w:type="dxa"/>
                  <w:vAlign w:val="center"/>
                  <w:hideMark/>
                </w:tcPr>
                <w:p w:rsidR="002216E5" w:rsidRDefault="002216E5" w:rsidP="003C1142">
                  <w:pPr>
                    <w:tabs>
                      <w:tab w:val="left" w:pos="284"/>
                    </w:tabs>
                    <w:spacing w:line="200" w:lineRule="exact"/>
                    <w:ind w:hanging="6"/>
                    <w:rPr>
                      <w:rFonts w:ascii="Arial" w:hAnsi="Arial" w:cs="Arial"/>
                      <w:bCs/>
                      <w:sz w:val="14"/>
                      <w:szCs w:val="14"/>
                      <w:lang w:eastAsia="en-US"/>
                    </w:rPr>
                  </w:pPr>
                  <w:r>
                    <w:rPr>
                      <w:rFonts w:ascii="Arial" w:hAnsi="Arial" w:cs="Arial"/>
                      <w:bCs/>
                      <w:sz w:val="14"/>
                      <w:szCs w:val="14"/>
                      <w:lang w:eastAsia="en-US"/>
                    </w:rPr>
                    <w:t>κατηγορίες  ΠΕ &amp; ΤΕ</w:t>
                  </w:r>
                </w:p>
              </w:tc>
              <w:tc>
                <w:tcPr>
                  <w:tcW w:w="451" w:type="dxa"/>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5</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pacing w:val="-30"/>
                      <w:sz w:val="14"/>
                      <w:szCs w:val="14"/>
                      <w:lang w:eastAsia="en-US"/>
                    </w:rPr>
                  </w:pPr>
                  <w:r>
                    <w:rPr>
                      <w:rFonts w:ascii="Arial" w:hAnsi="Arial" w:cs="Arial"/>
                      <w:bCs/>
                      <w:spacing w:val="-30"/>
                      <w:sz w:val="14"/>
                      <w:szCs w:val="14"/>
                      <w:lang w:eastAsia="en-US"/>
                    </w:rPr>
                    <w:t>…</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5,5</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6</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6,5</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7</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7,5</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8</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8,5</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9</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9,5</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10</w:t>
                  </w:r>
                </w:p>
              </w:tc>
            </w:tr>
            <w:tr w:rsidR="002216E5" w:rsidTr="003C1142">
              <w:trPr>
                <w:trHeight w:val="230"/>
              </w:trPr>
              <w:tc>
                <w:tcPr>
                  <w:tcW w:w="893" w:type="dxa"/>
                  <w:vAlign w:val="center"/>
                  <w:hideMark/>
                </w:tcPr>
                <w:p w:rsidR="002216E5" w:rsidRDefault="002216E5" w:rsidP="003C1142">
                  <w:pPr>
                    <w:tabs>
                      <w:tab w:val="left" w:pos="284"/>
                    </w:tabs>
                    <w:spacing w:line="200" w:lineRule="exact"/>
                    <w:ind w:hanging="6"/>
                    <w:rPr>
                      <w:rFonts w:ascii="Arial" w:hAnsi="Arial" w:cs="Arial"/>
                      <w:bCs/>
                      <w:sz w:val="14"/>
                      <w:szCs w:val="14"/>
                      <w:lang w:eastAsia="en-US"/>
                    </w:rPr>
                  </w:pPr>
                  <w:r>
                    <w:rPr>
                      <w:rFonts w:ascii="Arial" w:hAnsi="Arial" w:cs="Arial"/>
                      <w:bCs/>
                      <w:sz w:val="14"/>
                      <w:szCs w:val="14"/>
                      <w:lang w:eastAsia="en-US"/>
                    </w:rPr>
                    <w:t>κατηγορία ΔΕ</w:t>
                  </w:r>
                </w:p>
              </w:tc>
              <w:tc>
                <w:tcPr>
                  <w:tcW w:w="451" w:type="dxa"/>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10</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pacing w:val="-30"/>
                      <w:sz w:val="14"/>
                      <w:szCs w:val="14"/>
                      <w:lang w:eastAsia="en-US"/>
                    </w:rPr>
                  </w:pPr>
                  <w:r>
                    <w:rPr>
                      <w:rFonts w:ascii="Arial" w:hAnsi="Arial" w:cs="Arial"/>
                      <w:bCs/>
                      <w:spacing w:val="-30"/>
                      <w:sz w:val="14"/>
                      <w:szCs w:val="14"/>
                      <w:lang w:eastAsia="en-US"/>
                    </w:rPr>
                    <w:t>…</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11</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12</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13</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14</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15</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16</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17</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18</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19</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20</w:t>
                  </w:r>
                </w:p>
              </w:tc>
            </w:tr>
            <w:tr w:rsidR="002216E5" w:rsidTr="003C1142">
              <w:trPr>
                <w:trHeight w:val="230"/>
              </w:trPr>
              <w:tc>
                <w:tcPr>
                  <w:tcW w:w="893" w:type="dxa"/>
                  <w:vAlign w:val="center"/>
                  <w:hideMark/>
                </w:tcPr>
                <w:p w:rsidR="002216E5" w:rsidRDefault="002216E5" w:rsidP="003C1142">
                  <w:pPr>
                    <w:tabs>
                      <w:tab w:val="left" w:pos="284"/>
                    </w:tabs>
                    <w:spacing w:line="200" w:lineRule="exact"/>
                    <w:ind w:hanging="6"/>
                    <w:rPr>
                      <w:rFonts w:ascii="Arial" w:hAnsi="Arial" w:cs="Arial"/>
                      <w:bCs/>
                      <w:sz w:val="14"/>
                      <w:szCs w:val="14"/>
                      <w:lang w:eastAsia="en-US"/>
                    </w:rPr>
                  </w:pPr>
                  <w:r>
                    <w:rPr>
                      <w:rFonts w:ascii="Arial" w:hAnsi="Arial" w:cs="Arial"/>
                      <w:bCs/>
                      <w:sz w:val="14"/>
                      <w:szCs w:val="14"/>
                      <w:lang w:eastAsia="en-US"/>
                    </w:rPr>
                    <w:t>μονάδες</w:t>
                  </w:r>
                </w:p>
              </w:tc>
              <w:tc>
                <w:tcPr>
                  <w:tcW w:w="451" w:type="dxa"/>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200</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pacing w:val="-30"/>
                      <w:sz w:val="14"/>
                      <w:szCs w:val="14"/>
                      <w:lang w:eastAsia="en-US"/>
                    </w:rPr>
                  </w:pPr>
                  <w:r>
                    <w:rPr>
                      <w:rFonts w:ascii="Arial" w:hAnsi="Arial" w:cs="Arial"/>
                      <w:bCs/>
                      <w:spacing w:val="-30"/>
                      <w:sz w:val="14"/>
                      <w:szCs w:val="14"/>
                      <w:lang w:eastAsia="en-US"/>
                    </w:rPr>
                    <w:t>…</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220</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240</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260</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280</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300</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320</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340</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360</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380</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2216E5" w:rsidRDefault="002216E5" w:rsidP="003C1142">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400</w:t>
                  </w:r>
                </w:p>
              </w:tc>
            </w:tr>
          </w:tbl>
          <w:p w:rsidR="002216E5" w:rsidRPr="000562B3" w:rsidRDefault="002216E5" w:rsidP="003C1142">
            <w:pPr>
              <w:tabs>
                <w:tab w:val="left" w:pos="284"/>
              </w:tabs>
              <w:ind w:hanging="6"/>
              <w:rPr>
                <w:rFonts w:ascii="Arial" w:hAnsi="Arial" w:cs="Arial"/>
                <w:bCs/>
                <w:sz w:val="8"/>
                <w:szCs w:val="8"/>
                <w:lang w:eastAsia="zh-CN"/>
              </w:rPr>
            </w:pPr>
          </w:p>
          <w:p w:rsidR="002216E5" w:rsidRPr="000562B3" w:rsidRDefault="002216E5" w:rsidP="003C1142">
            <w:pPr>
              <w:tabs>
                <w:tab w:val="left" w:pos="284"/>
              </w:tabs>
              <w:ind w:hanging="6"/>
              <w:rPr>
                <w:rFonts w:ascii="Arial" w:hAnsi="Arial" w:cs="Arial"/>
                <w:bCs/>
                <w:sz w:val="8"/>
                <w:szCs w:val="8"/>
              </w:rPr>
            </w:pPr>
            <w:r w:rsidRPr="000562B3">
              <w:rPr>
                <w:rFonts w:ascii="Arial" w:hAnsi="Arial" w:cs="Arial"/>
                <w:bCs/>
                <w:sz w:val="8"/>
                <w:szCs w:val="8"/>
              </w:rPr>
              <w:t xml:space="preserve">              </w:t>
            </w:r>
          </w:p>
          <w:p w:rsidR="002216E5" w:rsidRPr="000562B3" w:rsidRDefault="002216E5" w:rsidP="003C1142">
            <w:pPr>
              <w:tabs>
                <w:tab w:val="left" w:pos="284"/>
              </w:tabs>
              <w:rPr>
                <w:rFonts w:ascii="Arial" w:hAnsi="Arial" w:cs="Arial"/>
                <w:b/>
                <w:sz w:val="14"/>
                <w:szCs w:val="14"/>
              </w:rPr>
            </w:pPr>
            <w:r w:rsidRPr="000562B3">
              <w:rPr>
                <w:rFonts w:ascii="Arial" w:hAnsi="Arial" w:cs="Arial"/>
                <w:b/>
                <w:bCs/>
                <w:sz w:val="14"/>
                <w:szCs w:val="14"/>
              </w:rPr>
              <w:t>7.</w:t>
            </w:r>
            <w:r w:rsidRPr="000562B3">
              <w:rPr>
                <w:rFonts w:ascii="Arial" w:hAnsi="Arial" w:cs="Arial"/>
                <w:b/>
                <w:bCs/>
                <w:sz w:val="8"/>
                <w:szCs w:val="8"/>
              </w:rPr>
              <w:t xml:space="preserve">    </w:t>
            </w:r>
            <w:r w:rsidRPr="000562B3">
              <w:rPr>
                <w:rFonts w:ascii="Arial" w:hAnsi="Arial" w:cs="Arial"/>
                <w:b/>
                <w:sz w:val="14"/>
                <w:szCs w:val="14"/>
              </w:rPr>
              <w:t>ΔΙΔΑΚΤΟΡΙΚΟ ΔΙΠΛΩΜΑ (</w:t>
            </w:r>
            <w:r w:rsidRPr="000562B3">
              <w:rPr>
                <w:rFonts w:ascii="Arial" w:hAnsi="Arial" w:cs="Arial"/>
                <w:sz w:val="14"/>
                <w:szCs w:val="14"/>
              </w:rPr>
              <w:t>για τις κατηγορίες</w:t>
            </w:r>
            <w:r w:rsidRPr="000562B3">
              <w:rPr>
                <w:rFonts w:ascii="Arial" w:hAnsi="Arial" w:cs="Arial"/>
                <w:b/>
                <w:sz w:val="14"/>
                <w:szCs w:val="14"/>
              </w:rPr>
              <w:t xml:space="preserve">  ΠΕ και ΤΕ 150 μονάδες) </w:t>
            </w:r>
            <w:r w:rsidRPr="000562B3">
              <w:rPr>
                <w:rFonts w:ascii="Arial" w:hAnsi="Arial" w:cs="Arial"/>
                <w:sz w:val="14"/>
                <w:szCs w:val="14"/>
              </w:rPr>
              <w:t>*</w:t>
            </w:r>
          </w:p>
          <w:p w:rsidR="002216E5" w:rsidRPr="000562B3" w:rsidRDefault="002216E5" w:rsidP="003C1142">
            <w:pPr>
              <w:tabs>
                <w:tab w:val="left" w:pos="284"/>
              </w:tabs>
              <w:rPr>
                <w:rFonts w:ascii="Arial" w:hAnsi="Arial" w:cs="Arial"/>
                <w:b/>
                <w:sz w:val="14"/>
                <w:szCs w:val="14"/>
              </w:rPr>
            </w:pPr>
          </w:p>
          <w:p w:rsidR="002216E5" w:rsidRPr="000562B3" w:rsidRDefault="002216E5" w:rsidP="003C1142">
            <w:pPr>
              <w:tabs>
                <w:tab w:val="left" w:pos="284"/>
              </w:tabs>
              <w:rPr>
                <w:rFonts w:ascii="Arial" w:hAnsi="Arial" w:cs="Arial"/>
                <w:b/>
                <w:sz w:val="14"/>
                <w:szCs w:val="14"/>
              </w:rPr>
            </w:pPr>
            <w:r w:rsidRPr="000562B3">
              <w:rPr>
                <w:rFonts w:ascii="Arial" w:hAnsi="Arial" w:cs="Arial"/>
                <w:b/>
                <w:sz w:val="14"/>
                <w:szCs w:val="14"/>
              </w:rPr>
              <w:t>8</w:t>
            </w:r>
            <w:r w:rsidRPr="000562B3">
              <w:rPr>
                <w:rFonts w:ascii="Arial" w:hAnsi="Arial" w:cs="Arial"/>
                <w:b/>
                <w:bCs/>
                <w:sz w:val="14"/>
                <w:szCs w:val="14"/>
              </w:rPr>
              <w:t>.</w:t>
            </w:r>
            <w:r w:rsidRPr="000562B3">
              <w:rPr>
                <w:rFonts w:ascii="Arial" w:hAnsi="Arial" w:cs="Arial"/>
                <w:b/>
                <w:bCs/>
                <w:sz w:val="8"/>
                <w:szCs w:val="8"/>
              </w:rPr>
              <w:t xml:space="preserve">    </w:t>
            </w:r>
            <w:r w:rsidRPr="000562B3">
              <w:rPr>
                <w:rFonts w:ascii="Arial" w:hAnsi="Arial" w:cs="Arial"/>
                <w:b/>
                <w:sz w:val="14"/>
                <w:szCs w:val="14"/>
              </w:rPr>
              <w:t>ΜΕΤΑΠΤΥΧΙΑΚΟΣ ΤΙΤΛΟΣ (</w:t>
            </w:r>
            <w:r w:rsidRPr="000562B3">
              <w:rPr>
                <w:rFonts w:ascii="Arial" w:hAnsi="Arial" w:cs="Arial"/>
                <w:sz w:val="14"/>
                <w:szCs w:val="14"/>
              </w:rPr>
              <w:t>για τις κατηγορίες</w:t>
            </w:r>
            <w:r w:rsidRPr="000562B3">
              <w:rPr>
                <w:rFonts w:ascii="Arial" w:hAnsi="Arial" w:cs="Arial"/>
                <w:b/>
                <w:sz w:val="14"/>
                <w:szCs w:val="14"/>
              </w:rPr>
              <w:t xml:space="preserve">  ΠΕ και ΤΕ </w:t>
            </w:r>
            <w:r w:rsidRPr="000562B3">
              <w:rPr>
                <w:rFonts w:ascii="Arial" w:hAnsi="Arial" w:cs="Arial"/>
                <w:sz w:val="14"/>
                <w:szCs w:val="14"/>
              </w:rPr>
              <w:t>αυτοτελής μεταπτυχιακός τίτλος</w:t>
            </w:r>
            <w:r w:rsidRPr="000562B3">
              <w:rPr>
                <w:rFonts w:ascii="Arial" w:hAnsi="Arial" w:cs="Arial"/>
                <w:b/>
                <w:sz w:val="14"/>
                <w:szCs w:val="14"/>
              </w:rPr>
              <w:t xml:space="preserve"> 70 μονάδες) </w:t>
            </w:r>
            <w:r w:rsidRPr="000562B3">
              <w:rPr>
                <w:rFonts w:ascii="Arial" w:hAnsi="Arial" w:cs="Arial"/>
                <w:sz w:val="14"/>
                <w:szCs w:val="14"/>
              </w:rPr>
              <w:t>*</w:t>
            </w:r>
          </w:p>
          <w:p w:rsidR="002216E5" w:rsidRPr="000562B3" w:rsidRDefault="002216E5" w:rsidP="003C1142">
            <w:pPr>
              <w:tabs>
                <w:tab w:val="left" w:pos="284"/>
                <w:tab w:val="left" w:pos="426"/>
              </w:tabs>
              <w:ind w:hanging="6"/>
              <w:rPr>
                <w:rFonts w:ascii="Arial" w:hAnsi="Arial" w:cs="Arial"/>
                <w:b/>
                <w:sz w:val="14"/>
                <w:szCs w:val="14"/>
              </w:rPr>
            </w:pPr>
          </w:p>
          <w:p w:rsidR="002216E5" w:rsidRPr="000562B3" w:rsidRDefault="002216E5" w:rsidP="003C1142">
            <w:pPr>
              <w:tabs>
                <w:tab w:val="left" w:pos="284"/>
              </w:tabs>
              <w:ind w:hanging="6"/>
              <w:rPr>
                <w:rFonts w:ascii="Arial" w:hAnsi="Arial" w:cs="Arial"/>
                <w:b/>
                <w:sz w:val="14"/>
                <w:szCs w:val="14"/>
              </w:rPr>
            </w:pPr>
            <w:r w:rsidRPr="000562B3">
              <w:rPr>
                <w:rFonts w:ascii="Arial" w:hAnsi="Arial" w:cs="Arial"/>
                <w:b/>
                <w:sz w:val="14"/>
                <w:szCs w:val="14"/>
              </w:rPr>
              <w:t>9.  ΕΝΙΑΙΟΣ ΚΑΙ ΑΔΙΑΣΠΑΣΤΟΣ ΤΙΤΛΟΣ ΣΠΟΥΔΩΝ ΜΕΤΑΠΤΥΧΙΑΚΟΥ ΕΠΙΠΕΔΟΥ (</w:t>
            </w:r>
            <w:r w:rsidRPr="000562B3">
              <w:rPr>
                <w:rFonts w:ascii="Arial" w:hAnsi="Arial" w:cs="Arial"/>
                <w:sz w:val="14"/>
                <w:szCs w:val="14"/>
              </w:rPr>
              <w:t>για τις κατηγορίες</w:t>
            </w:r>
            <w:r w:rsidRPr="000562B3">
              <w:rPr>
                <w:rFonts w:ascii="Arial" w:hAnsi="Arial" w:cs="Arial"/>
                <w:b/>
                <w:sz w:val="14"/>
                <w:szCs w:val="14"/>
              </w:rPr>
              <w:t xml:space="preserve">  ΠΕ και ΤΕ </w:t>
            </w:r>
            <w:r w:rsidRPr="000562B3">
              <w:rPr>
                <w:rFonts w:ascii="Arial" w:hAnsi="Arial" w:cs="Arial"/>
                <w:sz w:val="14"/>
                <w:szCs w:val="14"/>
                <w:lang w:val="en-US"/>
              </w:rPr>
              <w:t>integrated</w:t>
            </w:r>
            <w:r w:rsidRPr="000562B3">
              <w:rPr>
                <w:rFonts w:ascii="Arial" w:hAnsi="Arial" w:cs="Arial"/>
                <w:sz w:val="14"/>
                <w:szCs w:val="14"/>
              </w:rPr>
              <w:t xml:space="preserve"> </w:t>
            </w:r>
            <w:r w:rsidRPr="000562B3">
              <w:rPr>
                <w:rFonts w:ascii="Arial" w:hAnsi="Arial" w:cs="Arial"/>
                <w:sz w:val="14"/>
                <w:szCs w:val="14"/>
                <w:lang w:val="en-US"/>
              </w:rPr>
              <w:t>master</w:t>
            </w:r>
            <w:r w:rsidRPr="000562B3">
              <w:rPr>
                <w:rFonts w:ascii="Arial" w:hAnsi="Arial" w:cs="Arial"/>
                <w:b/>
                <w:sz w:val="14"/>
                <w:szCs w:val="14"/>
              </w:rPr>
              <w:t xml:space="preserve"> 35 μονάδες) </w:t>
            </w:r>
            <w:r w:rsidRPr="000562B3">
              <w:rPr>
                <w:rFonts w:ascii="Arial" w:hAnsi="Arial" w:cs="Arial"/>
                <w:sz w:val="14"/>
                <w:szCs w:val="14"/>
              </w:rPr>
              <w:t>*</w:t>
            </w:r>
          </w:p>
          <w:p w:rsidR="002216E5" w:rsidRPr="000562B3" w:rsidRDefault="002216E5" w:rsidP="003C1142">
            <w:pPr>
              <w:tabs>
                <w:tab w:val="left" w:pos="284"/>
              </w:tabs>
              <w:ind w:hanging="6"/>
              <w:rPr>
                <w:rFonts w:ascii="Arial" w:hAnsi="Arial" w:cs="Arial"/>
                <w:b/>
                <w:sz w:val="14"/>
                <w:szCs w:val="14"/>
              </w:rPr>
            </w:pPr>
          </w:p>
          <w:p w:rsidR="002216E5" w:rsidRPr="000562B3" w:rsidRDefault="002216E5" w:rsidP="003C1142">
            <w:pPr>
              <w:tabs>
                <w:tab w:val="left" w:pos="284"/>
              </w:tabs>
              <w:ind w:hanging="6"/>
              <w:rPr>
                <w:rFonts w:ascii="Arial" w:hAnsi="Arial" w:cs="Arial"/>
                <w:b/>
                <w:sz w:val="14"/>
                <w:szCs w:val="14"/>
              </w:rPr>
            </w:pPr>
            <w:r w:rsidRPr="000562B3">
              <w:rPr>
                <w:rFonts w:ascii="Arial" w:hAnsi="Arial" w:cs="Arial"/>
                <w:b/>
                <w:sz w:val="14"/>
                <w:szCs w:val="14"/>
              </w:rPr>
              <w:t xml:space="preserve">10.  </w:t>
            </w:r>
            <w:r w:rsidRPr="000562B3">
              <w:rPr>
                <w:rFonts w:ascii="Arial" w:hAnsi="Arial" w:cs="Arial"/>
                <w:b/>
                <w:bCs/>
                <w:sz w:val="14"/>
                <w:szCs w:val="14"/>
              </w:rPr>
              <w:t xml:space="preserve">ΔΕΥΤΕΡΟΣ ΤΙΤΛΟΣ ΣΠΟΥΔΩΝ  </w:t>
            </w:r>
            <w:r w:rsidRPr="000562B3">
              <w:rPr>
                <w:rFonts w:ascii="Arial" w:hAnsi="Arial" w:cs="Arial"/>
                <w:sz w:val="14"/>
                <w:szCs w:val="14"/>
              </w:rPr>
              <w:t>*</w:t>
            </w:r>
          </w:p>
          <w:p w:rsidR="002216E5" w:rsidRPr="000562B3" w:rsidRDefault="002216E5" w:rsidP="003C1142">
            <w:pPr>
              <w:tabs>
                <w:tab w:val="left" w:pos="284"/>
              </w:tabs>
              <w:ind w:hanging="6"/>
              <w:rPr>
                <w:rFonts w:ascii="Arial" w:hAnsi="Arial" w:cs="Arial"/>
                <w:b/>
                <w:sz w:val="14"/>
                <w:szCs w:val="14"/>
              </w:rPr>
            </w:pPr>
            <w:r w:rsidRPr="000562B3">
              <w:rPr>
                <w:rFonts w:ascii="Arial" w:hAnsi="Arial" w:cs="Arial"/>
                <w:b/>
                <w:sz w:val="14"/>
                <w:szCs w:val="14"/>
              </w:rPr>
              <w:t xml:space="preserve"> </w:t>
            </w:r>
            <w:r w:rsidRPr="000562B3">
              <w:rPr>
                <w:rFonts w:ascii="Arial" w:hAnsi="Arial" w:cs="Arial"/>
                <w:b/>
                <w:sz w:val="14"/>
                <w:szCs w:val="14"/>
              </w:rPr>
              <w:tab/>
              <w:t>α. Δεύτερος τίτλος σπουδών (</w:t>
            </w:r>
            <w:r w:rsidRPr="000562B3">
              <w:rPr>
                <w:rFonts w:ascii="Arial" w:hAnsi="Arial" w:cs="Arial"/>
                <w:sz w:val="14"/>
                <w:szCs w:val="14"/>
              </w:rPr>
              <w:t>για  τις κατηγορίες</w:t>
            </w:r>
            <w:r w:rsidRPr="000562B3">
              <w:rPr>
                <w:rFonts w:ascii="Arial" w:hAnsi="Arial" w:cs="Arial"/>
                <w:b/>
                <w:sz w:val="14"/>
                <w:szCs w:val="14"/>
              </w:rPr>
              <w:t xml:space="preserve"> ΠΕ και ΤΕ,  </w:t>
            </w:r>
            <w:r w:rsidRPr="000562B3">
              <w:rPr>
                <w:rFonts w:ascii="Arial" w:hAnsi="Arial" w:cs="Arial"/>
                <w:sz w:val="14"/>
                <w:szCs w:val="14"/>
              </w:rPr>
              <w:t>της ίδιας εκπαιδευτικής βαθμίδας</w:t>
            </w:r>
            <w:r w:rsidRPr="000562B3">
              <w:rPr>
                <w:rFonts w:ascii="Arial" w:hAnsi="Arial" w:cs="Arial"/>
                <w:b/>
                <w:sz w:val="14"/>
                <w:szCs w:val="14"/>
              </w:rPr>
              <w:t xml:space="preserve"> 30 μονάδες)</w:t>
            </w:r>
          </w:p>
          <w:p w:rsidR="002216E5" w:rsidRPr="000562B3" w:rsidRDefault="002216E5" w:rsidP="003C1142">
            <w:pPr>
              <w:tabs>
                <w:tab w:val="left" w:pos="284"/>
              </w:tabs>
              <w:ind w:hanging="6"/>
              <w:rPr>
                <w:rFonts w:ascii="Arial" w:hAnsi="Arial" w:cs="Arial"/>
                <w:b/>
                <w:sz w:val="14"/>
                <w:szCs w:val="14"/>
              </w:rPr>
            </w:pPr>
            <w:r w:rsidRPr="000562B3">
              <w:rPr>
                <w:rFonts w:ascii="Arial" w:hAnsi="Arial" w:cs="Arial"/>
                <w:b/>
                <w:sz w:val="14"/>
                <w:szCs w:val="14"/>
              </w:rPr>
              <w:tab/>
            </w:r>
            <w:r w:rsidRPr="000562B3">
              <w:rPr>
                <w:rFonts w:ascii="Arial" w:hAnsi="Arial" w:cs="Arial"/>
                <w:b/>
                <w:sz w:val="14"/>
                <w:szCs w:val="14"/>
              </w:rPr>
              <w:tab/>
              <w:t>β. Δεύτερος τίτλος σπουδών (για την κατηγορία ΔΕ, της ίδιας εκπαιδευτικής βαθμίδας 25 μονάδες)</w:t>
            </w:r>
          </w:p>
          <w:p w:rsidR="002216E5" w:rsidRPr="000562B3" w:rsidRDefault="002216E5" w:rsidP="003C1142">
            <w:pPr>
              <w:tabs>
                <w:tab w:val="left" w:pos="284"/>
              </w:tabs>
              <w:ind w:hanging="6"/>
              <w:rPr>
                <w:rFonts w:ascii="Arial" w:hAnsi="Arial" w:cs="Arial"/>
                <w:b/>
                <w:sz w:val="14"/>
                <w:szCs w:val="14"/>
              </w:rPr>
            </w:pPr>
          </w:p>
          <w:p w:rsidR="002216E5" w:rsidRPr="000562B3" w:rsidRDefault="002216E5" w:rsidP="003C1142">
            <w:pPr>
              <w:tabs>
                <w:tab w:val="left" w:pos="284"/>
              </w:tabs>
              <w:ind w:hanging="6"/>
              <w:rPr>
                <w:rFonts w:ascii="Arial" w:hAnsi="Arial" w:cs="Arial"/>
                <w:b/>
                <w:sz w:val="14"/>
                <w:szCs w:val="14"/>
              </w:rPr>
            </w:pPr>
            <w:r w:rsidRPr="000562B3">
              <w:rPr>
                <w:rFonts w:ascii="Arial" w:hAnsi="Arial" w:cs="Arial"/>
                <w:b/>
                <w:sz w:val="14"/>
                <w:szCs w:val="14"/>
              </w:rPr>
              <w:t>11. ΕΜΠΕΙΡΙΑ (7 μονάδες ανά μήνα εμπειρίας και έως 84 μήνες)</w:t>
            </w:r>
          </w:p>
          <w:tbl>
            <w:tblPr>
              <w:tblW w:w="9218" w:type="dxa"/>
              <w:tblLook w:val="04A0"/>
            </w:tblPr>
            <w:tblGrid>
              <w:gridCol w:w="1285"/>
              <w:gridCol w:w="327"/>
              <w:gridCol w:w="394"/>
              <w:gridCol w:w="394"/>
              <w:gridCol w:w="355"/>
              <w:gridCol w:w="355"/>
              <w:gridCol w:w="394"/>
              <w:gridCol w:w="395"/>
              <w:gridCol w:w="395"/>
              <w:gridCol w:w="395"/>
              <w:gridCol w:w="395"/>
              <w:gridCol w:w="395"/>
              <w:gridCol w:w="395"/>
              <w:gridCol w:w="395"/>
              <w:gridCol w:w="395"/>
              <w:gridCol w:w="382"/>
              <w:gridCol w:w="462"/>
              <w:gridCol w:w="462"/>
              <w:gridCol w:w="462"/>
              <w:gridCol w:w="786"/>
            </w:tblGrid>
            <w:tr w:rsidR="002216E5" w:rsidTr="003C1142">
              <w:trPr>
                <w:trHeight w:val="308"/>
              </w:trPr>
              <w:tc>
                <w:tcPr>
                  <w:tcW w:w="1285" w:type="dxa"/>
                  <w:vAlign w:val="center"/>
                  <w:hideMark/>
                </w:tcPr>
                <w:p w:rsidR="002216E5" w:rsidRDefault="002216E5" w:rsidP="003C1142">
                  <w:pPr>
                    <w:tabs>
                      <w:tab w:val="left" w:pos="284"/>
                    </w:tabs>
                    <w:spacing w:line="276" w:lineRule="auto"/>
                    <w:ind w:hanging="6"/>
                    <w:rPr>
                      <w:rFonts w:ascii="Arial" w:hAnsi="Arial" w:cs="Arial"/>
                      <w:sz w:val="14"/>
                      <w:szCs w:val="14"/>
                      <w:lang w:eastAsia="en-US"/>
                    </w:rPr>
                  </w:pPr>
                  <w:r>
                    <w:rPr>
                      <w:rFonts w:ascii="Arial" w:hAnsi="Arial" w:cs="Arial"/>
                      <w:sz w:val="14"/>
                      <w:szCs w:val="14"/>
                      <w:lang w:eastAsia="en-US"/>
                    </w:rPr>
                    <w:t>μήνες εμπειρίας</w:t>
                  </w:r>
                </w:p>
              </w:tc>
              <w:tc>
                <w:tcPr>
                  <w:tcW w:w="327" w:type="dxa"/>
                  <w:vAlign w:val="center"/>
                </w:tcPr>
                <w:p w:rsidR="002216E5" w:rsidRDefault="002216E5" w:rsidP="003C1142">
                  <w:pPr>
                    <w:tabs>
                      <w:tab w:val="left" w:pos="284"/>
                    </w:tabs>
                    <w:spacing w:line="276" w:lineRule="auto"/>
                    <w:ind w:hanging="6"/>
                    <w:jc w:val="center"/>
                    <w:rPr>
                      <w:rFonts w:ascii="Arial" w:hAnsi="Arial" w:cs="Arial"/>
                      <w:sz w:val="13"/>
                      <w:szCs w:val="13"/>
                      <w:lang w:eastAsia="en-US"/>
                    </w:rPr>
                  </w:pPr>
                </w:p>
                <w:p w:rsidR="002216E5" w:rsidRDefault="002216E5" w:rsidP="003C1142">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1</w:t>
                  </w:r>
                </w:p>
              </w:tc>
              <w:tc>
                <w:tcPr>
                  <w:tcW w:w="394" w:type="dxa"/>
                  <w:vAlign w:val="center"/>
                </w:tcPr>
                <w:p w:rsidR="002216E5" w:rsidRDefault="002216E5" w:rsidP="003C1142">
                  <w:pPr>
                    <w:tabs>
                      <w:tab w:val="left" w:pos="284"/>
                    </w:tabs>
                    <w:spacing w:line="276" w:lineRule="auto"/>
                    <w:ind w:hanging="6"/>
                    <w:jc w:val="center"/>
                    <w:rPr>
                      <w:rFonts w:ascii="Arial" w:hAnsi="Arial" w:cs="Arial"/>
                      <w:sz w:val="13"/>
                      <w:szCs w:val="13"/>
                      <w:lang w:eastAsia="en-US"/>
                    </w:rPr>
                  </w:pPr>
                </w:p>
                <w:p w:rsidR="002216E5" w:rsidRDefault="002216E5" w:rsidP="003C1142">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2</w:t>
                  </w:r>
                </w:p>
              </w:tc>
              <w:tc>
                <w:tcPr>
                  <w:tcW w:w="394" w:type="dxa"/>
                  <w:vAlign w:val="center"/>
                </w:tcPr>
                <w:p w:rsidR="002216E5" w:rsidRDefault="002216E5" w:rsidP="003C1142">
                  <w:pPr>
                    <w:tabs>
                      <w:tab w:val="left" w:pos="284"/>
                    </w:tabs>
                    <w:spacing w:line="276" w:lineRule="auto"/>
                    <w:ind w:hanging="6"/>
                    <w:jc w:val="center"/>
                    <w:rPr>
                      <w:rFonts w:ascii="Arial" w:hAnsi="Arial" w:cs="Arial"/>
                      <w:sz w:val="13"/>
                      <w:szCs w:val="13"/>
                      <w:lang w:eastAsia="en-US"/>
                    </w:rPr>
                  </w:pPr>
                </w:p>
                <w:p w:rsidR="002216E5" w:rsidRDefault="002216E5" w:rsidP="003C1142">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3</w:t>
                  </w:r>
                </w:p>
              </w:tc>
              <w:tc>
                <w:tcPr>
                  <w:tcW w:w="355" w:type="dxa"/>
                  <w:vAlign w:val="center"/>
                </w:tcPr>
                <w:p w:rsidR="002216E5" w:rsidRDefault="002216E5" w:rsidP="003C1142">
                  <w:pPr>
                    <w:tabs>
                      <w:tab w:val="left" w:pos="284"/>
                    </w:tabs>
                    <w:spacing w:line="276" w:lineRule="auto"/>
                    <w:ind w:hanging="6"/>
                    <w:jc w:val="center"/>
                    <w:rPr>
                      <w:rFonts w:ascii="Arial" w:hAnsi="Arial" w:cs="Arial"/>
                      <w:sz w:val="13"/>
                      <w:szCs w:val="13"/>
                      <w:lang w:eastAsia="en-US"/>
                    </w:rPr>
                  </w:pPr>
                </w:p>
                <w:p w:rsidR="002216E5" w:rsidRDefault="002216E5" w:rsidP="003C1142">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4</w:t>
                  </w:r>
                </w:p>
              </w:tc>
              <w:tc>
                <w:tcPr>
                  <w:tcW w:w="355" w:type="dxa"/>
                  <w:vAlign w:val="center"/>
                </w:tcPr>
                <w:p w:rsidR="002216E5" w:rsidRDefault="002216E5" w:rsidP="003C1142">
                  <w:pPr>
                    <w:tabs>
                      <w:tab w:val="left" w:pos="284"/>
                    </w:tabs>
                    <w:spacing w:line="276" w:lineRule="auto"/>
                    <w:ind w:hanging="6"/>
                    <w:jc w:val="center"/>
                    <w:rPr>
                      <w:rFonts w:ascii="Arial" w:hAnsi="Arial" w:cs="Arial"/>
                      <w:sz w:val="13"/>
                      <w:szCs w:val="13"/>
                      <w:lang w:eastAsia="en-US"/>
                    </w:rPr>
                  </w:pPr>
                </w:p>
                <w:p w:rsidR="002216E5" w:rsidRDefault="002216E5" w:rsidP="003C1142">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5</w:t>
                  </w:r>
                </w:p>
              </w:tc>
              <w:tc>
                <w:tcPr>
                  <w:tcW w:w="394" w:type="dxa"/>
                  <w:vAlign w:val="center"/>
                </w:tcPr>
                <w:p w:rsidR="002216E5" w:rsidRDefault="002216E5" w:rsidP="003C1142">
                  <w:pPr>
                    <w:tabs>
                      <w:tab w:val="left" w:pos="284"/>
                    </w:tabs>
                    <w:spacing w:line="276" w:lineRule="auto"/>
                    <w:ind w:hanging="6"/>
                    <w:jc w:val="center"/>
                    <w:rPr>
                      <w:rFonts w:ascii="Arial" w:hAnsi="Arial" w:cs="Arial"/>
                      <w:sz w:val="13"/>
                      <w:szCs w:val="13"/>
                      <w:lang w:eastAsia="en-US"/>
                    </w:rPr>
                  </w:pPr>
                </w:p>
                <w:p w:rsidR="002216E5" w:rsidRDefault="002216E5" w:rsidP="003C1142">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6</w:t>
                  </w:r>
                </w:p>
              </w:tc>
              <w:tc>
                <w:tcPr>
                  <w:tcW w:w="395" w:type="dxa"/>
                  <w:vAlign w:val="center"/>
                </w:tcPr>
                <w:p w:rsidR="002216E5" w:rsidRDefault="002216E5" w:rsidP="003C1142">
                  <w:pPr>
                    <w:tabs>
                      <w:tab w:val="left" w:pos="284"/>
                    </w:tabs>
                    <w:spacing w:line="276" w:lineRule="auto"/>
                    <w:ind w:hanging="6"/>
                    <w:jc w:val="center"/>
                    <w:rPr>
                      <w:rFonts w:ascii="Arial" w:hAnsi="Arial" w:cs="Arial"/>
                      <w:sz w:val="13"/>
                      <w:szCs w:val="13"/>
                      <w:lang w:eastAsia="en-US"/>
                    </w:rPr>
                  </w:pPr>
                </w:p>
                <w:p w:rsidR="002216E5" w:rsidRDefault="002216E5" w:rsidP="003C1142">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7</w:t>
                  </w:r>
                </w:p>
              </w:tc>
              <w:tc>
                <w:tcPr>
                  <w:tcW w:w="395" w:type="dxa"/>
                  <w:vAlign w:val="center"/>
                </w:tcPr>
                <w:p w:rsidR="002216E5" w:rsidRDefault="002216E5" w:rsidP="003C1142">
                  <w:pPr>
                    <w:tabs>
                      <w:tab w:val="left" w:pos="284"/>
                    </w:tabs>
                    <w:spacing w:line="276" w:lineRule="auto"/>
                    <w:ind w:hanging="6"/>
                    <w:jc w:val="center"/>
                    <w:rPr>
                      <w:rFonts w:ascii="Arial" w:hAnsi="Arial" w:cs="Arial"/>
                      <w:sz w:val="13"/>
                      <w:szCs w:val="13"/>
                      <w:lang w:eastAsia="en-US"/>
                    </w:rPr>
                  </w:pPr>
                </w:p>
                <w:p w:rsidR="002216E5" w:rsidRDefault="002216E5" w:rsidP="003C1142">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8</w:t>
                  </w:r>
                </w:p>
              </w:tc>
              <w:tc>
                <w:tcPr>
                  <w:tcW w:w="395" w:type="dxa"/>
                  <w:vAlign w:val="center"/>
                </w:tcPr>
                <w:p w:rsidR="002216E5" w:rsidRDefault="002216E5" w:rsidP="003C1142">
                  <w:pPr>
                    <w:tabs>
                      <w:tab w:val="left" w:pos="284"/>
                    </w:tabs>
                    <w:spacing w:line="276" w:lineRule="auto"/>
                    <w:ind w:hanging="6"/>
                    <w:jc w:val="center"/>
                    <w:rPr>
                      <w:rFonts w:ascii="Arial" w:hAnsi="Arial" w:cs="Arial"/>
                      <w:sz w:val="13"/>
                      <w:szCs w:val="13"/>
                      <w:lang w:eastAsia="en-US"/>
                    </w:rPr>
                  </w:pPr>
                </w:p>
                <w:p w:rsidR="002216E5" w:rsidRDefault="002216E5" w:rsidP="003C1142">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9</w:t>
                  </w:r>
                </w:p>
              </w:tc>
              <w:tc>
                <w:tcPr>
                  <w:tcW w:w="395" w:type="dxa"/>
                  <w:vAlign w:val="center"/>
                </w:tcPr>
                <w:p w:rsidR="002216E5" w:rsidRDefault="002216E5" w:rsidP="003C1142">
                  <w:pPr>
                    <w:tabs>
                      <w:tab w:val="left" w:pos="284"/>
                    </w:tabs>
                    <w:spacing w:line="276" w:lineRule="auto"/>
                    <w:ind w:hanging="6"/>
                    <w:jc w:val="center"/>
                    <w:rPr>
                      <w:rFonts w:ascii="Arial" w:hAnsi="Arial" w:cs="Arial"/>
                      <w:sz w:val="13"/>
                      <w:szCs w:val="13"/>
                      <w:lang w:eastAsia="en-US"/>
                    </w:rPr>
                  </w:pPr>
                </w:p>
                <w:p w:rsidR="002216E5" w:rsidRDefault="002216E5" w:rsidP="003C1142">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10</w:t>
                  </w:r>
                </w:p>
              </w:tc>
              <w:tc>
                <w:tcPr>
                  <w:tcW w:w="395" w:type="dxa"/>
                  <w:vAlign w:val="center"/>
                </w:tcPr>
                <w:p w:rsidR="002216E5" w:rsidRDefault="002216E5" w:rsidP="003C1142">
                  <w:pPr>
                    <w:tabs>
                      <w:tab w:val="left" w:pos="284"/>
                    </w:tabs>
                    <w:spacing w:line="276" w:lineRule="auto"/>
                    <w:ind w:hanging="6"/>
                    <w:jc w:val="center"/>
                    <w:rPr>
                      <w:rFonts w:ascii="Arial" w:hAnsi="Arial" w:cs="Arial"/>
                      <w:sz w:val="13"/>
                      <w:szCs w:val="13"/>
                      <w:lang w:eastAsia="en-US"/>
                    </w:rPr>
                  </w:pPr>
                </w:p>
                <w:p w:rsidR="002216E5" w:rsidRDefault="002216E5" w:rsidP="003C1142">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11</w:t>
                  </w:r>
                </w:p>
              </w:tc>
              <w:tc>
                <w:tcPr>
                  <w:tcW w:w="395" w:type="dxa"/>
                  <w:vAlign w:val="center"/>
                </w:tcPr>
                <w:p w:rsidR="002216E5" w:rsidRDefault="002216E5" w:rsidP="003C1142">
                  <w:pPr>
                    <w:tabs>
                      <w:tab w:val="left" w:pos="284"/>
                    </w:tabs>
                    <w:spacing w:line="276" w:lineRule="auto"/>
                    <w:ind w:hanging="6"/>
                    <w:jc w:val="center"/>
                    <w:rPr>
                      <w:rFonts w:ascii="Arial" w:hAnsi="Arial" w:cs="Arial"/>
                      <w:sz w:val="13"/>
                      <w:szCs w:val="13"/>
                      <w:lang w:eastAsia="en-US"/>
                    </w:rPr>
                  </w:pPr>
                </w:p>
                <w:p w:rsidR="002216E5" w:rsidRDefault="002216E5" w:rsidP="003C1142">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12</w:t>
                  </w:r>
                </w:p>
              </w:tc>
              <w:tc>
                <w:tcPr>
                  <w:tcW w:w="395" w:type="dxa"/>
                  <w:vAlign w:val="center"/>
                </w:tcPr>
                <w:p w:rsidR="002216E5" w:rsidRDefault="002216E5" w:rsidP="003C1142">
                  <w:pPr>
                    <w:tabs>
                      <w:tab w:val="left" w:pos="284"/>
                    </w:tabs>
                    <w:spacing w:line="276" w:lineRule="auto"/>
                    <w:ind w:hanging="6"/>
                    <w:jc w:val="center"/>
                    <w:rPr>
                      <w:rFonts w:ascii="Arial" w:hAnsi="Arial" w:cs="Arial"/>
                      <w:sz w:val="13"/>
                      <w:szCs w:val="13"/>
                      <w:lang w:eastAsia="en-US"/>
                    </w:rPr>
                  </w:pPr>
                </w:p>
                <w:p w:rsidR="002216E5" w:rsidRDefault="002216E5" w:rsidP="003C1142">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13</w:t>
                  </w:r>
                </w:p>
              </w:tc>
              <w:tc>
                <w:tcPr>
                  <w:tcW w:w="395" w:type="dxa"/>
                  <w:vAlign w:val="center"/>
                </w:tcPr>
                <w:p w:rsidR="002216E5" w:rsidRDefault="002216E5" w:rsidP="003C1142">
                  <w:pPr>
                    <w:tabs>
                      <w:tab w:val="left" w:pos="284"/>
                    </w:tabs>
                    <w:spacing w:line="276" w:lineRule="auto"/>
                    <w:ind w:hanging="6"/>
                    <w:jc w:val="center"/>
                    <w:rPr>
                      <w:rFonts w:ascii="Arial" w:hAnsi="Arial" w:cs="Arial"/>
                      <w:sz w:val="13"/>
                      <w:szCs w:val="13"/>
                      <w:lang w:eastAsia="en-US"/>
                    </w:rPr>
                  </w:pPr>
                </w:p>
                <w:p w:rsidR="002216E5" w:rsidRDefault="002216E5" w:rsidP="003C1142">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14</w:t>
                  </w:r>
                </w:p>
              </w:tc>
              <w:tc>
                <w:tcPr>
                  <w:tcW w:w="382" w:type="dxa"/>
                  <w:vAlign w:val="center"/>
                </w:tcPr>
                <w:p w:rsidR="002216E5" w:rsidRDefault="002216E5" w:rsidP="003C1142">
                  <w:pPr>
                    <w:tabs>
                      <w:tab w:val="left" w:pos="284"/>
                    </w:tabs>
                    <w:spacing w:line="276" w:lineRule="auto"/>
                    <w:ind w:hanging="6"/>
                    <w:jc w:val="center"/>
                    <w:rPr>
                      <w:rFonts w:ascii="Arial" w:hAnsi="Arial" w:cs="Arial"/>
                      <w:sz w:val="13"/>
                      <w:szCs w:val="13"/>
                      <w:lang w:eastAsia="en-US"/>
                    </w:rPr>
                  </w:pPr>
                </w:p>
                <w:p w:rsidR="002216E5" w:rsidRDefault="002216E5" w:rsidP="003C1142">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w:t>
                  </w:r>
                </w:p>
              </w:tc>
              <w:tc>
                <w:tcPr>
                  <w:tcW w:w="462" w:type="dxa"/>
                  <w:vAlign w:val="center"/>
                </w:tcPr>
                <w:p w:rsidR="002216E5" w:rsidRDefault="002216E5" w:rsidP="003C1142">
                  <w:pPr>
                    <w:tabs>
                      <w:tab w:val="left" w:pos="284"/>
                    </w:tabs>
                    <w:spacing w:line="276" w:lineRule="auto"/>
                    <w:ind w:hanging="6"/>
                    <w:jc w:val="center"/>
                    <w:rPr>
                      <w:rFonts w:ascii="Arial" w:hAnsi="Arial" w:cs="Arial"/>
                      <w:sz w:val="13"/>
                      <w:szCs w:val="13"/>
                      <w:lang w:eastAsia="en-US"/>
                    </w:rPr>
                  </w:pPr>
                </w:p>
                <w:p w:rsidR="002216E5" w:rsidRDefault="002216E5" w:rsidP="003C1142">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57</w:t>
                  </w:r>
                </w:p>
              </w:tc>
              <w:tc>
                <w:tcPr>
                  <w:tcW w:w="462" w:type="dxa"/>
                  <w:vAlign w:val="center"/>
                </w:tcPr>
                <w:p w:rsidR="002216E5" w:rsidRDefault="002216E5" w:rsidP="003C1142">
                  <w:pPr>
                    <w:tabs>
                      <w:tab w:val="left" w:pos="284"/>
                    </w:tabs>
                    <w:spacing w:line="276" w:lineRule="auto"/>
                    <w:ind w:hanging="6"/>
                    <w:jc w:val="center"/>
                    <w:rPr>
                      <w:rFonts w:ascii="Arial" w:hAnsi="Arial" w:cs="Arial"/>
                      <w:sz w:val="13"/>
                      <w:szCs w:val="13"/>
                      <w:lang w:eastAsia="en-US"/>
                    </w:rPr>
                  </w:pPr>
                </w:p>
                <w:p w:rsidR="002216E5" w:rsidRDefault="002216E5" w:rsidP="003C1142">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58</w:t>
                  </w:r>
                </w:p>
              </w:tc>
              <w:tc>
                <w:tcPr>
                  <w:tcW w:w="462" w:type="dxa"/>
                  <w:vAlign w:val="center"/>
                </w:tcPr>
                <w:p w:rsidR="002216E5" w:rsidRDefault="002216E5" w:rsidP="003C1142">
                  <w:pPr>
                    <w:tabs>
                      <w:tab w:val="left" w:pos="284"/>
                    </w:tabs>
                    <w:spacing w:line="276" w:lineRule="auto"/>
                    <w:ind w:hanging="6"/>
                    <w:jc w:val="center"/>
                    <w:rPr>
                      <w:rFonts w:ascii="Arial" w:hAnsi="Arial" w:cs="Arial"/>
                      <w:sz w:val="13"/>
                      <w:szCs w:val="13"/>
                      <w:lang w:eastAsia="en-US"/>
                    </w:rPr>
                  </w:pPr>
                </w:p>
                <w:p w:rsidR="002216E5" w:rsidRDefault="002216E5" w:rsidP="003C1142">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59</w:t>
                  </w:r>
                </w:p>
              </w:tc>
              <w:tc>
                <w:tcPr>
                  <w:tcW w:w="786" w:type="dxa"/>
                  <w:vAlign w:val="center"/>
                </w:tcPr>
                <w:p w:rsidR="002216E5" w:rsidRDefault="002216E5" w:rsidP="003C1142">
                  <w:pPr>
                    <w:tabs>
                      <w:tab w:val="left" w:pos="284"/>
                    </w:tabs>
                    <w:spacing w:line="276" w:lineRule="auto"/>
                    <w:ind w:hanging="6"/>
                    <w:jc w:val="center"/>
                    <w:rPr>
                      <w:rFonts w:ascii="Arial" w:hAnsi="Arial" w:cs="Arial"/>
                      <w:sz w:val="13"/>
                      <w:szCs w:val="13"/>
                      <w:lang w:eastAsia="en-US"/>
                    </w:rPr>
                  </w:pPr>
                </w:p>
                <w:p w:rsidR="002216E5" w:rsidRDefault="002216E5" w:rsidP="003C1142">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84 και άνω</w:t>
                  </w:r>
                </w:p>
              </w:tc>
            </w:tr>
            <w:tr w:rsidR="002216E5" w:rsidTr="003C1142">
              <w:trPr>
                <w:trHeight w:val="308"/>
              </w:trPr>
              <w:tc>
                <w:tcPr>
                  <w:tcW w:w="1285" w:type="dxa"/>
                  <w:vAlign w:val="center"/>
                  <w:hideMark/>
                </w:tcPr>
                <w:p w:rsidR="002216E5" w:rsidRDefault="002216E5" w:rsidP="003C1142">
                  <w:pPr>
                    <w:tabs>
                      <w:tab w:val="left" w:pos="284"/>
                    </w:tabs>
                    <w:spacing w:line="276" w:lineRule="auto"/>
                    <w:ind w:hanging="6"/>
                    <w:rPr>
                      <w:rFonts w:ascii="Arial" w:hAnsi="Arial" w:cs="Arial"/>
                      <w:sz w:val="14"/>
                      <w:szCs w:val="14"/>
                      <w:lang w:eastAsia="en-US"/>
                    </w:rPr>
                  </w:pPr>
                  <w:r>
                    <w:rPr>
                      <w:rFonts w:ascii="Arial" w:hAnsi="Arial" w:cs="Arial"/>
                      <w:sz w:val="14"/>
                      <w:szCs w:val="14"/>
                      <w:lang w:eastAsia="en-US"/>
                    </w:rPr>
                    <w:t>μονάδες</w:t>
                  </w:r>
                </w:p>
              </w:tc>
              <w:tc>
                <w:tcPr>
                  <w:tcW w:w="327" w:type="dxa"/>
                  <w:vAlign w:val="center"/>
                </w:tcPr>
                <w:p w:rsidR="002216E5" w:rsidRDefault="002216E5" w:rsidP="003C1142">
                  <w:pPr>
                    <w:tabs>
                      <w:tab w:val="left" w:pos="284"/>
                    </w:tabs>
                    <w:spacing w:line="276" w:lineRule="auto"/>
                    <w:ind w:hanging="6"/>
                    <w:jc w:val="center"/>
                    <w:rPr>
                      <w:rFonts w:ascii="Arial" w:hAnsi="Arial" w:cs="Arial"/>
                      <w:sz w:val="13"/>
                      <w:szCs w:val="13"/>
                      <w:lang w:eastAsia="en-US"/>
                    </w:rPr>
                  </w:pPr>
                </w:p>
                <w:p w:rsidR="002216E5" w:rsidRDefault="002216E5" w:rsidP="003C1142">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7</w:t>
                  </w:r>
                </w:p>
              </w:tc>
              <w:tc>
                <w:tcPr>
                  <w:tcW w:w="394" w:type="dxa"/>
                  <w:vAlign w:val="center"/>
                </w:tcPr>
                <w:p w:rsidR="002216E5" w:rsidRDefault="002216E5" w:rsidP="003C1142">
                  <w:pPr>
                    <w:tabs>
                      <w:tab w:val="left" w:pos="284"/>
                    </w:tabs>
                    <w:spacing w:line="276" w:lineRule="auto"/>
                    <w:ind w:hanging="6"/>
                    <w:jc w:val="center"/>
                    <w:rPr>
                      <w:rFonts w:ascii="Arial" w:hAnsi="Arial" w:cs="Arial"/>
                      <w:sz w:val="13"/>
                      <w:szCs w:val="13"/>
                      <w:lang w:eastAsia="en-US"/>
                    </w:rPr>
                  </w:pPr>
                </w:p>
                <w:p w:rsidR="002216E5" w:rsidRDefault="002216E5" w:rsidP="003C1142">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14</w:t>
                  </w:r>
                </w:p>
              </w:tc>
              <w:tc>
                <w:tcPr>
                  <w:tcW w:w="394" w:type="dxa"/>
                  <w:vAlign w:val="center"/>
                </w:tcPr>
                <w:p w:rsidR="002216E5" w:rsidRDefault="002216E5" w:rsidP="003C1142">
                  <w:pPr>
                    <w:tabs>
                      <w:tab w:val="left" w:pos="284"/>
                    </w:tabs>
                    <w:spacing w:line="276" w:lineRule="auto"/>
                    <w:ind w:hanging="6"/>
                    <w:jc w:val="center"/>
                    <w:rPr>
                      <w:rFonts w:ascii="Arial" w:hAnsi="Arial" w:cs="Arial"/>
                      <w:sz w:val="13"/>
                      <w:szCs w:val="13"/>
                      <w:lang w:eastAsia="en-US"/>
                    </w:rPr>
                  </w:pPr>
                </w:p>
                <w:p w:rsidR="002216E5" w:rsidRDefault="002216E5" w:rsidP="003C1142">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21</w:t>
                  </w:r>
                </w:p>
              </w:tc>
              <w:tc>
                <w:tcPr>
                  <w:tcW w:w="355" w:type="dxa"/>
                  <w:vAlign w:val="center"/>
                </w:tcPr>
                <w:p w:rsidR="002216E5" w:rsidRDefault="002216E5" w:rsidP="003C1142">
                  <w:pPr>
                    <w:tabs>
                      <w:tab w:val="left" w:pos="284"/>
                    </w:tabs>
                    <w:spacing w:line="276" w:lineRule="auto"/>
                    <w:ind w:hanging="6"/>
                    <w:jc w:val="center"/>
                    <w:rPr>
                      <w:rFonts w:ascii="Arial" w:hAnsi="Arial" w:cs="Arial"/>
                      <w:sz w:val="13"/>
                      <w:szCs w:val="13"/>
                      <w:lang w:eastAsia="en-US"/>
                    </w:rPr>
                  </w:pPr>
                </w:p>
                <w:p w:rsidR="002216E5" w:rsidRDefault="002216E5" w:rsidP="003C1142">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28</w:t>
                  </w:r>
                </w:p>
              </w:tc>
              <w:tc>
                <w:tcPr>
                  <w:tcW w:w="355" w:type="dxa"/>
                  <w:vAlign w:val="center"/>
                </w:tcPr>
                <w:p w:rsidR="002216E5" w:rsidRDefault="002216E5" w:rsidP="003C1142">
                  <w:pPr>
                    <w:tabs>
                      <w:tab w:val="left" w:pos="284"/>
                    </w:tabs>
                    <w:spacing w:line="276" w:lineRule="auto"/>
                    <w:ind w:hanging="6"/>
                    <w:jc w:val="center"/>
                    <w:rPr>
                      <w:rFonts w:ascii="Arial" w:hAnsi="Arial" w:cs="Arial"/>
                      <w:sz w:val="13"/>
                      <w:szCs w:val="13"/>
                      <w:lang w:eastAsia="en-US"/>
                    </w:rPr>
                  </w:pPr>
                </w:p>
                <w:p w:rsidR="002216E5" w:rsidRDefault="002216E5" w:rsidP="003C1142">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35</w:t>
                  </w:r>
                </w:p>
              </w:tc>
              <w:tc>
                <w:tcPr>
                  <w:tcW w:w="394" w:type="dxa"/>
                  <w:vAlign w:val="center"/>
                </w:tcPr>
                <w:p w:rsidR="002216E5" w:rsidRDefault="002216E5" w:rsidP="003C1142">
                  <w:pPr>
                    <w:tabs>
                      <w:tab w:val="left" w:pos="284"/>
                    </w:tabs>
                    <w:spacing w:line="276" w:lineRule="auto"/>
                    <w:ind w:hanging="6"/>
                    <w:jc w:val="center"/>
                    <w:rPr>
                      <w:rFonts w:ascii="Arial" w:hAnsi="Arial" w:cs="Arial"/>
                      <w:sz w:val="13"/>
                      <w:szCs w:val="13"/>
                      <w:lang w:eastAsia="en-US"/>
                    </w:rPr>
                  </w:pPr>
                </w:p>
                <w:p w:rsidR="002216E5" w:rsidRDefault="002216E5" w:rsidP="003C1142">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42</w:t>
                  </w:r>
                </w:p>
              </w:tc>
              <w:tc>
                <w:tcPr>
                  <w:tcW w:w="395" w:type="dxa"/>
                  <w:vAlign w:val="center"/>
                </w:tcPr>
                <w:p w:rsidR="002216E5" w:rsidRDefault="002216E5" w:rsidP="003C1142">
                  <w:pPr>
                    <w:tabs>
                      <w:tab w:val="left" w:pos="284"/>
                    </w:tabs>
                    <w:spacing w:line="276" w:lineRule="auto"/>
                    <w:ind w:hanging="6"/>
                    <w:jc w:val="center"/>
                    <w:rPr>
                      <w:rFonts w:ascii="Arial" w:hAnsi="Arial" w:cs="Arial"/>
                      <w:sz w:val="13"/>
                      <w:szCs w:val="13"/>
                      <w:lang w:eastAsia="en-US"/>
                    </w:rPr>
                  </w:pPr>
                </w:p>
                <w:p w:rsidR="002216E5" w:rsidRDefault="002216E5" w:rsidP="003C1142">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49</w:t>
                  </w:r>
                </w:p>
              </w:tc>
              <w:tc>
                <w:tcPr>
                  <w:tcW w:w="395" w:type="dxa"/>
                  <w:vAlign w:val="center"/>
                </w:tcPr>
                <w:p w:rsidR="002216E5" w:rsidRDefault="002216E5" w:rsidP="003C1142">
                  <w:pPr>
                    <w:tabs>
                      <w:tab w:val="left" w:pos="284"/>
                    </w:tabs>
                    <w:spacing w:line="276" w:lineRule="auto"/>
                    <w:ind w:hanging="6"/>
                    <w:jc w:val="center"/>
                    <w:rPr>
                      <w:rFonts w:ascii="Arial" w:hAnsi="Arial" w:cs="Arial"/>
                      <w:sz w:val="13"/>
                      <w:szCs w:val="13"/>
                      <w:lang w:eastAsia="en-US"/>
                    </w:rPr>
                  </w:pPr>
                </w:p>
                <w:p w:rsidR="002216E5" w:rsidRDefault="002216E5" w:rsidP="003C1142">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56</w:t>
                  </w:r>
                </w:p>
              </w:tc>
              <w:tc>
                <w:tcPr>
                  <w:tcW w:w="395" w:type="dxa"/>
                  <w:vAlign w:val="center"/>
                </w:tcPr>
                <w:p w:rsidR="002216E5" w:rsidRDefault="002216E5" w:rsidP="003C1142">
                  <w:pPr>
                    <w:tabs>
                      <w:tab w:val="left" w:pos="284"/>
                    </w:tabs>
                    <w:spacing w:line="276" w:lineRule="auto"/>
                    <w:ind w:hanging="6"/>
                    <w:jc w:val="center"/>
                    <w:rPr>
                      <w:rFonts w:ascii="Arial" w:hAnsi="Arial" w:cs="Arial"/>
                      <w:sz w:val="13"/>
                      <w:szCs w:val="13"/>
                      <w:lang w:eastAsia="en-US"/>
                    </w:rPr>
                  </w:pPr>
                </w:p>
                <w:p w:rsidR="002216E5" w:rsidRDefault="002216E5" w:rsidP="003C1142">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63</w:t>
                  </w:r>
                </w:p>
              </w:tc>
              <w:tc>
                <w:tcPr>
                  <w:tcW w:w="395" w:type="dxa"/>
                  <w:vAlign w:val="center"/>
                </w:tcPr>
                <w:p w:rsidR="002216E5" w:rsidRDefault="002216E5" w:rsidP="003C1142">
                  <w:pPr>
                    <w:tabs>
                      <w:tab w:val="left" w:pos="284"/>
                    </w:tabs>
                    <w:spacing w:line="276" w:lineRule="auto"/>
                    <w:ind w:hanging="6"/>
                    <w:jc w:val="center"/>
                    <w:rPr>
                      <w:rFonts w:ascii="Arial" w:hAnsi="Arial" w:cs="Arial"/>
                      <w:sz w:val="13"/>
                      <w:szCs w:val="13"/>
                      <w:lang w:eastAsia="en-US"/>
                    </w:rPr>
                  </w:pPr>
                </w:p>
                <w:p w:rsidR="002216E5" w:rsidRDefault="002216E5" w:rsidP="003C1142">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70</w:t>
                  </w:r>
                </w:p>
              </w:tc>
              <w:tc>
                <w:tcPr>
                  <w:tcW w:w="395" w:type="dxa"/>
                  <w:vAlign w:val="center"/>
                </w:tcPr>
                <w:p w:rsidR="002216E5" w:rsidRDefault="002216E5" w:rsidP="003C1142">
                  <w:pPr>
                    <w:tabs>
                      <w:tab w:val="left" w:pos="284"/>
                    </w:tabs>
                    <w:spacing w:line="276" w:lineRule="auto"/>
                    <w:ind w:hanging="6"/>
                    <w:jc w:val="center"/>
                    <w:rPr>
                      <w:rFonts w:ascii="Arial" w:hAnsi="Arial" w:cs="Arial"/>
                      <w:sz w:val="13"/>
                      <w:szCs w:val="13"/>
                      <w:lang w:eastAsia="en-US"/>
                    </w:rPr>
                  </w:pPr>
                </w:p>
                <w:p w:rsidR="002216E5" w:rsidRDefault="002216E5" w:rsidP="003C1142">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77</w:t>
                  </w:r>
                </w:p>
              </w:tc>
              <w:tc>
                <w:tcPr>
                  <w:tcW w:w="395" w:type="dxa"/>
                  <w:vAlign w:val="center"/>
                </w:tcPr>
                <w:p w:rsidR="002216E5" w:rsidRDefault="002216E5" w:rsidP="003C1142">
                  <w:pPr>
                    <w:tabs>
                      <w:tab w:val="left" w:pos="284"/>
                    </w:tabs>
                    <w:spacing w:line="276" w:lineRule="auto"/>
                    <w:ind w:hanging="6"/>
                    <w:jc w:val="center"/>
                    <w:rPr>
                      <w:rFonts w:ascii="Arial" w:hAnsi="Arial" w:cs="Arial"/>
                      <w:sz w:val="13"/>
                      <w:szCs w:val="13"/>
                      <w:lang w:eastAsia="en-US"/>
                    </w:rPr>
                  </w:pPr>
                </w:p>
                <w:p w:rsidR="002216E5" w:rsidRDefault="002216E5" w:rsidP="003C1142">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84</w:t>
                  </w:r>
                </w:p>
              </w:tc>
              <w:tc>
                <w:tcPr>
                  <w:tcW w:w="395" w:type="dxa"/>
                  <w:vAlign w:val="center"/>
                </w:tcPr>
                <w:p w:rsidR="002216E5" w:rsidRDefault="002216E5" w:rsidP="003C1142">
                  <w:pPr>
                    <w:tabs>
                      <w:tab w:val="left" w:pos="284"/>
                    </w:tabs>
                    <w:spacing w:line="276" w:lineRule="auto"/>
                    <w:ind w:hanging="6"/>
                    <w:jc w:val="center"/>
                    <w:rPr>
                      <w:rFonts w:ascii="Arial" w:hAnsi="Arial" w:cs="Arial"/>
                      <w:sz w:val="13"/>
                      <w:szCs w:val="13"/>
                      <w:lang w:eastAsia="en-US"/>
                    </w:rPr>
                  </w:pPr>
                </w:p>
                <w:p w:rsidR="002216E5" w:rsidRDefault="002216E5" w:rsidP="003C1142">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91</w:t>
                  </w:r>
                </w:p>
              </w:tc>
              <w:tc>
                <w:tcPr>
                  <w:tcW w:w="395" w:type="dxa"/>
                  <w:vAlign w:val="center"/>
                </w:tcPr>
                <w:p w:rsidR="002216E5" w:rsidRDefault="002216E5" w:rsidP="003C1142">
                  <w:pPr>
                    <w:tabs>
                      <w:tab w:val="left" w:pos="284"/>
                    </w:tabs>
                    <w:spacing w:line="276" w:lineRule="auto"/>
                    <w:ind w:hanging="6"/>
                    <w:jc w:val="center"/>
                    <w:rPr>
                      <w:rFonts w:ascii="Arial" w:hAnsi="Arial" w:cs="Arial"/>
                      <w:sz w:val="13"/>
                      <w:szCs w:val="13"/>
                      <w:lang w:eastAsia="en-US"/>
                    </w:rPr>
                  </w:pPr>
                </w:p>
                <w:p w:rsidR="002216E5" w:rsidRDefault="002216E5" w:rsidP="003C1142">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98</w:t>
                  </w:r>
                </w:p>
              </w:tc>
              <w:tc>
                <w:tcPr>
                  <w:tcW w:w="382" w:type="dxa"/>
                  <w:vAlign w:val="center"/>
                </w:tcPr>
                <w:p w:rsidR="002216E5" w:rsidRDefault="002216E5" w:rsidP="003C1142">
                  <w:pPr>
                    <w:tabs>
                      <w:tab w:val="left" w:pos="284"/>
                    </w:tabs>
                    <w:spacing w:line="276" w:lineRule="auto"/>
                    <w:ind w:hanging="6"/>
                    <w:jc w:val="center"/>
                    <w:rPr>
                      <w:rFonts w:ascii="Arial" w:hAnsi="Arial" w:cs="Arial"/>
                      <w:sz w:val="13"/>
                      <w:szCs w:val="13"/>
                      <w:lang w:eastAsia="en-US"/>
                    </w:rPr>
                  </w:pPr>
                </w:p>
                <w:p w:rsidR="002216E5" w:rsidRDefault="002216E5" w:rsidP="003C1142">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w:t>
                  </w:r>
                </w:p>
              </w:tc>
              <w:tc>
                <w:tcPr>
                  <w:tcW w:w="462" w:type="dxa"/>
                  <w:vAlign w:val="center"/>
                </w:tcPr>
                <w:p w:rsidR="002216E5" w:rsidRDefault="002216E5" w:rsidP="003C1142">
                  <w:pPr>
                    <w:tabs>
                      <w:tab w:val="left" w:pos="284"/>
                    </w:tabs>
                    <w:spacing w:line="276" w:lineRule="auto"/>
                    <w:ind w:hanging="6"/>
                    <w:jc w:val="center"/>
                    <w:rPr>
                      <w:rFonts w:ascii="Arial" w:hAnsi="Arial" w:cs="Arial"/>
                      <w:sz w:val="13"/>
                      <w:szCs w:val="13"/>
                      <w:lang w:eastAsia="en-US"/>
                    </w:rPr>
                  </w:pPr>
                </w:p>
                <w:p w:rsidR="002216E5" w:rsidRDefault="002216E5" w:rsidP="003C1142">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399</w:t>
                  </w:r>
                </w:p>
              </w:tc>
              <w:tc>
                <w:tcPr>
                  <w:tcW w:w="462" w:type="dxa"/>
                  <w:vAlign w:val="center"/>
                </w:tcPr>
                <w:p w:rsidR="002216E5" w:rsidRDefault="002216E5" w:rsidP="003C1142">
                  <w:pPr>
                    <w:tabs>
                      <w:tab w:val="left" w:pos="284"/>
                    </w:tabs>
                    <w:spacing w:line="276" w:lineRule="auto"/>
                    <w:ind w:hanging="6"/>
                    <w:jc w:val="center"/>
                    <w:rPr>
                      <w:rFonts w:ascii="Arial" w:hAnsi="Arial" w:cs="Arial"/>
                      <w:sz w:val="13"/>
                      <w:szCs w:val="13"/>
                      <w:lang w:eastAsia="en-US"/>
                    </w:rPr>
                  </w:pPr>
                </w:p>
                <w:p w:rsidR="002216E5" w:rsidRDefault="002216E5" w:rsidP="003C1142">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406</w:t>
                  </w:r>
                </w:p>
              </w:tc>
              <w:tc>
                <w:tcPr>
                  <w:tcW w:w="462" w:type="dxa"/>
                  <w:vAlign w:val="center"/>
                </w:tcPr>
                <w:p w:rsidR="002216E5" w:rsidRDefault="002216E5" w:rsidP="003C1142">
                  <w:pPr>
                    <w:tabs>
                      <w:tab w:val="left" w:pos="284"/>
                    </w:tabs>
                    <w:spacing w:line="276" w:lineRule="auto"/>
                    <w:ind w:hanging="6"/>
                    <w:jc w:val="center"/>
                    <w:rPr>
                      <w:rFonts w:ascii="Arial" w:hAnsi="Arial" w:cs="Arial"/>
                      <w:sz w:val="13"/>
                      <w:szCs w:val="13"/>
                      <w:lang w:eastAsia="en-US"/>
                    </w:rPr>
                  </w:pPr>
                </w:p>
                <w:p w:rsidR="002216E5" w:rsidRDefault="002216E5" w:rsidP="003C1142">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413</w:t>
                  </w:r>
                </w:p>
              </w:tc>
              <w:tc>
                <w:tcPr>
                  <w:tcW w:w="786" w:type="dxa"/>
                  <w:vAlign w:val="center"/>
                </w:tcPr>
                <w:p w:rsidR="002216E5" w:rsidRDefault="002216E5" w:rsidP="003C1142">
                  <w:pPr>
                    <w:tabs>
                      <w:tab w:val="left" w:pos="284"/>
                    </w:tabs>
                    <w:spacing w:line="276" w:lineRule="auto"/>
                    <w:ind w:hanging="6"/>
                    <w:jc w:val="center"/>
                    <w:rPr>
                      <w:rFonts w:ascii="Arial" w:hAnsi="Arial" w:cs="Arial"/>
                      <w:sz w:val="13"/>
                      <w:szCs w:val="13"/>
                      <w:lang w:eastAsia="en-US"/>
                    </w:rPr>
                  </w:pPr>
                </w:p>
                <w:p w:rsidR="002216E5" w:rsidRDefault="002216E5" w:rsidP="003C1142">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588</w:t>
                  </w:r>
                </w:p>
              </w:tc>
            </w:tr>
          </w:tbl>
          <w:p w:rsidR="002216E5" w:rsidRPr="000562B3" w:rsidRDefault="002216E5" w:rsidP="003C1142">
            <w:pPr>
              <w:tabs>
                <w:tab w:val="left" w:pos="284"/>
              </w:tabs>
              <w:ind w:hanging="6"/>
              <w:rPr>
                <w:sz w:val="8"/>
                <w:szCs w:val="8"/>
                <w:lang w:eastAsia="zh-CN"/>
              </w:rPr>
            </w:pPr>
          </w:p>
          <w:p w:rsidR="002216E5" w:rsidRPr="000562B3" w:rsidRDefault="002216E5" w:rsidP="003C1142">
            <w:pPr>
              <w:tabs>
                <w:tab w:val="left" w:pos="284"/>
              </w:tabs>
              <w:ind w:hanging="6"/>
              <w:rPr>
                <w:rFonts w:ascii="Arial" w:hAnsi="Arial" w:cs="Arial"/>
                <w:b/>
                <w:sz w:val="14"/>
                <w:szCs w:val="14"/>
              </w:rPr>
            </w:pPr>
          </w:p>
          <w:p w:rsidR="002216E5" w:rsidRPr="000562B3" w:rsidRDefault="002216E5" w:rsidP="003C1142">
            <w:pPr>
              <w:tabs>
                <w:tab w:val="left" w:pos="284"/>
              </w:tabs>
              <w:ind w:hanging="6"/>
              <w:rPr>
                <w:rFonts w:ascii="Arial" w:hAnsi="Arial" w:cs="Arial"/>
                <w:b/>
                <w:sz w:val="14"/>
                <w:szCs w:val="14"/>
              </w:rPr>
            </w:pPr>
            <w:r w:rsidRPr="000562B3">
              <w:rPr>
                <w:rFonts w:ascii="Arial" w:hAnsi="Arial" w:cs="Arial"/>
                <w:b/>
                <w:sz w:val="14"/>
                <w:szCs w:val="14"/>
              </w:rPr>
              <w:t>12. ΑΝΑΠΗΡΙΑ ΥΠΟΨΗΦΙΟΥ ΜΕ ΠΟΣΟΣΤΟ ΤΟΥΛΑΧΙΣΤΟΝ 50% (200 μονάδες)</w:t>
            </w:r>
          </w:p>
          <w:p w:rsidR="002216E5" w:rsidRPr="000562B3" w:rsidRDefault="002216E5" w:rsidP="003C1142">
            <w:pPr>
              <w:tabs>
                <w:tab w:val="left" w:pos="284"/>
              </w:tabs>
              <w:ind w:hanging="6"/>
              <w:rPr>
                <w:sz w:val="8"/>
                <w:szCs w:val="8"/>
              </w:rPr>
            </w:pPr>
          </w:p>
          <w:p w:rsidR="002216E5" w:rsidRPr="000562B3" w:rsidRDefault="002216E5" w:rsidP="003C1142">
            <w:pPr>
              <w:tabs>
                <w:tab w:val="left" w:pos="284"/>
              </w:tabs>
              <w:ind w:hanging="6"/>
              <w:rPr>
                <w:rFonts w:ascii="Arial" w:hAnsi="Arial" w:cs="Arial"/>
                <w:b/>
                <w:sz w:val="14"/>
                <w:szCs w:val="14"/>
              </w:rPr>
            </w:pPr>
          </w:p>
          <w:p w:rsidR="002216E5" w:rsidRPr="000562B3" w:rsidRDefault="002216E5" w:rsidP="003C1142">
            <w:pPr>
              <w:tabs>
                <w:tab w:val="left" w:pos="284"/>
              </w:tabs>
              <w:ind w:hanging="6"/>
              <w:rPr>
                <w:rFonts w:ascii="Arial" w:hAnsi="Arial" w:cs="Arial"/>
                <w:b/>
                <w:sz w:val="14"/>
                <w:szCs w:val="14"/>
              </w:rPr>
            </w:pPr>
            <w:r w:rsidRPr="000562B3">
              <w:rPr>
                <w:rFonts w:ascii="Arial" w:hAnsi="Arial" w:cs="Arial"/>
                <w:b/>
                <w:sz w:val="14"/>
                <w:szCs w:val="14"/>
              </w:rPr>
              <w:t>13. ΑΝΑΠΗΡΙΑ ΓΟΝΕΑ, ΤΕΚΝΟΥ, ΑΔΕΛΦΟΥ Ή ΣΥΖΥΓΟΥ (130 μονάδες)</w:t>
            </w:r>
          </w:p>
          <w:p w:rsidR="002216E5" w:rsidRPr="000562B3" w:rsidRDefault="002216E5" w:rsidP="003C1142">
            <w:pPr>
              <w:tabs>
                <w:tab w:val="left" w:pos="284"/>
              </w:tabs>
              <w:ind w:hanging="6"/>
              <w:rPr>
                <w:rFonts w:ascii="Arial" w:hAnsi="Arial" w:cs="Arial"/>
                <w:b/>
                <w:sz w:val="14"/>
                <w:szCs w:val="14"/>
              </w:rPr>
            </w:pPr>
          </w:p>
          <w:p w:rsidR="002216E5" w:rsidRPr="000562B3" w:rsidRDefault="002216E5" w:rsidP="003C1142">
            <w:pPr>
              <w:tabs>
                <w:tab w:val="left" w:pos="284"/>
              </w:tabs>
              <w:ind w:hanging="6"/>
              <w:jc w:val="both"/>
              <w:rPr>
                <w:rFonts w:ascii="Arial" w:hAnsi="Arial" w:cs="Arial"/>
                <w:b/>
                <w:sz w:val="14"/>
                <w:szCs w:val="14"/>
              </w:rPr>
            </w:pPr>
            <w:r w:rsidRPr="000562B3">
              <w:rPr>
                <w:rFonts w:ascii="Arial" w:hAnsi="Arial" w:cs="Arial"/>
                <w:b/>
                <w:sz w:val="14"/>
                <w:szCs w:val="14"/>
              </w:rPr>
              <w:t>*Τα κριτήρια 7, 8, 9, και 10 υπολογίζονται αθροιστικά για τους/τις κατόχους διδακτορικού και μεταπτυχιακού τίτλου σπουδών και ενιαίου και αδιάσπαστου τίτλου σπουδών μεταπτυχιακού επιπέδου (</w:t>
            </w:r>
            <w:proofErr w:type="spellStart"/>
            <w:r w:rsidRPr="000562B3">
              <w:rPr>
                <w:rFonts w:ascii="Arial" w:hAnsi="Arial" w:cs="Arial"/>
                <w:b/>
                <w:sz w:val="14"/>
                <w:szCs w:val="14"/>
              </w:rPr>
              <w:t>intergrated</w:t>
            </w:r>
            <w:proofErr w:type="spellEnd"/>
            <w:r w:rsidRPr="000562B3">
              <w:rPr>
                <w:rFonts w:ascii="Arial" w:hAnsi="Arial" w:cs="Arial"/>
                <w:b/>
                <w:sz w:val="14"/>
                <w:szCs w:val="14"/>
              </w:rPr>
              <w:t xml:space="preserve"> </w:t>
            </w:r>
            <w:proofErr w:type="spellStart"/>
            <w:r w:rsidRPr="000562B3">
              <w:rPr>
                <w:rFonts w:ascii="Arial" w:hAnsi="Arial" w:cs="Arial"/>
                <w:b/>
                <w:sz w:val="14"/>
                <w:szCs w:val="14"/>
              </w:rPr>
              <w:t>master</w:t>
            </w:r>
            <w:proofErr w:type="spellEnd"/>
            <w:r w:rsidRPr="000562B3">
              <w:rPr>
                <w:rFonts w:ascii="Arial" w:hAnsi="Arial" w:cs="Arial"/>
                <w:b/>
                <w:sz w:val="14"/>
                <w:szCs w:val="14"/>
              </w:rPr>
              <w:t>) και δεύτερου τίτλου σπουδών. Σε περίπτωση ύπαρξης περισσοτέρων του ενός διδακτορικών διπλωμάτων ή/και μεταπτυχιακών τίτλων ή/και ενιαίου και αδιάσπαστου τίτλου σπουδών μεταπτυχιακού επιπέδου (</w:t>
            </w:r>
            <w:proofErr w:type="spellStart"/>
            <w:r w:rsidRPr="000562B3">
              <w:rPr>
                <w:rFonts w:ascii="Arial" w:hAnsi="Arial" w:cs="Arial"/>
                <w:b/>
                <w:sz w:val="14"/>
                <w:szCs w:val="14"/>
              </w:rPr>
              <w:t>integrated</w:t>
            </w:r>
            <w:proofErr w:type="spellEnd"/>
            <w:r w:rsidRPr="000562B3">
              <w:rPr>
                <w:rFonts w:ascii="Arial" w:hAnsi="Arial" w:cs="Arial"/>
                <w:b/>
                <w:sz w:val="14"/>
                <w:szCs w:val="14"/>
              </w:rPr>
              <w:t xml:space="preserve"> </w:t>
            </w:r>
            <w:proofErr w:type="spellStart"/>
            <w:r w:rsidRPr="000562B3">
              <w:rPr>
                <w:rFonts w:ascii="Arial" w:hAnsi="Arial" w:cs="Arial"/>
                <w:b/>
                <w:sz w:val="14"/>
                <w:szCs w:val="14"/>
              </w:rPr>
              <w:t>master</w:t>
            </w:r>
            <w:proofErr w:type="spellEnd"/>
            <w:r w:rsidRPr="000562B3">
              <w:rPr>
                <w:rFonts w:ascii="Arial" w:hAnsi="Arial" w:cs="Arial"/>
                <w:b/>
                <w:sz w:val="14"/>
                <w:szCs w:val="14"/>
              </w:rPr>
              <w:t>), ή/και δεύτερου τίτλου σπουδών, βαθμολογείται επιπλέον ένας μόνο εξ αυτών των τίτλων και εάν πρόκειται για μη ομοιόβαθμους τίτλους, βαθμολογείται ο υψηλότερος εξ αυτών, λαμβάνοντας σε κάθε περίπτωση το ήμισυ των μονάδων που αντιστοιχούν στον οικείο τίτλο σπουδών.</w:t>
            </w:r>
          </w:p>
          <w:p w:rsidR="002216E5" w:rsidRPr="000562B3" w:rsidRDefault="002216E5" w:rsidP="003C1142">
            <w:pPr>
              <w:tabs>
                <w:tab w:val="left" w:pos="0"/>
                <w:tab w:val="left" w:pos="567"/>
              </w:tabs>
              <w:jc w:val="both"/>
              <w:rPr>
                <w:rFonts w:ascii="Arial" w:hAnsi="Arial" w:cs="Arial"/>
                <w:szCs w:val="24"/>
              </w:rPr>
            </w:pPr>
          </w:p>
        </w:tc>
      </w:tr>
    </w:tbl>
    <w:p w:rsidR="008765CC" w:rsidRDefault="008765CC" w:rsidP="008765CC">
      <w:pPr>
        <w:tabs>
          <w:tab w:val="left" w:pos="0"/>
          <w:tab w:val="left" w:pos="567"/>
        </w:tabs>
        <w:jc w:val="both"/>
        <w:rPr>
          <w:rFonts w:ascii="Arial" w:hAnsi="Arial" w:cs="Arial"/>
          <w:b/>
          <w:szCs w:val="24"/>
          <w:u w:val="single"/>
        </w:rPr>
      </w:pPr>
    </w:p>
    <w:p w:rsidR="008765CC" w:rsidRDefault="008765CC" w:rsidP="008765CC">
      <w:pPr>
        <w:tabs>
          <w:tab w:val="left" w:pos="0"/>
          <w:tab w:val="left" w:pos="567"/>
        </w:tabs>
        <w:jc w:val="both"/>
        <w:rPr>
          <w:rFonts w:ascii="Arial" w:hAnsi="Arial" w:cs="Arial"/>
          <w:szCs w:val="24"/>
        </w:rPr>
      </w:pPr>
      <w:r w:rsidRPr="00B8208F">
        <w:rPr>
          <w:rFonts w:ascii="Arial" w:hAnsi="Arial" w:cs="Arial"/>
          <w:b/>
          <w:szCs w:val="24"/>
          <w:u w:val="single"/>
        </w:rPr>
        <w:t>Σημείωση:</w:t>
      </w:r>
      <w:r>
        <w:rPr>
          <w:rFonts w:ascii="Arial" w:hAnsi="Arial" w:cs="Arial"/>
          <w:szCs w:val="24"/>
        </w:rPr>
        <w:t xml:space="preserve"> Οι εξαιρέσεις της παρ. 2 του άρθρου 6 εφαρμόζονται και στις περιπτώσεις του άρθρου 37 του Ν. 4765/2021, σύμφωνα με την παρ. 3 του άρθρου 39 του ως άνω νόμου.</w:t>
      </w:r>
    </w:p>
    <w:p w:rsidR="002216E5" w:rsidRPr="00062708" w:rsidRDefault="002216E5" w:rsidP="002216E5">
      <w:pPr>
        <w:tabs>
          <w:tab w:val="left" w:pos="0"/>
          <w:tab w:val="left" w:pos="567"/>
        </w:tabs>
        <w:spacing w:before="480"/>
        <w:jc w:val="both"/>
        <w:rPr>
          <w:rFonts w:ascii="Arial" w:hAnsi="Arial" w:cs="Arial"/>
          <w:b/>
          <w:bCs/>
          <w:u w:val="single"/>
        </w:rPr>
      </w:pPr>
      <w:r w:rsidRPr="00062708">
        <w:rPr>
          <w:rFonts w:ascii="Arial" w:hAnsi="Arial" w:cs="Arial"/>
          <w:b/>
          <w:bCs/>
          <w:u w:val="single"/>
        </w:rPr>
        <w:t>ΕΝΤΟΠΙΟΤΗΤΑ</w:t>
      </w:r>
    </w:p>
    <w:p w:rsidR="002216E5" w:rsidRDefault="002216E5" w:rsidP="002216E5">
      <w:pPr>
        <w:tabs>
          <w:tab w:val="left" w:pos="0"/>
          <w:tab w:val="left" w:pos="567"/>
        </w:tabs>
        <w:spacing w:before="120"/>
        <w:jc w:val="both"/>
        <w:rPr>
          <w:rFonts w:ascii="Arial" w:hAnsi="Arial" w:cs="Arial"/>
          <w:i/>
          <w:szCs w:val="24"/>
        </w:rPr>
      </w:pPr>
      <w:r w:rsidRPr="00FB53B3">
        <w:rPr>
          <w:rFonts w:ascii="Arial" w:hAnsi="Arial" w:cs="Arial"/>
          <w:b/>
          <w:szCs w:val="24"/>
        </w:rPr>
        <w:t xml:space="preserve">Για </w:t>
      </w:r>
      <w:r>
        <w:rPr>
          <w:rFonts w:ascii="Arial" w:hAnsi="Arial" w:cs="Arial"/>
          <w:b/>
          <w:szCs w:val="24"/>
        </w:rPr>
        <w:t xml:space="preserve">όλους τους κωδικούς θέσεων, </w:t>
      </w:r>
      <w:r w:rsidRPr="00FB53B3">
        <w:rPr>
          <w:rFonts w:ascii="Arial" w:hAnsi="Arial" w:cs="Arial"/>
          <w:b/>
        </w:rPr>
        <w:t>προτάσσονται</w:t>
      </w:r>
      <w:r w:rsidRPr="00FB53B3">
        <w:rPr>
          <w:rFonts w:ascii="Arial" w:hAnsi="Arial" w:cs="Arial"/>
        </w:rPr>
        <w:t xml:space="preserve"> των λοιπών υποψηφίων, </w:t>
      </w:r>
      <w:r w:rsidRPr="00831EF2">
        <w:rPr>
          <w:rFonts w:ascii="Arial" w:hAnsi="Arial" w:cs="Arial"/>
        </w:rPr>
        <w:t>που ανήκουν στον ίδιο πίνακα προσόντων,</w:t>
      </w:r>
      <w:r w:rsidRPr="002B2C20">
        <w:rPr>
          <w:rFonts w:ascii="Arial" w:hAnsi="Arial" w:cs="Arial"/>
        </w:rPr>
        <w:t xml:space="preserve"> ανεξάρτητα από το σύνολο των μονάδων που συγκεντρώνουν, </w:t>
      </w:r>
      <w:r w:rsidRPr="002B2C20">
        <w:rPr>
          <w:rFonts w:ascii="Arial" w:hAnsi="Arial" w:cs="Arial"/>
          <w:b/>
        </w:rPr>
        <w:t xml:space="preserve">οι μόνιμοι κάτοικοι </w:t>
      </w:r>
      <w:r w:rsidRPr="002B2C20">
        <w:rPr>
          <w:rFonts w:ascii="Arial" w:hAnsi="Arial" w:cs="Arial"/>
          <w:szCs w:val="24"/>
        </w:rPr>
        <w:t xml:space="preserve"> </w:t>
      </w:r>
      <w:r>
        <w:rPr>
          <w:rFonts w:ascii="Arial" w:hAnsi="Arial" w:cs="Arial"/>
          <w:b/>
          <w:szCs w:val="24"/>
        </w:rPr>
        <w:t xml:space="preserve">του δήμου Πάρου </w:t>
      </w:r>
      <w:r w:rsidRPr="00380A35">
        <w:rPr>
          <w:rFonts w:ascii="Arial" w:hAnsi="Arial" w:cs="Arial"/>
          <w:b/>
          <w:bCs/>
          <w:i/>
          <w:szCs w:val="24"/>
        </w:rPr>
        <w:t>(</w:t>
      </w:r>
      <w:r>
        <w:rPr>
          <w:rFonts w:ascii="Arial" w:hAnsi="Arial" w:cs="Arial"/>
          <w:b/>
          <w:i/>
          <w:szCs w:val="24"/>
        </w:rPr>
        <w:t>περ. ζ’ του άρθρου 12 του Ν. 4765/2021 και της</w:t>
      </w:r>
      <w:r w:rsidRPr="00253C4C">
        <w:rPr>
          <w:rFonts w:ascii="Arial" w:hAnsi="Arial" w:cs="Arial"/>
          <w:b/>
          <w:i/>
          <w:szCs w:val="24"/>
        </w:rPr>
        <w:t xml:space="preserve"> υπ’ </w:t>
      </w:r>
      <w:proofErr w:type="spellStart"/>
      <w:r w:rsidRPr="00253C4C">
        <w:rPr>
          <w:rFonts w:ascii="Arial" w:hAnsi="Arial" w:cs="Arial"/>
          <w:b/>
          <w:i/>
          <w:szCs w:val="24"/>
        </w:rPr>
        <w:t>αριθμ</w:t>
      </w:r>
      <w:proofErr w:type="spellEnd"/>
      <w:r w:rsidRPr="00253C4C">
        <w:rPr>
          <w:rFonts w:ascii="Arial" w:hAnsi="Arial" w:cs="Arial"/>
          <w:b/>
          <w:i/>
          <w:szCs w:val="24"/>
        </w:rPr>
        <w:t xml:space="preserve">. </w:t>
      </w:r>
      <w:proofErr w:type="spellStart"/>
      <w:r w:rsidRPr="00253C4C">
        <w:rPr>
          <w:rFonts w:ascii="Arial" w:hAnsi="Arial" w:cs="Arial"/>
          <w:b/>
          <w:i/>
          <w:szCs w:val="24"/>
        </w:rPr>
        <w:t>πρωτ</w:t>
      </w:r>
      <w:proofErr w:type="spellEnd"/>
      <w:r w:rsidRPr="00253C4C">
        <w:rPr>
          <w:rFonts w:ascii="Arial" w:hAnsi="Arial" w:cs="Arial"/>
          <w:b/>
          <w:i/>
          <w:szCs w:val="24"/>
        </w:rPr>
        <w:t>.</w:t>
      </w:r>
      <w:r w:rsidRPr="00253C4C">
        <w:rPr>
          <w:rFonts w:ascii="Arial" w:hAnsi="Arial" w:cs="Arial"/>
          <w:i/>
          <w:szCs w:val="24"/>
        </w:rPr>
        <w:t xml:space="preserve"> </w:t>
      </w:r>
      <w:r>
        <w:rPr>
          <w:rFonts w:ascii="Arial" w:hAnsi="Arial" w:cs="Arial"/>
          <w:b/>
          <w:i/>
          <w:szCs w:val="24"/>
        </w:rPr>
        <w:t>ΔΙΠΑΑΔ/Φ.ΕΠ.1/835/οικ.</w:t>
      </w:r>
      <w:r w:rsidRPr="00253C4C">
        <w:rPr>
          <w:rFonts w:ascii="Arial" w:hAnsi="Arial" w:cs="Arial"/>
          <w:b/>
          <w:i/>
          <w:szCs w:val="24"/>
        </w:rPr>
        <w:t>8660/17-5-2021</w:t>
      </w:r>
      <w:r w:rsidRPr="00253C4C">
        <w:rPr>
          <w:rFonts w:ascii="Arial" w:hAnsi="Arial" w:cs="Arial"/>
          <w:i/>
          <w:szCs w:val="24"/>
        </w:rPr>
        <w:t xml:space="preserve"> διαπιστωτική</w:t>
      </w:r>
      <w:r>
        <w:rPr>
          <w:rFonts w:ascii="Arial" w:hAnsi="Arial" w:cs="Arial"/>
          <w:i/>
          <w:szCs w:val="24"/>
        </w:rPr>
        <w:t>ς</w:t>
      </w:r>
      <w:r w:rsidRPr="00253C4C">
        <w:rPr>
          <w:rFonts w:ascii="Arial" w:hAnsi="Arial" w:cs="Arial"/>
          <w:i/>
          <w:szCs w:val="24"/>
        </w:rPr>
        <w:t xml:space="preserve"> πράξη</w:t>
      </w:r>
      <w:r>
        <w:rPr>
          <w:rFonts w:ascii="Arial" w:hAnsi="Arial" w:cs="Arial"/>
          <w:i/>
          <w:szCs w:val="24"/>
        </w:rPr>
        <w:t>ς</w:t>
      </w:r>
      <w:r w:rsidRPr="00253C4C">
        <w:rPr>
          <w:rFonts w:ascii="Arial" w:hAnsi="Arial" w:cs="Arial"/>
          <w:i/>
          <w:szCs w:val="24"/>
        </w:rPr>
        <w:t xml:space="preserve"> του Υπουργού Εσωτερικών).</w:t>
      </w:r>
    </w:p>
    <w:p w:rsidR="000C0C88" w:rsidRDefault="000C0C88" w:rsidP="00A225D7">
      <w:pPr>
        <w:spacing w:before="240"/>
        <w:rPr>
          <w:rFonts w:ascii="Arial" w:hAnsi="Arial" w:cs="Arial"/>
          <w:b/>
          <w:szCs w:val="24"/>
          <w:u w:val="single"/>
        </w:rPr>
      </w:pPr>
    </w:p>
    <w:p w:rsidR="00A225D7" w:rsidRPr="000F4ABF" w:rsidRDefault="00A225D7" w:rsidP="00A225D7">
      <w:pPr>
        <w:spacing w:before="240"/>
        <w:rPr>
          <w:szCs w:val="24"/>
        </w:rPr>
      </w:pPr>
      <w:r w:rsidRPr="000F4ABF">
        <w:rPr>
          <w:rFonts w:ascii="Arial" w:hAnsi="Arial" w:cs="Arial"/>
          <w:b/>
          <w:szCs w:val="24"/>
          <w:u w:val="single"/>
        </w:rPr>
        <w:t>ΕΜΠΕΙΡΙΑ</w:t>
      </w:r>
    </w:p>
    <w:p w:rsidR="00A225D7" w:rsidRPr="000F4ABF" w:rsidRDefault="00A225D7" w:rsidP="00A225D7">
      <w:pPr>
        <w:tabs>
          <w:tab w:val="left" w:pos="426"/>
          <w:tab w:val="left" w:pos="567"/>
        </w:tabs>
        <w:spacing w:before="120"/>
        <w:ind w:right="-425"/>
        <w:jc w:val="both"/>
        <w:rPr>
          <w:rFonts w:ascii="Arial" w:hAnsi="Arial" w:cs="Arial"/>
          <w:b/>
          <w:szCs w:val="24"/>
        </w:rPr>
      </w:pPr>
      <w:r w:rsidRPr="000F4ABF">
        <w:rPr>
          <w:rFonts w:ascii="Arial" w:hAnsi="Arial" w:cs="Arial"/>
          <w:b/>
          <w:szCs w:val="24"/>
        </w:rPr>
        <w:t>ΒΑΘΜΟΛΟΓΟΥΜΕΝΗ ΕΜΠΕΙΡΙΑ ΥΠΟΨΗΦΙΩΝ ΚΑΤΗΓΟΡΙΩΝ ΤΕ &amp; ΔΕ</w:t>
      </w:r>
    </w:p>
    <w:tbl>
      <w:tblPr>
        <w:tblW w:w="532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98"/>
        <w:gridCol w:w="7842"/>
      </w:tblGrid>
      <w:tr w:rsidR="00A225D7" w:rsidRPr="000F4ABF" w:rsidTr="00316B90">
        <w:trPr>
          <w:trHeight w:val="924"/>
        </w:trPr>
        <w:tc>
          <w:tcPr>
            <w:tcW w:w="5000" w:type="pct"/>
            <w:gridSpan w:val="2"/>
            <w:tcBorders>
              <w:bottom w:val="single" w:sz="4" w:space="0" w:color="auto"/>
            </w:tcBorders>
          </w:tcPr>
          <w:p w:rsidR="00A225D7" w:rsidRPr="00262C13" w:rsidRDefault="00262C13" w:rsidP="00316B90">
            <w:pPr>
              <w:tabs>
                <w:tab w:val="left" w:pos="567"/>
              </w:tabs>
              <w:spacing w:before="60"/>
              <w:jc w:val="both"/>
              <w:rPr>
                <w:rFonts w:ascii="Arial" w:hAnsi="Arial" w:cs="Arial"/>
                <w:szCs w:val="24"/>
              </w:rPr>
            </w:pPr>
            <w:r w:rsidRPr="00262C13">
              <w:rPr>
                <w:rFonts w:ascii="Arial" w:hAnsi="Arial" w:cs="Arial"/>
                <w:szCs w:val="24"/>
              </w:rPr>
              <w:t xml:space="preserve">Ως βαθμολογούμενη εμπειρία για τους παρακάτω κωδικούς θέσεων νοείται </w:t>
            </w:r>
            <w:r w:rsidRPr="00262C13">
              <w:rPr>
                <w:rFonts w:ascii="Arial" w:hAnsi="Arial" w:cs="Arial"/>
              </w:rPr>
              <w:t xml:space="preserve">η απασχόληση με σχέση εργασίας ή σύμβαση έργου στον δημόσιο ή στον ιδιωτικό τομέα ή άσκηση επαγγέλματος σε καθήκοντα ή έργα συναφή </w:t>
            </w:r>
            <w:r w:rsidRPr="00262C13">
              <w:rPr>
                <w:rFonts w:ascii="Arial" w:hAnsi="Arial" w:cs="Arial"/>
                <w:b/>
              </w:rPr>
              <w:t>με το αντικείμενο τ</w:t>
            </w:r>
            <w:r>
              <w:rPr>
                <w:rFonts w:ascii="Arial" w:hAnsi="Arial" w:cs="Arial"/>
                <w:b/>
              </w:rPr>
              <w:t>ων</w:t>
            </w:r>
            <w:r w:rsidRPr="00262C13">
              <w:rPr>
                <w:rFonts w:ascii="Arial" w:hAnsi="Arial" w:cs="Arial"/>
                <w:b/>
              </w:rPr>
              <w:t xml:space="preserve"> προς πλήρωση θέσ</w:t>
            </w:r>
            <w:r>
              <w:rPr>
                <w:rFonts w:ascii="Arial" w:hAnsi="Arial" w:cs="Arial"/>
                <w:b/>
              </w:rPr>
              <w:t>εων.</w:t>
            </w:r>
          </w:p>
        </w:tc>
      </w:tr>
      <w:tr w:rsidR="00A225D7" w:rsidRPr="000F4ABF" w:rsidTr="00316B90">
        <w:trPr>
          <w:trHeight w:val="413"/>
        </w:trPr>
        <w:tc>
          <w:tcPr>
            <w:tcW w:w="1208" w:type="pct"/>
            <w:shd w:val="clear" w:color="auto" w:fill="E5FFFF"/>
            <w:vAlign w:val="center"/>
          </w:tcPr>
          <w:p w:rsidR="00A225D7" w:rsidRPr="000F4ABF" w:rsidRDefault="00A225D7" w:rsidP="00316B90">
            <w:pPr>
              <w:tabs>
                <w:tab w:val="left" w:pos="567"/>
              </w:tabs>
              <w:jc w:val="center"/>
              <w:rPr>
                <w:rFonts w:ascii="Arial" w:hAnsi="Arial" w:cs="Arial"/>
                <w:b/>
                <w:szCs w:val="24"/>
              </w:rPr>
            </w:pPr>
            <w:r w:rsidRPr="000F4ABF">
              <w:rPr>
                <w:rFonts w:ascii="Arial" w:hAnsi="Arial" w:cs="Arial"/>
                <w:b/>
                <w:szCs w:val="24"/>
              </w:rPr>
              <w:t>ΚΩΔΙΚΟΣ ΘΕΣΕΩΝ</w:t>
            </w:r>
          </w:p>
        </w:tc>
        <w:tc>
          <w:tcPr>
            <w:tcW w:w="3792" w:type="pct"/>
            <w:shd w:val="clear" w:color="auto" w:fill="E5FFFF"/>
            <w:vAlign w:val="center"/>
          </w:tcPr>
          <w:p w:rsidR="00A225D7" w:rsidRPr="000F4ABF" w:rsidRDefault="00A225D7" w:rsidP="00316B90">
            <w:pPr>
              <w:tabs>
                <w:tab w:val="left" w:pos="567"/>
              </w:tabs>
              <w:jc w:val="center"/>
              <w:rPr>
                <w:rFonts w:ascii="Arial" w:hAnsi="Arial" w:cs="Arial"/>
                <w:b/>
                <w:szCs w:val="24"/>
              </w:rPr>
            </w:pPr>
            <w:r w:rsidRPr="000F4ABF">
              <w:rPr>
                <w:rFonts w:ascii="Arial" w:hAnsi="Arial" w:cs="Arial"/>
                <w:b/>
                <w:szCs w:val="24"/>
              </w:rPr>
              <w:t>ΕΜΠΕΙΡΙΑ ΚΑΙ ΤΡΟΠΟΣ ΑΠΟΔΕΙΞΗΣ</w:t>
            </w:r>
          </w:p>
        </w:tc>
      </w:tr>
      <w:tr w:rsidR="00A225D7" w:rsidRPr="000F4ABF" w:rsidTr="00E5391E">
        <w:trPr>
          <w:trHeight w:val="699"/>
        </w:trPr>
        <w:tc>
          <w:tcPr>
            <w:tcW w:w="1208" w:type="pct"/>
            <w:vAlign w:val="center"/>
          </w:tcPr>
          <w:p w:rsidR="00A225D7" w:rsidRPr="000F4ABF" w:rsidRDefault="00A225D7" w:rsidP="00316B90">
            <w:pPr>
              <w:tabs>
                <w:tab w:val="left" w:pos="1080"/>
              </w:tabs>
              <w:spacing w:before="120"/>
              <w:jc w:val="center"/>
              <w:rPr>
                <w:rFonts w:ascii="Arial" w:hAnsi="Arial" w:cs="Arial"/>
                <w:b/>
                <w:szCs w:val="24"/>
              </w:rPr>
            </w:pPr>
            <w:r w:rsidRPr="000F4ABF">
              <w:rPr>
                <w:rFonts w:ascii="Arial" w:hAnsi="Arial" w:cs="Arial"/>
                <w:b/>
                <w:szCs w:val="24"/>
              </w:rPr>
              <w:t>101,</w:t>
            </w:r>
            <w:r>
              <w:rPr>
                <w:rFonts w:ascii="Arial" w:hAnsi="Arial" w:cs="Arial"/>
                <w:b/>
                <w:szCs w:val="24"/>
                <w:lang w:val="en-US"/>
              </w:rPr>
              <w:t xml:space="preserve"> </w:t>
            </w:r>
            <w:r w:rsidRPr="000F4ABF">
              <w:rPr>
                <w:rFonts w:ascii="Arial" w:hAnsi="Arial" w:cs="Arial"/>
                <w:b/>
                <w:szCs w:val="24"/>
              </w:rPr>
              <w:t>102</w:t>
            </w:r>
          </w:p>
        </w:tc>
        <w:tc>
          <w:tcPr>
            <w:tcW w:w="3792" w:type="pct"/>
          </w:tcPr>
          <w:p w:rsidR="00262C13" w:rsidRPr="000F4ABF" w:rsidRDefault="00262C13" w:rsidP="00262C13">
            <w:pPr>
              <w:tabs>
                <w:tab w:val="left" w:pos="567"/>
              </w:tabs>
              <w:spacing w:before="60"/>
              <w:jc w:val="both"/>
              <w:rPr>
                <w:rFonts w:ascii="Arial" w:hAnsi="Arial" w:cs="Arial"/>
                <w:szCs w:val="24"/>
              </w:rPr>
            </w:pPr>
            <w:r w:rsidRPr="009F22DE">
              <w:rPr>
                <w:rFonts w:ascii="Arial" w:hAnsi="Arial" w:cs="Arial"/>
                <w:szCs w:val="24"/>
              </w:rPr>
              <w:t xml:space="preserve">Η εμπειρία λαμβάνεται υπόψη </w:t>
            </w:r>
            <w:r w:rsidRPr="009F22DE">
              <w:rPr>
                <w:rFonts w:ascii="Arial" w:hAnsi="Arial" w:cs="Arial"/>
                <w:b/>
                <w:szCs w:val="24"/>
              </w:rPr>
              <w:t>μετά την απόκτηση</w:t>
            </w:r>
            <w:r w:rsidRPr="009F22DE">
              <w:rPr>
                <w:rFonts w:ascii="Arial" w:hAnsi="Arial" w:cs="Arial"/>
                <w:szCs w:val="24"/>
              </w:rPr>
              <w:t xml:space="preserve"> </w:t>
            </w:r>
            <w:r w:rsidRPr="009F22DE">
              <w:rPr>
                <w:rFonts w:ascii="Arial" w:hAnsi="Arial" w:cs="Arial"/>
                <w:b/>
                <w:szCs w:val="24"/>
              </w:rPr>
              <w:t>της</w:t>
            </w:r>
            <w:r w:rsidRPr="009F22DE">
              <w:rPr>
                <w:rFonts w:ascii="Arial" w:hAnsi="Arial" w:cs="Arial"/>
                <w:szCs w:val="24"/>
              </w:rPr>
              <w:t xml:space="preserve"> ζητούμενης</w:t>
            </w:r>
            <w:r>
              <w:rPr>
                <w:rFonts w:ascii="Arial" w:hAnsi="Arial" w:cs="Arial"/>
                <w:szCs w:val="24"/>
              </w:rPr>
              <w:t xml:space="preserve"> </w:t>
            </w:r>
            <w:r w:rsidRPr="009F22DE">
              <w:rPr>
                <w:rFonts w:ascii="Arial" w:hAnsi="Arial" w:cs="Arial"/>
                <w:szCs w:val="24"/>
              </w:rPr>
              <w:t xml:space="preserve">από την παρούσα ανακοίνωση </w:t>
            </w:r>
            <w:r w:rsidRPr="000F4ABF">
              <w:rPr>
                <w:rFonts w:ascii="Arial" w:hAnsi="Arial" w:cs="Arial"/>
                <w:b/>
                <w:szCs w:val="24"/>
              </w:rPr>
              <w:t>επαγγελματικής άδειας οδήγησης Γ΄ κατηγορίας.</w:t>
            </w:r>
            <w:r w:rsidRPr="000F4ABF">
              <w:rPr>
                <w:rFonts w:ascii="Arial" w:hAnsi="Arial" w:cs="Arial"/>
                <w:szCs w:val="24"/>
              </w:rPr>
              <w:t xml:space="preserve"> </w:t>
            </w:r>
          </w:p>
          <w:p w:rsidR="00262C13" w:rsidRPr="00262C13" w:rsidRDefault="00262C13" w:rsidP="00262C13">
            <w:pPr>
              <w:tabs>
                <w:tab w:val="left" w:pos="567"/>
              </w:tabs>
              <w:spacing w:before="60"/>
              <w:jc w:val="both"/>
              <w:rPr>
                <w:rFonts w:ascii="Arial" w:hAnsi="Arial" w:cs="Arial"/>
                <w:sz w:val="16"/>
                <w:szCs w:val="16"/>
              </w:rPr>
            </w:pPr>
          </w:p>
          <w:p w:rsidR="00262C13" w:rsidRPr="00A80314" w:rsidRDefault="00262C13" w:rsidP="00262C13">
            <w:pPr>
              <w:tabs>
                <w:tab w:val="left" w:pos="567"/>
              </w:tabs>
              <w:spacing w:before="60"/>
              <w:jc w:val="both"/>
              <w:rPr>
                <w:rFonts w:ascii="Arial" w:hAnsi="Arial" w:cs="Arial"/>
                <w:sz w:val="22"/>
                <w:szCs w:val="22"/>
              </w:rPr>
            </w:pPr>
            <w:r w:rsidRPr="009F22DE">
              <w:rPr>
                <w:rFonts w:ascii="Arial" w:hAnsi="Arial" w:cs="Arial"/>
                <w:szCs w:val="24"/>
              </w:rPr>
              <w:t xml:space="preserve">Για την απόδειξη της εμπειρίας αυτής βλ. δικαιολογητικά </w:t>
            </w:r>
            <w:r w:rsidRPr="009F22DE">
              <w:rPr>
                <w:rFonts w:ascii="Arial" w:hAnsi="Arial" w:cs="Arial"/>
                <w:b/>
                <w:szCs w:val="24"/>
              </w:rPr>
              <w:t>περίπτωση Α(1)</w:t>
            </w:r>
            <w:r w:rsidRPr="009F22DE">
              <w:rPr>
                <w:rFonts w:ascii="Arial" w:hAnsi="Arial" w:cs="Arial"/>
                <w:szCs w:val="24"/>
              </w:rPr>
              <w:t xml:space="preserve"> </w:t>
            </w:r>
            <w:r w:rsidRPr="009F22DE">
              <w:rPr>
                <w:rFonts w:ascii="Arial" w:hAnsi="Arial" w:cs="Arial"/>
                <w:b/>
                <w:szCs w:val="24"/>
              </w:rPr>
              <w:t>ή Ειδικές περιπτώσεις απόδειξης εμπειρίας</w:t>
            </w:r>
            <w:r w:rsidRPr="009F22DE">
              <w:rPr>
                <w:rFonts w:ascii="Arial" w:hAnsi="Arial" w:cs="Arial"/>
                <w:szCs w:val="24"/>
              </w:rPr>
              <w:t xml:space="preserve"> του Παραρτήματος ανακοινώσεων Συμβάσεων εργασίας Ορισμένου Χρόνου (ΣΟΧ) - ΚΕΦΑΛΑΙΟ </w:t>
            </w:r>
            <w:r>
              <w:rPr>
                <w:rFonts w:ascii="Arial" w:hAnsi="Arial" w:cs="Arial"/>
                <w:bCs/>
                <w:szCs w:val="24"/>
              </w:rPr>
              <w:t>Ι</w:t>
            </w:r>
            <w:r w:rsidRPr="009F22DE">
              <w:rPr>
                <w:rFonts w:ascii="Arial" w:hAnsi="Arial" w:cs="Arial"/>
                <w:bCs/>
                <w:szCs w:val="24"/>
              </w:rPr>
              <w:t>.</w:t>
            </w:r>
            <w:r w:rsidRPr="009F22DE">
              <w:rPr>
                <w:rFonts w:ascii="Arial" w:hAnsi="Arial" w:cs="Arial"/>
                <w:szCs w:val="24"/>
              </w:rPr>
              <w:t>, στοιχείο 1</w:t>
            </w:r>
            <w:r>
              <w:rPr>
                <w:rFonts w:ascii="Arial" w:hAnsi="Arial" w:cs="Arial"/>
                <w:szCs w:val="24"/>
              </w:rPr>
              <w:t>2</w:t>
            </w:r>
            <w:r w:rsidRPr="009F22DE">
              <w:rPr>
                <w:rFonts w:ascii="Arial" w:hAnsi="Arial" w:cs="Arial"/>
                <w:szCs w:val="24"/>
              </w:rPr>
              <w:t>. Πιστοποιητικά απόδειξης εμπειρίας.</w:t>
            </w:r>
          </w:p>
        </w:tc>
      </w:tr>
      <w:tr w:rsidR="00A225D7" w:rsidRPr="000F4ABF" w:rsidTr="00316B90">
        <w:trPr>
          <w:trHeight w:val="1981"/>
        </w:trPr>
        <w:tc>
          <w:tcPr>
            <w:tcW w:w="1208" w:type="pct"/>
            <w:vAlign w:val="center"/>
          </w:tcPr>
          <w:p w:rsidR="00A225D7" w:rsidRPr="00E90349" w:rsidRDefault="00A225D7" w:rsidP="00316B90">
            <w:pPr>
              <w:tabs>
                <w:tab w:val="left" w:pos="1080"/>
              </w:tabs>
              <w:spacing w:before="120"/>
              <w:jc w:val="center"/>
              <w:rPr>
                <w:rFonts w:ascii="Arial" w:hAnsi="Arial" w:cs="Arial"/>
                <w:b/>
                <w:szCs w:val="24"/>
                <w:lang w:val="en-US"/>
              </w:rPr>
            </w:pPr>
            <w:r w:rsidRPr="00E90349">
              <w:rPr>
                <w:rFonts w:ascii="Arial" w:hAnsi="Arial" w:cs="Arial"/>
                <w:b/>
                <w:szCs w:val="24"/>
                <w:lang w:val="en-US"/>
              </w:rPr>
              <w:t>103</w:t>
            </w:r>
            <w:r>
              <w:rPr>
                <w:rFonts w:ascii="Arial" w:hAnsi="Arial" w:cs="Arial"/>
                <w:b/>
                <w:szCs w:val="24"/>
                <w:lang w:val="en-US"/>
              </w:rPr>
              <w:t>, 104</w:t>
            </w:r>
          </w:p>
        </w:tc>
        <w:tc>
          <w:tcPr>
            <w:tcW w:w="3792" w:type="pct"/>
          </w:tcPr>
          <w:p w:rsidR="00262C13" w:rsidRDefault="00262C13" w:rsidP="00262C13">
            <w:pPr>
              <w:tabs>
                <w:tab w:val="left" w:pos="567"/>
              </w:tabs>
              <w:spacing w:before="60"/>
              <w:jc w:val="both"/>
              <w:rPr>
                <w:rFonts w:ascii="Arial" w:hAnsi="Arial" w:cs="Arial"/>
                <w:szCs w:val="24"/>
              </w:rPr>
            </w:pPr>
            <w:r w:rsidRPr="009F22DE">
              <w:rPr>
                <w:rFonts w:ascii="Arial" w:hAnsi="Arial" w:cs="Arial"/>
                <w:szCs w:val="24"/>
              </w:rPr>
              <w:t xml:space="preserve">Η εμπειρία λαμβάνεται υπόψη </w:t>
            </w:r>
            <w:r w:rsidRPr="009F22DE">
              <w:rPr>
                <w:rFonts w:ascii="Arial" w:hAnsi="Arial" w:cs="Arial"/>
                <w:b/>
                <w:szCs w:val="24"/>
              </w:rPr>
              <w:t>μετά τη λήψη του βασικού τίτλου σπουδών</w:t>
            </w:r>
            <w:r w:rsidRPr="009F22DE">
              <w:rPr>
                <w:rFonts w:ascii="Arial" w:hAnsi="Arial" w:cs="Arial"/>
                <w:szCs w:val="24"/>
              </w:rPr>
              <w:t xml:space="preserve"> με τον οποίο οι υποψήφιοι μετέχουν στη διαδικασία επιλογής. </w:t>
            </w:r>
          </w:p>
          <w:p w:rsidR="00262C13" w:rsidRPr="00262C13" w:rsidRDefault="00262C13" w:rsidP="00262C13">
            <w:pPr>
              <w:tabs>
                <w:tab w:val="left" w:pos="567"/>
              </w:tabs>
              <w:spacing w:before="60"/>
              <w:jc w:val="both"/>
              <w:rPr>
                <w:rFonts w:ascii="Arial" w:hAnsi="Arial" w:cs="Arial"/>
                <w:sz w:val="16"/>
                <w:szCs w:val="16"/>
              </w:rPr>
            </w:pPr>
          </w:p>
          <w:p w:rsidR="00A225D7" w:rsidRPr="00E90349" w:rsidRDefault="00262C13" w:rsidP="00262C13">
            <w:pPr>
              <w:tabs>
                <w:tab w:val="left" w:pos="567"/>
              </w:tabs>
              <w:spacing w:before="60"/>
              <w:jc w:val="both"/>
              <w:rPr>
                <w:rFonts w:ascii="Arial" w:hAnsi="Arial" w:cs="Arial"/>
                <w:sz w:val="22"/>
                <w:szCs w:val="22"/>
              </w:rPr>
            </w:pPr>
            <w:r w:rsidRPr="009F22DE">
              <w:rPr>
                <w:rFonts w:ascii="Arial" w:hAnsi="Arial" w:cs="Arial"/>
                <w:szCs w:val="24"/>
              </w:rPr>
              <w:t xml:space="preserve">Για την απόδειξη της εμπειρίας αυτής βλ. δικαιολογητικά </w:t>
            </w:r>
            <w:r w:rsidRPr="009F22DE">
              <w:rPr>
                <w:rFonts w:ascii="Arial" w:hAnsi="Arial" w:cs="Arial"/>
                <w:b/>
                <w:szCs w:val="24"/>
              </w:rPr>
              <w:t>περίπτωση Β</w:t>
            </w:r>
            <w:r w:rsidRPr="009F22DE">
              <w:rPr>
                <w:rFonts w:ascii="Arial" w:hAnsi="Arial" w:cs="Arial"/>
                <w:szCs w:val="24"/>
              </w:rPr>
              <w:t xml:space="preserve"> </w:t>
            </w:r>
            <w:r w:rsidRPr="009F22DE">
              <w:rPr>
                <w:rFonts w:ascii="Arial" w:hAnsi="Arial" w:cs="Arial"/>
                <w:b/>
                <w:szCs w:val="24"/>
              </w:rPr>
              <w:t>ή Ειδικές περιπτώσεις απόδειξης εμπειρίας</w:t>
            </w:r>
            <w:r w:rsidRPr="009F22DE">
              <w:rPr>
                <w:rFonts w:ascii="Arial" w:hAnsi="Arial" w:cs="Arial"/>
                <w:szCs w:val="24"/>
              </w:rPr>
              <w:t xml:space="preserve"> του Παραρτήματος ανακοινώσεων Συμβάσεων εργασίας Ορισμένου Χρόνου (ΣΟΧ) - ΚΕΦΑΛΑΙΟ </w:t>
            </w:r>
            <w:r w:rsidRPr="009F22DE">
              <w:rPr>
                <w:rFonts w:ascii="Arial" w:hAnsi="Arial" w:cs="Arial"/>
                <w:bCs/>
                <w:szCs w:val="24"/>
                <w:lang w:val="en-US"/>
              </w:rPr>
              <w:t>I</w:t>
            </w:r>
            <w:r w:rsidRPr="009F22DE">
              <w:rPr>
                <w:rFonts w:ascii="Arial" w:hAnsi="Arial" w:cs="Arial"/>
                <w:bCs/>
                <w:szCs w:val="24"/>
              </w:rPr>
              <w:t>.</w:t>
            </w:r>
            <w:r w:rsidRPr="009F22DE">
              <w:rPr>
                <w:rFonts w:ascii="Arial" w:hAnsi="Arial" w:cs="Arial"/>
                <w:szCs w:val="24"/>
              </w:rPr>
              <w:t>, στοιχείο</w:t>
            </w:r>
            <w:r>
              <w:rPr>
                <w:rFonts w:ascii="Arial" w:hAnsi="Arial" w:cs="Arial"/>
                <w:szCs w:val="24"/>
              </w:rPr>
              <w:t>12</w:t>
            </w:r>
            <w:r w:rsidRPr="009F22DE">
              <w:rPr>
                <w:rFonts w:ascii="Arial" w:hAnsi="Arial" w:cs="Arial"/>
                <w:szCs w:val="24"/>
              </w:rPr>
              <w:t>. Πιστοποιητικά απόδειξης εμπειρίας.</w:t>
            </w:r>
          </w:p>
        </w:tc>
      </w:tr>
      <w:tr w:rsidR="00A225D7" w:rsidRPr="000F4ABF" w:rsidTr="00316B90">
        <w:trPr>
          <w:trHeight w:val="1981"/>
        </w:trPr>
        <w:tc>
          <w:tcPr>
            <w:tcW w:w="1208" w:type="pct"/>
            <w:vAlign w:val="center"/>
          </w:tcPr>
          <w:p w:rsidR="00A225D7" w:rsidRPr="00E90349" w:rsidRDefault="00A225D7" w:rsidP="00316B90">
            <w:pPr>
              <w:tabs>
                <w:tab w:val="left" w:pos="1080"/>
              </w:tabs>
              <w:spacing w:before="120"/>
              <w:jc w:val="center"/>
              <w:rPr>
                <w:rFonts w:ascii="Arial" w:hAnsi="Arial" w:cs="Arial"/>
                <w:b/>
                <w:szCs w:val="24"/>
                <w:lang w:val="en-US"/>
              </w:rPr>
            </w:pPr>
            <w:r>
              <w:rPr>
                <w:rFonts w:ascii="Arial" w:hAnsi="Arial" w:cs="Arial"/>
                <w:b/>
                <w:szCs w:val="24"/>
                <w:lang w:val="en-US"/>
              </w:rPr>
              <w:t>105</w:t>
            </w:r>
          </w:p>
        </w:tc>
        <w:tc>
          <w:tcPr>
            <w:tcW w:w="3792" w:type="pct"/>
          </w:tcPr>
          <w:p w:rsidR="00A225D7" w:rsidRDefault="00A225D7" w:rsidP="00262C13">
            <w:pPr>
              <w:tabs>
                <w:tab w:val="left" w:pos="567"/>
              </w:tabs>
              <w:spacing w:before="60"/>
              <w:jc w:val="both"/>
              <w:rPr>
                <w:rFonts w:ascii="Arial" w:hAnsi="Arial" w:cs="Arial"/>
                <w:b/>
                <w:szCs w:val="24"/>
                <w:lang w:eastAsia="en-US"/>
              </w:rPr>
            </w:pPr>
            <w:r w:rsidRPr="009263C8">
              <w:rPr>
                <w:rFonts w:ascii="Arial" w:hAnsi="Arial" w:cs="Arial"/>
                <w:szCs w:val="24"/>
                <w:lang w:eastAsia="en-US"/>
              </w:rPr>
              <w:t xml:space="preserve">Η </w:t>
            </w:r>
            <w:r w:rsidRPr="009263C8">
              <w:rPr>
                <w:rFonts w:ascii="Arial" w:hAnsi="Arial" w:cs="Arial"/>
                <w:szCs w:val="24"/>
              </w:rPr>
              <w:t>εμπειρία</w:t>
            </w:r>
            <w:r w:rsidRPr="009263C8">
              <w:rPr>
                <w:rFonts w:ascii="Arial" w:hAnsi="Arial" w:cs="Arial"/>
                <w:szCs w:val="24"/>
                <w:lang w:eastAsia="en-US"/>
              </w:rPr>
              <w:t xml:space="preserve"> λαμβάνεται υπόψη </w:t>
            </w:r>
            <w:r w:rsidRPr="009263C8">
              <w:rPr>
                <w:rFonts w:ascii="Arial" w:hAnsi="Arial" w:cs="Arial"/>
                <w:b/>
                <w:szCs w:val="24"/>
                <w:lang w:eastAsia="en-US"/>
              </w:rPr>
              <w:t>μετά την απόκτηση</w:t>
            </w:r>
            <w:r w:rsidRPr="009263C8">
              <w:rPr>
                <w:rFonts w:ascii="Arial" w:hAnsi="Arial" w:cs="Arial"/>
                <w:szCs w:val="24"/>
                <w:lang w:eastAsia="en-US"/>
              </w:rPr>
              <w:t xml:space="preserve"> </w:t>
            </w:r>
            <w:r w:rsidRPr="009263C8">
              <w:rPr>
                <w:rFonts w:ascii="Arial" w:hAnsi="Arial" w:cs="Arial"/>
                <w:b/>
                <w:szCs w:val="24"/>
                <w:lang w:eastAsia="en-US"/>
              </w:rPr>
              <w:t>της ζητούμενης</w:t>
            </w:r>
            <w:r w:rsidRPr="009263C8">
              <w:rPr>
                <w:rFonts w:ascii="Arial" w:hAnsi="Arial" w:cs="Arial"/>
                <w:szCs w:val="24"/>
                <w:lang w:eastAsia="en-US"/>
              </w:rPr>
              <w:t xml:space="preserve"> από την παρούσα ανακοίνωση </w:t>
            </w:r>
            <w:r w:rsidRPr="009263C8">
              <w:rPr>
                <w:rFonts w:ascii="Arial" w:hAnsi="Arial" w:cs="Arial"/>
                <w:b/>
                <w:szCs w:val="24"/>
                <w:lang w:eastAsia="en-US"/>
              </w:rPr>
              <w:t>άδειας μηχανοδηγού – χειριστή.</w:t>
            </w:r>
          </w:p>
          <w:p w:rsidR="00262C13" w:rsidRPr="00262C13" w:rsidRDefault="00262C13" w:rsidP="00262C13">
            <w:pPr>
              <w:tabs>
                <w:tab w:val="left" w:pos="567"/>
              </w:tabs>
              <w:spacing w:before="60"/>
              <w:jc w:val="both"/>
              <w:rPr>
                <w:rFonts w:ascii="Arial" w:eastAsia="Arial" w:hAnsi="Arial" w:cs="Arial"/>
                <w:b/>
                <w:sz w:val="16"/>
                <w:szCs w:val="16"/>
                <w:lang w:eastAsia="en-US" w:bidi="el-GR"/>
              </w:rPr>
            </w:pPr>
          </w:p>
          <w:p w:rsidR="00262C13" w:rsidRPr="00F351CE" w:rsidRDefault="00262C13" w:rsidP="00262C13">
            <w:pPr>
              <w:tabs>
                <w:tab w:val="left" w:pos="567"/>
              </w:tabs>
              <w:spacing w:before="60"/>
              <w:jc w:val="both"/>
              <w:rPr>
                <w:rFonts w:ascii="Arial" w:hAnsi="Arial" w:cs="Arial"/>
                <w:szCs w:val="24"/>
              </w:rPr>
            </w:pPr>
            <w:r w:rsidRPr="00F351CE">
              <w:rPr>
                <w:rFonts w:ascii="Arial" w:hAnsi="Arial" w:cs="Arial"/>
                <w:szCs w:val="24"/>
              </w:rPr>
              <w:t xml:space="preserve">Για τις </w:t>
            </w:r>
            <w:r w:rsidRPr="00F351CE">
              <w:rPr>
                <w:rFonts w:ascii="Arial" w:hAnsi="Arial" w:cs="Arial"/>
                <w:b/>
                <w:szCs w:val="24"/>
              </w:rPr>
              <w:t>επαγγελματικές άδειες</w:t>
            </w:r>
            <w:r w:rsidRPr="00F351CE">
              <w:rPr>
                <w:rFonts w:ascii="Arial" w:hAnsi="Arial" w:cs="Arial"/>
                <w:szCs w:val="24"/>
              </w:rPr>
              <w:t>, που εκδόθηκαν βάσει τ</w:t>
            </w:r>
            <w:r>
              <w:rPr>
                <w:rFonts w:ascii="Arial" w:hAnsi="Arial" w:cs="Arial"/>
                <w:szCs w:val="24"/>
              </w:rPr>
              <w:t>ου</w:t>
            </w:r>
            <w:r w:rsidRPr="00F351CE">
              <w:rPr>
                <w:rFonts w:ascii="Arial" w:hAnsi="Arial" w:cs="Arial"/>
                <w:szCs w:val="24"/>
              </w:rPr>
              <w:t xml:space="preserve"> </w:t>
            </w:r>
            <w:r w:rsidRPr="00F351CE">
              <w:rPr>
                <w:rFonts w:ascii="Arial" w:hAnsi="Arial" w:cs="Arial"/>
                <w:b/>
                <w:szCs w:val="24"/>
              </w:rPr>
              <w:t xml:space="preserve">Π.Δ. 113/2012 </w:t>
            </w:r>
            <w:r w:rsidRPr="00F351CE">
              <w:rPr>
                <w:rFonts w:ascii="Arial" w:hAnsi="Arial" w:cs="Arial"/>
                <w:szCs w:val="24"/>
              </w:rPr>
              <w:t xml:space="preserve">βλ. σχετική </w:t>
            </w:r>
            <w:r w:rsidRPr="00F351CE">
              <w:rPr>
                <w:rFonts w:ascii="Arial" w:hAnsi="Arial" w:cs="Arial"/>
                <w:b/>
                <w:szCs w:val="24"/>
              </w:rPr>
              <w:t>ΕΠΙΣΗΜΑΝΣΗ</w:t>
            </w:r>
            <w:r w:rsidRPr="00F351CE">
              <w:rPr>
                <w:rFonts w:ascii="Arial" w:hAnsi="Arial" w:cs="Arial"/>
                <w:szCs w:val="24"/>
              </w:rPr>
              <w:t xml:space="preserve"> στα αντίστοιχα προσόντα του </w:t>
            </w:r>
            <w:r w:rsidRPr="00F351CE">
              <w:rPr>
                <w:rFonts w:ascii="Arial" w:hAnsi="Arial" w:cs="Arial"/>
                <w:b/>
                <w:szCs w:val="24"/>
              </w:rPr>
              <w:t xml:space="preserve">ΠΙΝΑΚΑ Β: </w:t>
            </w:r>
            <w:r w:rsidRPr="00F351CE">
              <w:rPr>
                <w:rFonts w:ascii="Arial" w:hAnsi="Arial" w:cs="Arial"/>
                <w:b/>
                <w:szCs w:val="24"/>
                <w:lang w:val="en-US"/>
              </w:rPr>
              <w:t>A</w:t>
            </w:r>
            <w:r w:rsidRPr="00F351CE">
              <w:rPr>
                <w:rFonts w:ascii="Arial" w:hAnsi="Arial" w:cs="Arial"/>
                <w:b/>
                <w:szCs w:val="24"/>
              </w:rPr>
              <w:t>ΠΑΙΤΟΥΜΕΝΑ ΠΡΟΣΟΝΤΑ (ανά κωδικό θέσης).</w:t>
            </w:r>
          </w:p>
          <w:p w:rsidR="00A225D7" w:rsidRPr="009263C8" w:rsidRDefault="00262C13" w:rsidP="00262C13">
            <w:pPr>
              <w:tabs>
                <w:tab w:val="left" w:pos="567"/>
              </w:tabs>
              <w:spacing w:before="120" w:after="60" w:line="300" w:lineRule="exact"/>
              <w:ind w:right="74"/>
              <w:jc w:val="both"/>
              <w:rPr>
                <w:rFonts w:ascii="Arial" w:hAnsi="Arial" w:cs="Arial"/>
                <w:sz w:val="22"/>
                <w:szCs w:val="22"/>
                <w:lang w:val="en-US" w:eastAsia="en-US"/>
              </w:rPr>
            </w:pPr>
            <w:r w:rsidRPr="009F22DE">
              <w:rPr>
                <w:rFonts w:ascii="Arial" w:hAnsi="Arial" w:cs="Arial"/>
                <w:szCs w:val="24"/>
              </w:rPr>
              <w:t xml:space="preserve">Για την απόδειξη της εμπειρίας αυτής βλ. δικαιολογητικά </w:t>
            </w:r>
            <w:r w:rsidRPr="009F22DE">
              <w:rPr>
                <w:rFonts w:ascii="Arial" w:hAnsi="Arial" w:cs="Arial"/>
                <w:b/>
                <w:szCs w:val="24"/>
              </w:rPr>
              <w:t>περίπτωση Α(1)</w:t>
            </w:r>
            <w:r w:rsidRPr="009F22DE">
              <w:rPr>
                <w:rFonts w:ascii="Arial" w:hAnsi="Arial" w:cs="Arial"/>
                <w:szCs w:val="24"/>
              </w:rPr>
              <w:t xml:space="preserve"> </w:t>
            </w:r>
            <w:r w:rsidRPr="009F22DE">
              <w:rPr>
                <w:rFonts w:ascii="Arial" w:hAnsi="Arial" w:cs="Arial"/>
                <w:b/>
                <w:szCs w:val="24"/>
              </w:rPr>
              <w:t>ή Ειδικές περιπτώσεις απόδειξης εμπειρίας</w:t>
            </w:r>
            <w:r w:rsidRPr="009F22DE">
              <w:rPr>
                <w:rFonts w:ascii="Arial" w:hAnsi="Arial" w:cs="Arial"/>
                <w:szCs w:val="24"/>
              </w:rPr>
              <w:t xml:space="preserve"> του Παραρτήματος ανακοινώσεων Συμβάσεων εργασίας Ορισμένου Χρόνου (ΣΟΧ) - ΚΕΦΑΛΑΙΟ </w:t>
            </w:r>
            <w:r>
              <w:rPr>
                <w:rFonts w:ascii="Arial" w:hAnsi="Arial" w:cs="Arial"/>
                <w:bCs/>
                <w:szCs w:val="24"/>
              </w:rPr>
              <w:t>Ι</w:t>
            </w:r>
            <w:r w:rsidRPr="009F22DE">
              <w:rPr>
                <w:rFonts w:ascii="Arial" w:hAnsi="Arial" w:cs="Arial"/>
                <w:bCs/>
                <w:szCs w:val="24"/>
              </w:rPr>
              <w:t>.</w:t>
            </w:r>
            <w:r w:rsidRPr="009F22DE">
              <w:rPr>
                <w:rFonts w:ascii="Arial" w:hAnsi="Arial" w:cs="Arial"/>
                <w:szCs w:val="24"/>
              </w:rPr>
              <w:t>, στοιχείο 1</w:t>
            </w:r>
            <w:r>
              <w:rPr>
                <w:rFonts w:ascii="Arial" w:hAnsi="Arial" w:cs="Arial"/>
                <w:szCs w:val="24"/>
              </w:rPr>
              <w:t>2</w:t>
            </w:r>
            <w:r w:rsidRPr="009F22DE">
              <w:rPr>
                <w:rFonts w:ascii="Arial" w:hAnsi="Arial" w:cs="Arial"/>
                <w:szCs w:val="24"/>
              </w:rPr>
              <w:t>. Πιστοποιητικά απόδειξης εμπειρίας.</w:t>
            </w:r>
          </w:p>
        </w:tc>
      </w:tr>
    </w:tbl>
    <w:p w:rsidR="009263EE" w:rsidRPr="008C3FCE" w:rsidRDefault="009263EE" w:rsidP="009263EE">
      <w:pPr>
        <w:tabs>
          <w:tab w:val="left" w:pos="426"/>
          <w:tab w:val="left" w:pos="567"/>
        </w:tabs>
        <w:spacing w:before="480"/>
        <w:jc w:val="both"/>
        <w:rPr>
          <w:rFonts w:ascii="Arial" w:hAnsi="Arial" w:cs="Arial"/>
          <w:b/>
          <w:szCs w:val="24"/>
        </w:rPr>
      </w:pPr>
      <w:r w:rsidRPr="008C3FCE">
        <w:rPr>
          <w:rFonts w:ascii="Arial" w:hAnsi="Arial" w:cs="Arial"/>
          <w:b/>
          <w:szCs w:val="24"/>
        </w:rPr>
        <w:t xml:space="preserve">ΒΑΘΜΟΛΟΓΟΥΜΕΝΗ ΕΜΠΕΙΡΙΑ ΥΠΟΨΗΦΙΩΝ ΚΑΤΗΓΟΡΙΑΣ ΥΕ </w:t>
      </w:r>
    </w:p>
    <w:p w:rsidR="009263EE" w:rsidRPr="00144C7F" w:rsidRDefault="009263EE" w:rsidP="009263EE">
      <w:pPr>
        <w:tabs>
          <w:tab w:val="left" w:pos="1080"/>
        </w:tabs>
        <w:spacing w:before="180"/>
        <w:ind w:left="357"/>
        <w:jc w:val="both"/>
        <w:rPr>
          <w:rFonts w:ascii="Arial" w:hAnsi="Arial" w:cs="Arial"/>
          <w:sz w:val="4"/>
          <w:szCs w:val="4"/>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6"/>
        <w:gridCol w:w="7654"/>
      </w:tblGrid>
      <w:tr w:rsidR="009263EE" w:rsidRPr="00144C7F" w:rsidTr="003C1142">
        <w:trPr>
          <w:trHeight w:val="641"/>
        </w:trPr>
        <w:tc>
          <w:tcPr>
            <w:tcW w:w="10490" w:type="dxa"/>
            <w:gridSpan w:val="2"/>
            <w:tcBorders>
              <w:bottom w:val="single" w:sz="4" w:space="0" w:color="auto"/>
            </w:tcBorders>
            <w:shd w:val="clear" w:color="auto" w:fill="auto"/>
          </w:tcPr>
          <w:p w:rsidR="009263EE" w:rsidRPr="009F22DE" w:rsidRDefault="009263EE" w:rsidP="003C1142">
            <w:pPr>
              <w:spacing w:before="60"/>
              <w:jc w:val="both"/>
              <w:rPr>
                <w:rFonts w:ascii="Arial" w:hAnsi="Arial" w:cs="Arial"/>
                <w:szCs w:val="24"/>
              </w:rPr>
            </w:pPr>
            <w:r w:rsidRPr="009F22DE">
              <w:rPr>
                <w:rFonts w:ascii="Arial" w:hAnsi="Arial" w:cs="Arial"/>
                <w:szCs w:val="24"/>
              </w:rPr>
              <w:t xml:space="preserve">Ως βαθμολογούμενη εμπειρία για τους παρακάτω κωδικούς θέσεων της </w:t>
            </w:r>
            <w:r w:rsidRPr="009F22DE">
              <w:rPr>
                <w:rFonts w:ascii="Arial" w:hAnsi="Arial" w:cs="Arial"/>
                <w:b/>
                <w:szCs w:val="24"/>
              </w:rPr>
              <w:t xml:space="preserve">κατηγορίας υποχρεωτικής εκπαίδευσης (ΥΕ) </w:t>
            </w:r>
            <w:r w:rsidRPr="009F22DE">
              <w:rPr>
                <w:rFonts w:ascii="Arial" w:hAnsi="Arial" w:cs="Arial"/>
                <w:szCs w:val="24"/>
              </w:rPr>
              <w:t xml:space="preserve">λαμβάνεται υπόψη η απασχόληση σε </w:t>
            </w:r>
            <w:r w:rsidRPr="009F22DE">
              <w:rPr>
                <w:rFonts w:ascii="Arial" w:hAnsi="Arial" w:cs="Arial"/>
                <w:b/>
                <w:szCs w:val="24"/>
              </w:rPr>
              <w:t>οποιαδήποτε καθήκοντα</w:t>
            </w:r>
            <w:r w:rsidRPr="009F22DE">
              <w:rPr>
                <w:rFonts w:ascii="Arial" w:hAnsi="Arial" w:cs="Arial"/>
                <w:szCs w:val="24"/>
              </w:rPr>
              <w:t xml:space="preserve">. </w:t>
            </w:r>
          </w:p>
        </w:tc>
      </w:tr>
      <w:tr w:rsidR="009263EE" w:rsidRPr="00144C7F" w:rsidTr="003C1142">
        <w:trPr>
          <w:trHeight w:val="355"/>
        </w:trPr>
        <w:tc>
          <w:tcPr>
            <w:tcW w:w="2836" w:type="dxa"/>
            <w:shd w:val="clear" w:color="auto" w:fill="E5FFFF"/>
            <w:vAlign w:val="center"/>
          </w:tcPr>
          <w:p w:rsidR="009263EE" w:rsidRPr="00144C7F" w:rsidRDefault="009263EE" w:rsidP="003C1142">
            <w:pPr>
              <w:tabs>
                <w:tab w:val="left" w:pos="567"/>
              </w:tabs>
              <w:jc w:val="center"/>
              <w:rPr>
                <w:rFonts w:ascii="Arial" w:hAnsi="Arial" w:cs="Arial"/>
                <w:b/>
                <w:sz w:val="20"/>
              </w:rPr>
            </w:pPr>
            <w:r w:rsidRPr="00144C7F">
              <w:rPr>
                <w:rFonts w:ascii="Arial" w:hAnsi="Arial" w:cs="Arial"/>
                <w:b/>
                <w:sz w:val="20"/>
              </w:rPr>
              <w:t>ΚΩΔΙΚΟΣ ΘΕΣΕΩΝ</w:t>
            </w:r>
          </w:p>
        </w:tc>
        <w:tc>
          <w:tcPr>
            <w:tcW w:w="7654" w:type="dxa"/>
            <w:shd w:val="clear" w:color="auto" w:fill="E5FFFF"/>
            <w:vAlign w:val="center"/>
          </w:tcPr>
          <w:p w:rsidR="009263EE" w:rsidRPr="00144C7F" w:rsidRDefault="009263EE" w:rsidP="003C1142">
            <w:pPr>
              <w:tabs>
                <w:tab w:val="left" w:pos="567"/>
              </w:tabs>
              <w:jc w:val="center"/>
              <w:rPr>
                <w:rFonts w:ascii="Arial" w:hAnsi="Arial" w:cs="Arial"/>
                <w:b/>
                <w:sz w:val="20"/>
              </w:rPr>
            </w:pPr>
            <w:r w:rsidRPr="00144C7F">
              <w:rPr>
                <w:rFonts w:ascii="Arial" w:hAnsi="Arial" w:cs="Arial"/>
                <w:b/>
                <w:sz w:val="20"/>
              </w:rPr>
              <w:t xml:space="preserve"> ΕΜΠΕΙΡΙΑ ΚΑΙ ΤΡΟΠΟΣ ΑΠΟΔΕΙΞΗΣ</w:t>
            </w:r>
          </w:p>
        </w:tc>
      </w:tr>
      <w:tr w:rsidR="009263EE" w:rsidRPr="00144C7F" w:rsidTr="003C1142">
        <w:trPr>
          <w:trHeight w:val="1199"/>
        </w:trPr>
        <w:tc>
          <w:tcPr>
            <w:tcW w:w="2836" w:type="dxa"/>
            <w:shd w:val="clear" w:color="auto" w:fill="auto"/>
            <w:vAlign w:val="center"/>
          </w:tcPr>
          <w:p w:rsidR="009263EE" w:rsidRPr="00144C7F" w:rsidRDefault="009263EE" w:rsidP="003C1142">
            <w:pPr>
              <w:tabs>
                <w:tab w:val="left" w:pos="1080"/>
              </w:tabs>
              <w:spacing w:before="240"/>
              <w:jc w:val="center"/>
              <w:rPr>
                <w:rFonts w:ascii="Arial" w:hAnsi="Arial" w:cs="Arial"/>
                <w:b/>
                <w:sz w:val="22"/>
                <w:szCs w:val="22"/>
              </w:rPr>
            </w:pPr>
            <w:r>
              <w:rPr>
                <w:rFonts w:ascii="Arial" w:hAnsi="Arial" w:cs="Arial"/>
                <w:b/>
                <w:sz w:val="22"/>
                <w:szCs w:val="22"/>
              </w:rPr>
              <w:t>106</w:t>
            </w:r>
          </w:p>
          <w:p w:rsidR="009263EE" w:rsidRPr="00144C7F" w:rsidRDefault="009263EE" w:rsidP="003C1142">
            <w:pPr>
              <w:tabs>
                <w:tab w:val="left" w:pos="1080"/>
              </w:tabs>
              <w:spacing w:before="120"/>
              <w:jc w:val="center"/>
              <w:rPr>
                <w:rFonts w:ascii="Arial" w:hAnsi="Arial" w:cs="Arial"/>
                <w:i/>
                <w:spacing w:val="-2"/>
                <w:sz w:val="18"/>
                <w:szCs w:val="18"/>
              </w:rPr>
            </w:pPr>
            <w:r w:rsidRPr="00144C7F">
              <w:rPr>
                <w:rFonts w:ascii="Arial" w:hAnsi="Arial" w:cs="Arial"/>
                <w:b/>
                <w:i/>
                <w:spacing w:val="-2"/>
                <w:sz w:val="19"/>
                <w:szCs w:val="19"/>
              </w:rPr>
              <w:t xml:space="preserve"> </w:t>
            </w:r>
          </w:p>
        </w:tc>
        <w:tc>
          <w:tcPr>
            <w:tcW w:w="7654" w:type="dxa"/>
            <w:shd w:val="clear" w:color="auto" w:fill="auto"/>
          </w:tcPr>
          <w:p w:rsidR="009263EE" w:rsidRPr="00144C7F" w:rsidRDefault="009263EE" w:rsidP="003C1142">
            <w:pPr>
              <w:tabs>
                <w:tab w:val="left" w:pos="567"/>
              </w:tabs>
              <w:spacing w:before="60"/>
              <w:jc w:val="both"/>
              <w:rPr>
                <w:rFonts w:ascii="Arial" w:hAnsi="Arial" w:cs="Arial"/>
                <w:sz w:val="21"/>
                <w:szCs w:val="21"/>
              </w:rPr>
            </w:pPr>
            <w:r w:rsidRPr="009F22DE">
              <w:rPr>
                <w:rFonts w:ascii="Arial" w:hAnsi="Arial" w:cs="Arial"/>
                <w:szCs w:val="24"/>
              </w:rPr>
              <w:t xml:space="preserve">Για την απόδειξη της εμπειρίας αυτής βλ. δικαιολογητικά </w:t>
            </w:r>
            <w:r w:rsidRPr="009F22DE">
              <w:rPr>
                <w:rFonts w:ascii="Arial" w:hAnsi="Arial" w:cs="Arial"/>
                <w:b/>
                <w:szCs w:val="24"/>
              </w:rPr>
              <w:t>περίπτωση Γ</w:t>
            </w:r>
            <w:r w:rsidRPr="009F22DE">
              <w:rPr>
                <w:rFonts w:ascii="Arial" w:hAnsi="Arial" w:cs="Arial"/>
                <w:szCs w:val="24"/>
              </w:rPr>
              <w:t xml:space="preserve"> </w:t>
            </w:r>
            <w:r w:rsidRPr="009F22DE">
              <w:rPr>
                <w:rFonts w:ascii="Arial" w:hAnsi="Arial" w:cs="Arial"/>
                <w:b/>
                <w:szCs w:val="24"/>
              </w:rPr>
              <w:t>ή Ειδικές περιπτώσεις απόδειξης εμπειρίας</w:t>
            </w:r>
            <w:r w:rsidRPr="009F22DE">
              <w:rPr>
                <w:rFonts w:ascii="Arial" w:hAnsi="Arial" w:cs="Arial"/>
                <w:szCs w:val="24"/>
              </w:rPr>
              <w:t xml:space="preserve"> του Παραρτήματος ανακοινώσεων Συμβάσεων εργασίας Ορισμένου Χρόνου (ΣΟΧ) - </w:t>
            </w:r>
            <w:r w:rsidRPr="0004054F">
              <w:rPr>
                <w:rFonts w:ascii="Arial" w:hAnsi="Arial" w:cs="Arial"/>
                <w:szCs w:val="24"/>
              </w:rPr>
              <w:t xml:space="preserve">ΚΕΦΑΛΑΙΟ </w:t>
            </w:r>
            <w:r w:rsidRPr="0004054F">
              <w:rPr>
                <w:rFonts w:ascii="Arial" w:hAnsi="Arial" w:cs="Arial"/>
                <w:bCs/>
                <w:szCs w:val="24"/>
                <w:lang w:val="en-US"/>
              </w:rPr>
              <w:t>I</w:t>
            </w:r>
            <w:r w:rsidRPr="0004054F">
              <w:rPr>
                <w:rFonts w:ascii="Arial" w:hAnsi="Arial" w:cs="Arial"/>
                <w:bCs/>
                <w:szCs w:val="24"/>
              </w:rPr>
              <w:t>.</w:t>
            </w:r>
            <w:r w:rsidRPr="0004054F">
              <w:rPr>
                <w:rFonts w:ascii="Arial" w:hAnsi="Arial" w:cs="Arial"/>
                <w:szCs w:val="24"/>
              </w:rPr>
              <w:t>, στοιχείο 12.</w:t>
            </w:r>
            <w:r w:rsidRPr="009F22DE">
              <w:rPr>
                <w:rFonts w:ascii="Arial" w:hAnsi="Arial" w:cs="Arial"/>
                <w:szCs w:val="24"/>
              </w:rPr>
              <w:t> Πιστοποιητικά απόδειξης εμπειρίας.</w:t>
            </w:r>
          </w:p>
        </w:tc>
      </w:tr>
    </w:tbl>
    <w:p w:rsidR="00566201" w:rsidRPr="009F22DE" w:rsidRDefault="00566201" w:rsidP="00566201">
      <w:pPr>
        <w:tabs>
          <w:tab w:val="left" w:pos="1080"/>
        </w:tabs>
        <w:spacing w:before="240"/>
        <w:jc w:val="both"/>
        <w:rPr>
          <w:rFonts w:ascii="Arial" w:hAnsi="Arial" w:cs="Arial"/>
          <w:b/>
          <w:szCs w:val="24"/>
        </w:rPr>
      </w:pPr>
      <w:r w:rsidRPr="009F22DE">
        <w:rPr>
          <w:rFonts w:ascii="Arial" w:hAnsi="Arial" w:cs="Arial"/>
          <w:b/>
          <w:szCs w:val="24"/>
        </w:rPr>
        <w:t xml:space="preserve">Οι τρόποι υπολογισμού της εμπειρίας για όλες τις ειδικότητες περιγράφονται αναλυτικά στο «Παράρτημα ανακοινώσεων Συμβάσεων εργασίας Ορισμένου Χρόνου (ΣΟΧ)» (βλ. ΚΕΦΑΛΑΙΟ </w:t>
      </w:r>
      <w:r w:rsidRPr="00E91C52">
        <w:rPr>
          <w:rFonts w:ascii="Arial" w:hAnsi="Arial" w:cs="Arial"/>
          <w:b/>
          <w:bCs/>
          <w:szCs w:val="24"/>
          <w:lang w:val="en-US"/>
        </w:rPr>
        <w:t>I</w:t>
      </w:r>
      <w:r w:rsidRPr="00E91C52">
        <w:rPr>
          <w:rFonts w:ascii="Arial" w:hAnsi="Arial" w:cs="Arial"/>
          <w:b/>
          <w:bCs/>
          <w:szCs w:val="24"/>
        </w:rPr>
        <w:t>Ι</w:t>
      </w:r>
      <w:r w:rsidRPr="009F22DE">
        <w:rPr>
          <w:rFonts w:ascii="Arial" w:hAnsi="Arial" w:cs="Arial"/>
          <w:b/>
          <w:bCs/>
          <w:szCs w:val="24"/>
        </w:rPr>
        <w:t>.</w:t>
      </w:r>
      <w:r w:rsidRPr="009F22DE">
        <w:rPr>
          <w:rFonts w:ascii="Arial" w:hAnsi="Arial" w:cs="Arial"/>
          <w:b/>
          <w:szCs w:val="24"/>
        </w:rPr>
        <w:t xml:space="preserve">, ενότητα Ε., υποενότητα «ΤΡΟΠΟΙ ΥΠΟΛΟΓΙΣΜΟΥ ΕΜΠΕΙΡΙΑΣ»).  </w:t>
      </w:r>
    </w:p>
    <w:p w:rsidR="00566201" w:rsidRDefault="00566201" w:rsidP="00A225D7">
      <w:pPr>
        <w:tabs>
          <w:tab w:val="left" w:pos="1080"/>
        </w:tabs>
        <w:spacing w:before="240"/>
        <w:jc w:val="both"/>
        <w:rPr>
          <w:rFonts w:ascii="Arial" w:hAnsi="Arial" w:cs="Arial"/>
          <w:b/>
          <w:sz w:val="26"/>
          <w:szCs w:val="26"/>
          <w:u w:val="single"/>
        </w:rPr>
      </w:pPr>
    </w:p>
    <w:p w:rsidR="00566201" w:rsidRPr="009F22DE" w:rsidRDefault="00566201" w:rsidP="00566201">
      <w:pPr>
        <w:tabs>
          <w:tab w:val="left" w:pos="0"/>
          <w:tab w:val="left" w:pos="567"/>
        </w:tabs>
        <w:jc w:val="both"/>
        <w:rPr>
          <w:rFonts w:ascii="Arial" w:hAnsi="Arial" w:cs="Arial"/>
          <w:b/>
          <w:szCs w:val="24"/>
          <w:u w:val="single"/>
        </w:rPr>
      </w:pPr>
      <w:r w:rsidRPr="009F22DE">
        <w:rPr>
          <w:rFonts w:ascii="Arial" w:hAnsi="Arial" w:cs="Arial"/>
          <w:b/>
          <w:szCs w:val="24"/>
          <w:u w:val="single"/>
        </w:rPr>
        <w:t>ΑΠΑΡΑΙΤΗΤΑ ΔΙΚΑΙΟΛΟΓΗΤΙΚΑ</w:t>
      </w:r>
    </w:p>
    <w:p w:rsidR="00566201" w:rsidRPr="009F22DE" w:rsidRDefault="00566201" w:rsidP="00566201">
      <w:pPr>
        <w:tabs>
          <w:tab w:val="left" w:pos="0"/>
        </w:tabs>
        <w:jc w:val="both"/>
        <w:rPr>
          <w:rFonts w:ascii="Arial" w:hAnsi="Arial" w:cs="Arial"/>
          <w:szCs w:val="24"/>
        </w:rPr>
      </w:pPr>
      <w:r w:rsidRPr="009F22DE">
        <w:rPr>
          <w:rFonts w:ascii="Arial" w:hAnsi="Arial" w:cs="Arial"/>
          <w:szCs w:val="24"/>
        </w:rPr>
        <w:t xml:space="preserve">Οι υποψήφιοι για την απόδειξη των ΑΠΑΙΤΟΥΜΕΝΩΝ ΠΡΟΣΟΝΤΩΝ (βλ. ΠΙΝΑΚΑ Β), των λοιπών ιδιοτήτων τους και της εμπειρίας τους οφείλουν να </w:t>
      </w:r>
      <w:r>
        <w:rPr>
          <w:rFonts w:ascii="Arial" w:hAnsi="Arial" w:cs="Arial"/>
          <w:szCs w:val="24"/>
        </w:rPr>
        <w:t xml:space="preserve">υποβάλουν </w:t>
      </w:r>
      <w:r w:rsidRPr="0004054F">
        <w:rPr>
          <w:rFonts w:ascii="Arial" w:hAnsi="Arial" w:cs="Arial"/>
          <w:b/>
          <w:szCs w:val="24"/>
        </w:rPr>
        <w:t>είτε ηλεκτρονικά</w:t>
      </w:r>
      <w:r w:rsidRPr="00DC1FC6">
        <w:rPr>
          <w:rFonts w:ascii="Arial" w:hAnsi="Arial" w:cs="Arial"/>
          <w:b/>
          <w:szCs w:val="24"/>
          <w:highlight w:val="green"/>
        </w:rPr>
        <w:t xml:space="preserve"> </w:t>
      </w:r>
      <w:r>
        <w:rPr>
          <w:rFonts w:ascii="Arial" w:hAnsi="Arial" w:cs="Arial"/>
          <w:b/>
          <w:szCs w:val="24"/>
        </w:rPr>
        <w:t>(</w:t>
      </w:r>
      <w:hyperlink r:id="rId9" w:history="1">
        <w:r w:rsidRPr="007A572B">
          <w:rPr>
            <w:rStyle w:val="-"/>
            <w:rFonts w:ascii="Arial" w:hAnsi="Arial" w:cs="Arial"/>
            <w:b/>
            <w:szCs w:val="24"/>
            <w:lang w:val="en-US"/>
          </w:rPr>
          <w:t>grafeioprosopikou</w:t>
        </w:r>
        <w:r w:rsidRPr="007A572B">
          <w:rPr>
            <w:rStyle w:val="-"/>
            <w:rFonts w:ascii="Arial" w:hAnsi="Arial" w:cs="Arial"/>
            <w:b/>
            <w:szCs w:val="24"/>
          </w:rPr>
          <w:t>@</w:t>
        </w:r>
        <w:r w:rsidRPr="007A572B">
          <w:rPr>
            <w:rStyle w:val="-"/>
            <w:rFonts w:ascii="Arial" w:hAnsi="Arial" w:cs="Arial"/>
            <w:b/>
            <w:szCs w:val="24"/>
            <w:lang w:val="en-US"/>
          </w:rPr>
          <w:t>paros</w:t>
        </w:r>
        <w:r w:rsidRPr="007A572B">
          <w:rPr>
            <w:rStyle w:val="-"/>
            <w:rFonts w:ascii="Arial" w:hAnsi="Arial" w:cs="Arial"/>
            <w:b/>
            <w:szCs w:val="24"/>
          </w:rPr>
          <w:t>.</w:t>
        </w:r>
        <w:r w:rsidRPr="007A572B">
          <w:rPr>
            <w:rStyle w:val="-"/>
            <w:rFonts w:ascii="Arial" w:hAnsi="Arial" w:cs="Arial"/>
            <w:b/>
            <w:szCs w:val="24"/>
            <w:lang w:val="en-US"/>
          </w:rPr>
          <w:t>gr</w:t>
        </w:r>
      </w:hyperlink>
      <w:r>
        <w:rPr>
          <w:rFonts w:ascii="Arial" w:hAnsi="Arial" w:cs="Arial"/>
          <w:b/>
          <w:szCs w:val="24"/>
        </w:rPr>
        <w:t xml:space="preserve">) </w:t>
      </w:r>
      <w:r w:rsidRPr="0004054F">
        <w:rPr>
          <w:rFonts w:ascii="Arial" w:hAnsi="Arial" w:cs="Arial"/>
          <w:b/>
          <w:szCs w:val="24"/>
        </w:rPr>
        <w:t>είτε ταχυδρομικά</w:t>
      </w:r>
      <w:r>
        <w:rPr>
          <w:rFonts w:ascii="Arial" w:hAnsi="Arial" w:cs="Arial"/>
          <w:b/>
          <w:szCs w:val="24"/>
        </w:rPr>
        <w:t xml:space="preserve"> με συστημένη επιστολή</w:t>
      </w:r>
      <w:r w:rsidRPr="00CB7AC5">
        <w:rPr>
          <w:rFonts w:ascii="Arial" w:hAnsi="Arial" w:cs="Arial"/>
          <w:b/>
          <w:szCs w:val="24"/>
        </w:rPr>
        <w:t xml:space="preserve"> </w:t>
      </w:r>
      <w:r w:rsidRPr="009F22DE">
        <w:rPr>
          <w:rFonts w:ascii="Arial" w:hAnsi="Arial" w:cs="Arial"/>
          <w:szCs w:val="24"/>
        </w:rPr>
        <w:t xml:space="preserve">όλα τα απαιτούμενα από την παρούσα ανακοίνωση και το </w:t>
      </w:r>
      <w:r w:rsidRPr="009F22DE">
        <w:rPr>
          <w:rFonts w:ascii="Arial" w:hAnsi="Arial" w:cs="Arial"/>
          <w:b/>
          <w:szCs w:val="24"/>
        </w:rPr>
        <w:t>«Παράρτημα ανακοινώσεων Συμβάσεων εργασίας Ορισμένου Χρόνου (ΣΟΧ)»</w:t>
      </w:r>
      <w:r w:rsidRPr="009F22DE">
        <w:rPr>
          <w:rFonts w:ascii="Arial" w:hAnsi="Arial" w:cs="Arial"/>
          <w:szCs w:val="24"/>
        </w:rPr>
        <w:t xml:space="preserve"> δικαιολογητικά, σύμφωνα με τα οριζόμενα στην ενότητα «ΠΡΟΣΚΟΜΙΣΗ ΤΙΤΛΩΝ, ΠΙΣΤΟΠΟΙΗΤΙΚΩΝ </w:t>
      </w:r>
      <w:r>
        <w:rPr>
          <w:rFonts w:ascii="Arial" w:hAnsi="Arial" w:cs="Arial"/>
          <w:szCs w:val="24"/>
        </w:rPr>
        <w:t>ΚΑΙ ΒΕΒΑΙΩΣΕΩΝ» του Κεφαλαίου Ι</w:t>
      </w:r>
      <w:r w:rsidRPr="009F22DE">
        <w:rPr>
          <w:rFonts w:ascii="Arial" w:hAnsi="Arial" w:cs="Arial"/>
          <w:szCs w:val="24"/>
        </w:rPr>
        <w:t xml:space="preserve"> του  ανωτέρω Παραρτήματος.</w:t>
      </w:r>
    </w:p>
    <w:p w:rsidR="00A225D7" w:rsidRDefault="00A225D7" w:rsidP="00A225D7">
      <w:pPr>
        <w:pStyle w:val="a3"/>
        <w:keepNext/>
        <w:tabs>
          <w:tab w:val="left" w:pos="567"/>
        </w:tabs>
        <w:ind w:left="0"/>
        <w:rPr>
          <w:rFonts w:ascii="Arial" w:hAnsi="Arial" w:cs="Arial"/>
          <w:b/>
          <w:u w:val="single"/>
        </w:rPr>
      </w:pPr>
      <w:r>
        <w:rPr>
          <w:rFonts w:ascii="Arial" w:hAnsi="Arial" w:cs="Arial"/>
          <w:b/>
          <w:u w:val="single"/>
        </w:rPr>
        <w:t xml:space="preserve">ΚΕΦΑΛΑΙΟ ΠΡΩΤΟ: Δημοσίευση της ανακοίνωσης </w:t>
      </w:r>
    </w:p>
    <w:p w:rsidR="008C5E97" w:rsidRPr="009F22DE" w:rsidRDefault="008C5E97" w:rsidP="008C5E97">
      <w:pPr>
        <w:pStyle w:val="a3"/>
        <w:tabs>
          <w:tab w:val="left" w:pos="567"/>
        </w:tabs>
        <w:spacing w:before="120"/>
        <w:ind w:left="0"/>
        <w:jc w:val="both"/>
        <w:rPr>
          <w:rFonts w:ascii="Arial" w:hAnsi="Arial" w:cs="Arial"/>
          <w:sz w:val="24"/>
          <w:szCs w:val="24"/>
        </w:rPr>
      </w:pPr>
      <w:r w:rsidRPr="009F22DE">
        <w:rPr>
          <w:rFonts w:ascii="Arial" w:hAnsi="Arial" w:cs="Arial"/>
          <w:b/>
          <w:sz w:val="24"/>
          <w:szCs w:val="24"/>
        </w:rPr>
        <w:t>Περίληψη</w:t>
      </w:r>
      <w:r w:rsidRPr="009F22DE">
        <w:rPr>
          <w:rFonts w:ascii="Arial" w:hAnsi="Arial" w:cs="Arial"/>
          <w:sz w:val="24"/>
          <w:szCs w:val="24"/>
        </w:rPr>
        <w:t xml:space="preserve"> της παρούσας ανακοίνωσης, η οποία πρέπει να περιέχει υποχρεωτικά </w:t>
      </w:r>
      <w:r>
        <w:rPr>
          <w:rFonts w:ascii="Arial" w:hAnsi="Arial" w:cs="Arial"/>
          <w:sz w:val="24"/>
          <w:szCs w:val="24"/>
        </w:rPr>
        <w:t xml:space="preserve">τα </w:t>
      </w:r>
      <w:r w:rsidRPr="0004054F">
        <w:rPr>
          <w:rFonts w:ascii="Arial" w:hAnsi="Arial" w:cs="Arial"/>
          <w:sz w:val="24"/>
          <w:szCs w:val="24"/>
        </w:rPr>
        <w:t>προβλεπόμενα στην παρ. 1 του άρθρου 41 του Ν. 4765/2021 στοιχεία και τα όρια ηλικίας της παρ.1 του άρθρου 39 του ως άνω νόμου,</w:t>
      </w:r>
      <w:r w:rsidRPr="009F22DE">
        <w:rPr>
          <w:rFonts w:ascii="Arial" w:hAnsi="Arial" w:cs="Arial"/>
          <w:sz w:val="24"/>
          <w:szCs w:val="24"/>
        </w:rPr>
        <w:t xml:space="preserve"> </w:t>
      </w:r>
      <w:r w:rsidRPr="00B85484">
        <w:rPr>
          <w:rFonts w:ascii="Arial" w:hAnsi="Arial" w:cs="Arial"/>
          <w:b/>
          <w:sz w:val="24"/>
          <w:szCs w:val="24"/>
        </w:rPr>
        <w:t>να δημοσιευθεί</w:t>
      </w:r>
      <w:r w:rsidRPr="009F22DE">
        <w:rPr>
          <w:rFonts w:ascii="Arial" w:hAnsi="Arial" w:cs="Arial"/>
          <w:sz w:val="24"/>
          <w:szCs w:val="24"/>
        </w:rPr>
        <w:t xml:space="preserve"> σε δύο (2) ημερήσιες ή εβδομαδιαίες τοπικές εφημερίδες </w:t>
      </w:r>
      <w:r>
        <w:rPr>
          <w:rFonts w:ascii="Arial" w:hAnsi="Arial" w:cs="Arial"/>
          <w:sz w:val="24"/>
          <w:szCs w:val="24"/>
        </w:rPr>
        <w:t xml:space="preserve">της </w:t>
      </w:r>
      <w:r w:rsidRPr="0004054F">
        <w:rPr>
          <w:rFonts w:ascii="Arial" w:hAnsi="Arial" w:cs="Arial"/>
          <w:sz w:val="24"/>
          <w:szCs w:val="24"/>
        </w:rPr>
        <w:t>περιφερειακής ενότητας</w:t>
      </w:r>
      <w:r>
        <w:rPr>
          <w:rFonts w:ascii="Arial" w:hAnsi="Arial" w:cs="Arial"/>
          <w:sz w:val="24"/>
          <w:szCs w:val="24"/>
        </w:rPr>
        <w:t xml:space="preserve"> Πάρου</w:t>
      </w:r>
      <w:r w:rsidRPr="009F22DE">
        <w:rPr>
          <w:rFonts w:ascii="Arial" w:hAnsi="Arial" w:cs="Arial"/>
          <w:sz w:val="24"/>
          <w:szCs w:val="24"/>
        </w:rPr>
        <w:t>, εφόσον εκδίδονται. Σε περίπτωση που εκδίδεται μία εφημερίδα (ημερήσια ή εβδομαδιαία) η δημοσίευση θα γίνει στην εφημερίδα αυτή δύο (2) φορές.</w:t>
      </w:r>
    </w:p>
    <w:p w:rsidR="008C5E97" w:rsidRPr="00582928" w:rsidRDefault="008C5E97" w:rsidP="008C5E97">
      <w:pPr>
        <w:pStyle w:val="a3"/>
        <w:tabs>
          <w:tab w:val="left" w:pos="567"/>
        </w:tabs>
        <w:spacing w:before="120"/>
        <w:ind w:left="0"/>
        <w:jc w:val="both"/>
        <w:rPr>
          <w:rFonts w:ascii="Arial" w:hAnsi="Arial" w:cs="Arial"/>
          <w:sz w:val="24"/>
          <w:szCs w:val="24"/>
        </w:rPr>
      </w:pPr>
      <w:r w:rsidRPr="009F22DE">
        <w:rPr>
          <w:rFonts w:ascii="Arial" w:hAnsi="Arial" w:cs="Arial"/>
          <w:b/>
          <w:sz w:val="24"/>
          <w:szCs w:val="24"/>
        </w:rPr>
        <w:t xml:space="preserve">Ανάρτηση </w:t>
      </w:r>
      <w:r w:rsidRPr="009F22DE">
        <w:rPr>
          <w:rFonts w:ascii="Arial" w:hAnsi="Arial" w:cs="Arial"/>
          <w:sz w:val="24"/>
          <w:szCs w:val="24"/>
        </w:rPr>
        <w:t>της ανακοίνωσης</w:t>
      </w:r>
      <w:r>
        <w:rPr>
          <w:rFonts w:ascii="Arial" w:hAnsi="Arial" w:cs="Arial"/>
          <w:sz w:val="24"/>
          <w:szCs w:val="24"/>
        </w:rPr>
        <w:t xml:space="preserve">, </w:t>
      </w:r>
      <w:r w:rsidRPr="0004054F">
        <w:rPr>
          <w:rFonts w:ascii="Arial" w:hAnsi="Arial" w:cs="Arial"/>
          <w:sz w:val="24"/>
          <w:szCs w:val="24"/>
        </w:rPr>
        <w:t xml:space="preserve">να γίνει </w:t>
      </w:r>
      <w:r w:rsidRPr="0004054F">
        <w:rPr>
          <w:rFonts w:ascii="Arial" w:hAnsi="Arial" w:cs="Arial"/>
          <w:b/>
          <w:sz w:val="24"/>
          <w:szCs w:val="24"/>
        </w:rPr>
        <w:t>στον διαδικτυακό τόπο του ΑΣΕΠ</w:t>
      </w:r>
      <w:r>
        <w:rPr>
          <w:rFonts w:ascii="Arial" w:hAnsi="Arial" w:cs="Arial"/>
          <w:b/>
          <w:sz w:val="24"/>
          <w:szCs w:val="24"/>
        </w:rPr>
        <w:t>, μετά την κοινοποίηση της έγκρισής της</w:t>
      </w:r>
      <w:r w:rsidRPr="009D26FC">
        <w:rPr>
          <w:rFonts w:ascii="Arial" w:hAnsi="Arial" w:cs="Arial"/>
          <w:b/>
          <w:sz w:val="24"/>
          <w:szCs w:val="24"/>
        </w:rPr>
        <w:t>.</w:t>
      </w:r>
      <w:r>
        <w:rPr>
          <w:rFonts w:ascii="Arial" w:hAnsi="Arial" w:cs="Arial"/>
          <w:sz w:val="24"/>
          <w:szCs w:val="24"/>
        </w:rPr>
        <w:t xml:space="preserve"> </w:t>
      </w:r>
      <w:r w:rsidRPr="0004054F">
        <w:rPr>
          <w:rFonts w:ascii="Arial" w:hAnsi="Arial" w:cs="Arial"/>
          <w:b/>
          <w:sz w:val="24"/>
          <w:szCs w:val="24"/>
        </w:rPr>
        <w:t xml:space="preserve">Εντός είκοσι (20) ημερών </w:t>
      </w:r>
      <w:r w:rsidRPr="0004054F">
        <w:rPr>
          <w:rFonts w:ascii="Arial" w:hAnsi="Arial" w:cs="Arial"/>
          <w:sz w:val="24"/>
          <w:szCs w:val="24"/>
        </w:rPr>
        <w:t>από την κοινοποίηση ή έγκριση ή τροποποίησή της από το Α.Σ.Ε.Π., η ανακοίνωση</w:t>
      </w:r>
      <w:r w:rsidRPr="009F22DE">
        <w:rPr>
          <w:rFonts w:ascii="Arial" w:hAnsi="Arial" w:cs="Arial"/>
          <w:sz w:val="24"/>
          <w:szCs w:val="24"/>
        </w:rPr>
        <w:t xml:space="preserve"> </w:t>
      </w:r>
      <w:r w:rsidRPr="009F22DE">
        <w:rPr>
          <w:rFonts w:ascii="Arial" w:hAnsi="Arial" w:cs="Arial"/>
          <w:b/>
          <w:sz w:val="24"/>
          <w:szCs w:val="24"/>
        </w:rPr>
        <w:t>μαζί</w:t>
      </w:r>
      <w:r w:rsidRPr="009F22DE">
        <w:rPr>
          <w:rFonts w:ascii="Arial" w:hAnsi="Arial" w:cs="Arial"/>
          <w:sz w:val="24"/>
          <w:szCs w:val="24"/>
        </w:rPr>
        <w:t xml:space="preserve"> με το «Παράρτημα ανακοινώσεων Συμβάσεων εργασίας Ορισμένου Χρόνου (ΣΟΧ)» με σήμανση έκδοσης </w:t>
      </w:r>
      <w:r w:rsidRPr="009D26FC">
        <w:rPr>
          <w:rFonts w:ascii="Arial" w:hAnsi="Arial" w:cs="Arial"/>
          <w:b/>
          <w:sz w:val="24"/>
          <w:szCs w:val="24"/>
        </w:rPr>
        <w:t xml:space="preserve">«10-06-2021» και </w:t>
      </w:r>
      <w:r w:rsidRPr="009D26FC">
        <w:rPr>
          <w:rFonts w:ascii="Arial" w:hAnsi="Arial" w:cs="Arial"/>
          <w:sz w:val="24"/>
          <w:szCs w:val="24"/>
        </w:rPr>
        <w:t>το Ειδικό Παράρτημα</w:t>
      </w:r>
      <w:r w:rsidR="009D26FC" w:rsidRPr="009D26FC">
        <w:rPr>
          <w:rFonts w:ascii="Arial" w:hAnsi="Arial" w:cs="Arial"/>
          <w:sz w:val="24"/>
          <w:szCs w:val="24"/>
        </w:rPr>
        <w:t xml:space="preserve"> (Α1): Απόδειξη Χειρισμού Η/Υ</w:t>
      </w:r>
      <w:r w:rsidRPr="009D26FC">
        <w:rPr>
          <w:rFonts w:ascii="Arial" w:hAnsi="Arial" w:cs="Arial"/>
          <w:sz w:val="24"/>
          <w:szCs w:val="24"/>
        </w:rPr>
        <w:t xml:space="preserve"> με σήμανση έκδοσης </w:t>
      </w:r>
      <w:r w:rsidRPr="009D26FC">
        <w:rPr>
          <w:rFonts w:ascii="Arial" w:hAnsi="Arial" w:cs="Arial"/>
          <w:b/>
          <w:sz w:val="24"/>
          <w:szCs w:val="24"/>
        </w:rPr>
        <w:t>«</w:t>
      </w:r>
      <w:r w:rsidR="009D26FC" w:rsidRPr="009D26FC">
        <w:rPr>
          <w:rFonts w:ascii="Arial" w:hAnsi="Arial" w:cs="Arial"/>
          <w:b/>
          <w:sz w:val="24"/>
          <w:szCs w:val="24"/>
        </w:rPr>
        <w:t>17-05-2021</w:t>
      </w:r>
      <w:r w:rsidRPr="009D26FC">
        <w:rPr>
          <w:rFonts w:ascii="Arial" w:hAnsi="Arial" w:cs="Arial"/>
          <w:b/>
          <w:sz w:val="24"/>
          <w:szCs w:val="24"/>
        </w:rPr>
        <w:t>»</w:t>
      </w:r>
      <w:r w:rsidRPr="009D26FC">
        <w:rPr>
          <w:rFonts w:ascii="Arial" w:hAnsi="Arial" w:cs="Arial"/>
          <w:sz w:val="24"/>
          <w:szCs w:val="24"/>
        </w:rPr>
        <w:t xml:space="preserve"> και</w:t>
      </w:r>
      <w:r w:rsidRPr="0004054F">
        <w:rPr>
          <w:rFonts w:ascii="Arial" w:hAnsi="Arial" w:cs="Arial"/>
          <w:sz w:val="24"/>
          <w:szCs w:val="24"/>
        </w:rPr>
        <w:t xml:space="preserve"> την προθεσμία υποβολής των αιτήσεων, </w:t>
      </w:r>
      <w:r w:rsidRPr="0004054F">
        <w:rPr>
          <w:rFonts w:ascii="Arial" w:hAnsi="Arial" w:cs="Arial"/>
          <w:b/>
          <w:sz w:val="24"/>
          <w:szCs w:val="24"/>
        </w:rPr>
        <w:t>να αναρτηθούν</w:t>
      </w:r>
      <w:r w:rsidRPr="0004054F">
        <w:rPr>
          <w:rFonts w:ascii="Arial" w:hAnsi="Arial" w:cs="Arial"/>
          <w:sz w:val="24"/>
          <w:szCs w:val="24"/>
        </w:rPr>
        <w:t xml:space="preserve"> </w:t>
      </w:r>
      <w:r w:rsidR="00582928">
        <w:rPr>
          <w:rFonts w:ascii="Arial" w:hAnsi="Arial" w:cs="Arial"/>
          <w:sz w:val="24"/>
          <w:szCs w:val="24"/>
        </w:rPr>
        <w:t xml:space="preserve">στο χώρο ανακοινώσεων του </w:t>
      </w:r>
      <w:r w:rsidR="00582928" w:rsidRPr="0004054F">
        <w:rPr>
          <w:rFonts w:ascii="Arial" w:hAnsi="Arial" w:cs="Arial"/>
          <w:sz w:val="24"/>
          <w:szCs w:val="24"/>
        </w:rPr>
        <w:t xml:space="preserve">Δήμου </w:t>
      </w:r>
      <w:r w:rsidR="00582928">
        <w:rPr>
          <w:rFonts w:ascii="Arial" w:hAnsi="Arial" w:cs="Arial"/>
          <w:sz w:val="24"/>
          <w:szCs w:val="24"/>
        </w:rPr>
        <w:t>Πάρου</w:t>
      </w:r>
      <w:r w:rsidR="00582928" w:rsidRPr="00582928">
        <w:rPr>
          <w:rFonts w:ascii="Arial" w:hAnsi="Arial" w:cs="Arial"/>
          <w:sz w:val="24"/>
          <w:szCs w:val="24"/>
        </w:rPr>
        <w:t xml:space="preserve"> </w:t>
      </w:r>
      <w:r w:rsidR="00582928" w:rsidRPr="0004054F">
        <w:rPr>
          <w:rFonts w:ascii="Arial" w:hAnsi="Arial" w:cs="Arial"/>
          <w:sz w:val="24"/>
          <w:szCs w:val="24"/>
        </w:rPr>
        <w:t>και</w:t>
      </w:r>
      <w:r w:rsidR="00582928">
        <w:rPr>
          <w:rFonts w:ascii="Arial" w:hAnsi="Arial" w:cs="Arial"/>
          <w:sz w:val="24"/>
          <w:szCs w:val="24"/>
        </w:rPr>
        <w:t xml:space="preserve"> </w:t>
      </w:r>
      <w:r w:rsidRPr="0004054F">
        <w:rPr>
          <w:rFonts w:ascii="Arial" w:hAnsi="Arial" w:cs="Arial"/>
          <w:sz w:val="24"/>
          <w:szCs w:val="24"/>
        </w:rPr>
        <w:t xml:space="preserve">στον διαδικτυακό τόπο </w:t>
      </w:r>
      <w:r w:rsidR="00582928">
        <w:rPr>
          <w:rFonts w:ascii="Arial" w:hAnsi="Arial" w:cs="Arial"/>
          <w:sz w:val="24"/>
          <w:szCs w:val="24"/>
        </w:rPr>
        <w:t xml:space="preserve">αυτού </w:t>
      </w:r>
      <w:r w:rsidR="009D26FC" w:rsidRPr="009D26FC">
        <w:rPr>
          <w:rFonts w:ascii="Arial" w:hAnsi="Arial" w:cs="Arial"/>
          <w:b/>
          <w:sz w:val="24"/>
          <w:szCs w:val="24"/>
        </w:rPr>
        <w:t>(</w:t>
      </w:r>
      <w:hyperlink r:id="rId10" w:history="1">
        <w:proofErr w:type="spellStart"/>
        <w:r w:rsidR="009D26FC" w:rsidRPr="007A572B">
          <w:rPr>
            <w:rStyle w:val="-"/>
            <w:rFonts w:ascii="Arial" w:hAnsi="Arial" w:cs="Arial"/>
            <w:b/>
            <w:sz w:val="24"/>
            <w:szCs w:val="24"/>
            <w:lang w:val="en-US"/>
          </w:rPr>
          <w:t>dimos</w:t>
        </w:r>
        <w:proofErr w:type="spellEnd"/>
        <w:r w:rsidR="009D26FC" w:rsidRPr="007A572B">
          <w:rPr>
            <w:rStyle w:val="-"/>
            <w:rFonts w:ascii="Arial" w:hAnsi="Arial" w:cs="Arial"/>
            <w:b/>
            <w:sz w:val="24"/>
            <w:szCs w:val="24"/>
          </w:rPr>
          <w:t>.</w:t>
        </w:r>
        <w:proofErr w:type="spellStart"/>
        <w:r w:rsidR="009D26FC" w:rsidRPr="007A572B">
          <w:rPr>
            <w:rStyle w:val="-"/>
            <w:rFonts w:ascii="Arial" w:hAnsi="Arial" w:cs="Arial"/>
            <w:b/>
            <w:sz w:val="24"/>
            <w:szCs w:val="24"/>
            <w:lang w:val="en-US"/>
          </w:rPr>
          <w:t>paros</w:t>
        </w:r>
        <w:proofErr w:type="spellEnd"/>
        <w:r w:rsidR="009D26FC" w:rsidRPr="007A572B">
          <w:rPr>
            <w:rStyle w:val="-"/>
            <w:rFonts w:ascii="Arial" w:hAnsi="Arial" w:cs="Arial"/>
            <w:b/>
            <w:sz w:val="24"/>
            <w:szCs w:val="24"/>
          </w:rPr>
          <w:t>.</w:t>
        </w:r>
        <w:proofErr w:type="spellStart"/>
        <w:r w:rsidR="009D26FC" w:rsidRPr="007A572B">
          <w:rPr>
            <w:rStyle w:val="-"/>
            <w:rFonts w:ascii="Arial" w:hAnsi="Arial" w:cs="Arial"/>
            <w:b/>
            <w:sz w:val="24"/>
            <w:szCs w:val="24"/>
            <w:lang w:val="en-US"/>
          </w:rPr>
          <w:t>gr</w:t>
        </w:r>
        <w:proofErr w:type="spellEnd"/>
      </w:hyperlink>
      <w:r w:rsidR="009D26FC" w:rsidRPr="009D26FC">
        <w:rPr>
          <w:rFonts w:ascii="Arial" w:hAnsi="Arial" w:cs="Arial"/>
          <w:b/>
          <w:sz w:val="24"/>
          <w:szCs w:val="24"/>
        </w:rPr>
        <w:t>)</w:t>
      </w:r>
      <w:r w:rsidRPr="0004054F">
        <w:rPr>
          <w:rFonts w:ascii="Arial" w:hAnsi="Arial" w:cs="Arial"/>
          <w:sz w:val="24"/>
          <w:szCs w:val="24"/>
        </w:rPr>
        <w:t xml:space="preserve">. Επιπλέον, </w:t>
      </w:r>
      <w:r w:rsidRPr="0004054F">
        <w:rPr>
          <w:rFonts w:ascii="Arial" w:hAnsi="Arial" w:cs="Arial"/>
          <w:b/>
          <w:sz w:val="24"/>
          <w:szCs w:val="24"/>
        </w:rPr>
        <w:t>να αναρτηθεί</w:t>
      </w:r>
      <w:r w:rsidRPr="0004054F">
        <w:rPr>
          <w:rFonts w:ascii="Arial" w:hAnsi="Arial" w:cs="Arial"/>
          <w:sz w:val="24"/>
          <w:szCs w:val="24"/>
        </w:rPr>
        <w:t xml:space="preserve"> και στο πρόγραμμα </w:t>
      </w:r>
      <w:r w:rsidRPr="0004054F">
        <w:rPr>
          <w:rFonts w:ascii="Arial" w:hAnsi="Arial" w:cs="Arial"/>
          <w:b/>
          <w:sz w:val="24"/>
          <w:szCs w:val="24"/>
        </w:rPr>
        <w:t>«Διαύγεια»</w:t>
      </w:r>
      <w:r w:rsidRPr="0004054F">
        <w:rPr>
          <w:rFonts w:ascii="Arial" w:hAnsi="Arial" w:cs="Arial"/>
          <w:sz w:val="24"/>
          <w:szCs w:val="24"/>
        </w:rPr>
        <w:t>. Για κάθε ανάρτηση που διενεργείται σε κατάστημα</w:t>
      </w:r>
      <w:r>
        <w:rPr>
          <w:rFonts w:ascii="Arial" w:hAnsi="Arial" w:cs="Arial"/>
          <w:sz w:val="24"/>
          <w:szCs w:val="24"/>
        </w:rPr>
        <w:t>, θ</w:t>
      </w:r>
      <w:r w:rsidRPr="009F22DE">
        <w:rPr>
          <w:rFonts w:ascii="Arial" w:hAnsi="Arial" w:cs="Arial"/>
          <w:sz w:val="24"/>
          <w:szCs w:val="24"/>
        </w:rPr>
        <w:t xml:space="preserve">α συνταχθεί και </w:t>
      </w:r>
      <w:r w:rsidRPr="009F22DE">
        <w:rPr>
          <w:rFonts w:ascii="Arial" w:hAnsi="Arial" w:cs="Arial"/>
          <w:b/>
          <w:bCs/>
          <w:sz w:val="24"/>
          <w:szCs w:val="24"/>
        </w:rPr>
        <w:t>σχετικό πρακτικό ανάρτησης</w:t>
      </w:r>
      <w:r w:rsidRPr="009F22DE">
        <w:rPr>
          <w:rFonts w:ascii="Arial" w:hAnsi="Arial" w:cs="Arial"/>
          <w:sz w:val="24"/>
          <w:szCs w:val="24"/>
        </w:rPr>
        <w:t xml:space="preserve"> (</w:t>
      </w:r>
      <w:r w:rsidRPr="0004054F">
        <w:rPr>
          <w:rFonts w:ascii="Arial" w:hAnsi="Arial" w:cs="Arial"/>
          <w:sz w:val="24"/>
          <w:szCs w:val="24"/>
        </w:rPr>
        <w:t>σύμφωνα με την παρ. 2 του άρθρου 41 του Ν. 4765/2021</w:t>
      </w:r>
      <w:r>
        <w:rPr>
          <w:rFonts w:ascii="Arial" w:hAnsi="Arial" w:cs="Arial"/>
          <w:sz w:val="24"/>
          <w:szCs w:val="24"/>
        </w:rPr>
        <w:t xml:space="preserve">, </w:t>
      </w:r>
      <w:r w:rsidRPr="009F22DE">
        <w:rPr>
          <w:rFonts w:ascii="Arial" w:hAnsi="Arial" w:cs="Arial"/>
          <w:sz w:val="24"/>
          <w:szCs w:val="24"/>
        </w:rPr>
        <w:t xml:space="preserve">όπως ισχύει), το οποίο θα αποσταλεί </w:t>
      </w:r>
      <w:r w:rsidRPr="009F22DE">
        <w:rPr>
          <w:rFonts w:ascii="Arial" w:hAnsi="Arial" w:cs="Arial"/>
          <w:b/>
          <w:sz w:val="24"/>
          <w:szCs w:val="24"/>
          <w:u w:val="single"/>
        </w:rPr>
        <w:t>αυθημερόν</w:t>
      </w:r>
      <w:r w:rsidRPr="009F22DE">
        <w:rPr>
          <w:rFonts w:ascii="Arial" w:hAnsi="Arial" w:cs="Arial"/>
          <w:sz w:val="24"/>
          <w:szCs w:val="24"/>
        </w:rPr>
        <w:t xml:space="preserve"> στο ΑΣΕΠ </w:t>
      </w:r>
      <w:r w:rsidRPr="009F22DE">
        <w:rPr>
          <w:rFonts w:ascii="Arial" w:hAnsi="Arial" w:cs="Arial"/>
          <w:bCs/>
          <w:sz w:val="24"/>
          <w:szCs w:val="24"/>
        </w:rPr>
        <w:t xml:space="preserve">στο </w:t>
      </w:r>
      <w:r w:rsidRPr="009F22DE">
        <w:rPr>
          <w:rFonts w:ascii="Arial" w:hAnsi="Arial" w:cs="Arial"/>
          <w:bCs/>
          <w:sz w:val="24"/>
          <w:szCs w:val="24"/>
          <w:lang w:val="en-US"/>
        </w:rPr>
        <w:t>e</w:t>
      </w:r>
      <w:r w:rsidRPr="009F22DE">
        <w:rPr>
          <w:rFonts w:ascii="Arial" w:hAnsi="Arial" w:cs="Arial"/>
          <w:bCs/>
          <w:sz w:val="24"/>
          <w:szCs w:val="24"/>
        </w:rPr>
        <w:t>-</w:t>
      </w:r>
      <w:proofErr w:type="spellStart"/>
      <w:r w:rsidRPr="009F22DE">
        <w:rPr>
          <w:rFonts w:ascii="Arial" w:hAnsi="Arial" w:cs="Arial"/>
          <w:bCs/>
          <w:sz w:val="24"/>
          <w:szCs w:val="24"/>
        </w:rPr>
        <w:t>mail</w:t>
      </w:r>
      <w:proofErr w:type="spellEnd"/>
      <w:r w:rsidRPr="009F22DE">
        <w:rPr>
          <w:rFonts w:ascii="Arial" w:hAnsi="Arial" w:cs="Arial"/>
          <w:bCs/>
          <w:sz w:val="24"/>
          <w:szCs w:val="24"/>
        </w:rPr>
        <w:t xml:space="preserve">: </w:t>
      </w:r>
      <w:proofErr w:type="spellStart"/>
      <w:r w:rsidRPr="009F22DE">
        <w:rPr>
          <w:rFonts w:ascii="Arial" w:hAnsi="Arial" w:cs="Arial"/>
          <w:b/>
          <w:bCs/>
          <w:sz w:val="24"/>
          <w:szCs w:val="24"/>
        </w:rPr>
        <w:t>sox</w:t>
      </w:r>
      <w:proofErr w:type="spellEnd"/>
      <w:r w:rsidRPr="009F22DE">
        <w:rPr>
          <w:rFonts w:ascii="Arial" w:hAnsi="Arial" w:cs="Arial"/>
          <w:b/>
          <w:bCs/>
          <w:sz w:val="24"/>
          <w:szCs w:val="24"/>
        </w:rPr>
        <w:t xml:space="preserve"> @</w:t>
      </w:r>
      <w:proofErr w:type="spellStart"/>
      <w:r w:rsidRPr="009F22DE">
        <w:rPr>
          <w:rFonts w:ascii="Arial" w:hAnsi="Arial" w:cs="Arial"/>
          <w:b/>
          <w:bCs/>
          <w:sz w:val="24"/>
          <w:szCs w:val="24"/>
        </w:rPr>
        <w:t>asep.gr</w:t>
      </w:r>
      <w:proofErr w:type="spellEnd"/>
      <w:r w:rsidRPr="009F22DE">
        <w:rPr>
          <w:rFonts w:ascii="Arial" w:hAnsi="Arial" w:cs="Arial"/>
          <w:bCs/>
          <w:sz w:val="24"/>
          <w:szCs w:val="24"/>
        </w:rPr>
        <w:t xml:space="preserve"> </w:t>
      </w:r>
      <w:r w:rsidRPr="00997BBC">
        <w:rPr>
          <w:rFonts w:ascii="Arial" w:hAnsi="Arial" w:cs="Arial"/>
          <w:bCs/>
          <w:sz w:val="24"/>
          <w:szCs w:val="24"/>
        </w:rPr>
        <w:t>.</w:t>
      </w:r>
    </w:p>
    <w:p w:rsidR="008C5E97" w:rsidRDefault="008C5E97" w:rsidP="00A225D7">
      <w:pPr>
        <w:pStyle w:val="a3"/>
        <w:tabs>
          <w:tab w:val="left" w:pos="567"/>
        </w:tabs>
        <w:spacing w:before="120"/>
        <w:ind w:left="0"/>
        <w:jc w:val="both"/>
        <w:rPr>
          <w:rFonts w:ascii="Arial" w:hAnsi="Arial" w:cs="Arial"/>
          <w:b/>
          <w:sz w:val="24"/>
          <w:szCs w:val="24"/>
        </w:rPr>
      </w:pPr>
    </w:p>
    <w:p w:rsidR="00A225D7" w:rsidRDefault="00A225D7" w:rsidP="00A225D7">
      <w:pPr>
        <w:pStyle w:val="1"/>
        <w:numPr>
          <w:ilvl w:val="0"/>
          <w:numId w:val="14"/>
        </w:numPr>
        <w:tabs>
          <w:tab w:val="clear" w:pos="0"/>
          <w:tab w:val="left" w:pos="567"/>
        </w:tabs>
        <w:suppressAutoHyphens/>
        <w:rPr>
          <w:rFonts w:ascii="Arial" w:hAnsi="Arial" w:cs="Arial"/>
          <w:sz w:val="24"/>
          <w:szCs w:val="24"/>
        </w:rPr>
      </w:pPr>
      <w:r>
        <w:rPr>
          <w:rFonts w:ascii="Arial" w:hAnsi="Arial" w:cs="Arial"/>
        </w:rPr>
        <w:t>ΚΕΦΑΛΑΙΟ ΔΕΥΤΕΡΟ: Υποβολή αιτήσεων συμμετοχής</w:t>
      </w:r>
    </w:p>
    <w:p w:rsidR="00863CA1" w:rsidRDefault="00EF1CFE" w:rsidP="00863CA1">
      <w:pPr>
        <w:pStyle w:val="a3"/>
        <w:tabs>
          <w:tab w:val="left" w:pos="567"/>
        </w:tabs>
        <w:spacing w:before="120"/>
        <w:ind w:left="0"/>
        <w:jc w:val="both"/>
        <w:rPr>
          <w:rFonts w:ascii="Arial" w:hAnsi="Arial" w:cs="Arial"/>
          <w:sz w:val="24"/>
          <w:szCs w:val="24"/>
        </w:rPr>
      </w:pPr>
      <w:r w:rsidRPr="00863CA1">
        <w:rPr>
          <w:rFonts w:ascii="Arial" w:hAnsi="Arial" w:cs="Arial"/>
          <w:sz w:val="24"/>
          <w:szCs w:val="24"/>
        </w:rPr>
        <w:t xml:space="preserve">Οι ενδιαφερόμενοι καλούνται να συμπληρώσουν την αίτηση με κωδικό, κατά περίπτωση, </w:t>
      </w:r>
      <w:proofErr w:type="spellStart"/>
      <w:r w:rsidRPr="00863CA1">
        <w:rPr>
          <w:rFonts w:ascii="Arial" w:hAnsi="Arial" w:cs="Arial"/>
          <w:b/>
          <w:bCs/>
          <w:smallCaps/>
          <w:sz w:val="24"/>
          <w:szCs w:val="24"/>
        </w:rPr>
        <w:t>εντυπο</w:t>
      </w:r>
      <w:proofErr w:type="spellEnd"/>
      <w:r w:rsidRPr="00863CA1">
        <w:rPr>
          <w:rFonts w:ascii="Arial" w:hAnsi="Arial" w:cs="Arial"/>
          <w:b/>
          <w:bCs/>
          <w:smallCaps/>
          <w:sz w:val="24"/>
          <w:szCs w:val="24"/>
        </w:rPr>
        <w:t xml:space="preserve"> </w:t>
      </w:r>
      <w:proofErr w:type="spellStart"/>
      <w:r w:rsidRPr="00863CA1">
        <w:rPr>
          <w:rFonts w:ascii="Arial" w:hAnsi="Arial" w:cs="Arial"/>
          <w:b/>
          <w:bCs/>
          <w:smallCaps/>
          <w:sz w:val="24"/>
          <w:szCs w:val="24"/>
        </w:rPr>
        <w:t>ασεπ</w:t>
      </w:r>
      <w:proofErr w:type="spellEnd"/>
      <w:r w:rsidRPr="00863CA1">
        <w:rPr>
          <w:rFonts w:ascii="Arial" w:hAnsi="Arial" w:cs="Arial"/>
          <w:b/>
          <w:bCs/>
          <w:sz w:val="24"/>
          <w:szCs w:val="24"/>
        </w:rPr>
        <w:t xml:space="preserve"> </w:t>
      </w:r>
      <w:r w:rsidRPr="00863CA1">
        <w:rPr>
          <w:rFonts w:ascii="Arial" w:hAnsi="Arial" w:cs="Arial"/>
          <w:b/>
          <w:sz w:val="24"/>
          <w:szCs w:val="24"/>
        </w:rPr>
        <w:t>ΣΟΧ 1</w:t>
      </w:r>
      <w:r w:rsidRPr="00863CA1">
        <w:rPr>
          <w:rFonts w:ascii="Arial" w:hAnsi="Arial" w:cs="Arial"/>
          <w:b/>
          <w:sz w:val="24"/>
          <w:szCs w:val="24"/>
          <w:vertAlign w:val="superscript"/>
        </w:rPr>
        <w:t>ΠΕ/ΤΕ</w:t>
      </w:r>
      <w:r w:rsidRPr="00863CA1">
        <w:rPr>
          <w:rFonts w:ascii="Arial" w:hAnsi="Arial" w:cs="Arial"/>
          <w:sz w:val="24"/>
          <w:szCs w:val="24"/>
        </w:rPr>
        <w:t xml:space="preserve"> </w:t>
      </w:r>
      <w:r w:rsidRPr="00863CA1">
        <w:rPr>
          <w:rFonts w:ascii="Arial" w:hAnsi="Arial" w:cs="Arial"/>
          <w:b/>
          <w:sz w:val="24"/>
          <w:szCs w:val="24"/>
        </w:rPr>
        <w:t>ή</w:t>
      </w:r>
      <w:r w:rsidRPr="00863CA1">
        <w:rPr>
          <w:rFonts w:ascii="Arial" w:hAnsi="Arial" w:cs="Arial"/>
          <w:sz w:val="24"/>
          <w:szCs w:val="24"/>
        </w:rPr>
        <w:t xml:space="preserve"> </w:t>
      </w:r>
      <w:r w:rsidRPr="00863CA1">
        <w:rPr>
          <w:rFonts w:ascii="Arial" w:hAnsi="Arial" w:cs="Arial"/>
          <w:b/>
          <w:sz w:val="24"/>
          <w:szCs w:val="24"/>
        </w:rPr>
        <w:t>ΣΟΧ 2</w:t>
      </w:r>
      <w:r w:rsidRPr="00863CA1">
        <w:rPr>
          <w:rFonts w:ascii="Arial" w:hAnsi="Arial" w:cs="Arial"/>
          <w:b/>
          <w:sz w:val="24"/>
          <w:szCs w:val="24"/>
          <w:vertAlign w:val="superscript"/>
        </w:rPr>
        <w:t>ΔΕ/ΥΕ</w:t>
      </w:r>
      <w:r w:rsidRPr="00863CA1">
        <w:rPr>
          <w:rFonts w:ascii="Arial" w:hAnsi="Arial" w:cs="Arial"/>
          <w:sz w:val="24"/>
          <w:szCs w:val="24"/>
        </w:rPr>
        <w:t xml:space="preserve"> και να την υποβάλουν μαζί με τα απαιτούμενα δικαιολογητικά, </w:t>
      </w:r>
      <w:r w:rsidRPr="00863CA1">
        <w:rPr>
          <w:rFonts w:ascii="Arial" w:hAnsi="Arial" w:cs="Arial"/>
          <w:b/>
          <w:sz w:val="24"/>
          <w:szCs w:val="24"/>
        </w:rPr>
        <w:t>είτε</w:t>
      </w:r>
      <w:r w:rsidRPr="00863CA1">
        <w:rPr>
          <w:rFonts w:ascii="Arial" w:hAnsi="Arial" w:cs="Arial"/>
          <w:sz w:val="24"/>
          <w:szCs w:val="24"/>
        </w:rPr>
        <w:t xml:space="preserve"> </w:t>
      </w:r>
      <w:r w:rsidRPr="00863CA1">
        <w:rPr>
          <w:rFonts w:ascii="Arial" w:hAnsi="Arial" w:cs="Arial"/>
          <w:b/>
          <w:sz w:val="24"/>
          <w:szCs w:val="24"/>
        </w:rPr>
        <w:t>ηλεκτρονικά</w:t>
      </w:r>
      <w:r w:rsidRPr="00863CA1">
        <w:rPr>
          <w:rFonts w:ascii="Arial" w:hAnsi="Arial" w:cs="Arial"/>
          <w:sz w:val="24"/>
          <w:szCs w:val="24"/>
        </w:rPr>
        <w:t xml:space="preserve"> </w:t>
      </w:r>
      <w:r w:rsidR="00863CA1" w:rsidRPr="00863CA1">
        <w:rPr>
          <w:rFonts w:ascii="Arial" w:hAnsi="Arial" w:cs="Arial"/>
          <w:b/>
          <w:bCs/>
          <w:color w:val="26282A"/>
          <w:sz w:val="24"/>
          <w:szCs w:val="24"/>
        </w:rPr>
        <w:t>(</w:t>
      </w:r>
      <w:hyperlink r:id="rId11" w:history="1">
        <w:r w:rsidR="00863CA1" w:rsidRPr="00863CA1">
          <w:rPr>
            <w:rStyle w:val="-"/>
            <w:rFonts w:ascii="Arial" w:hAnsi="Arial" w:cs="Arial"/>
            <w:b/>
            <w:bCs/>
            <w:sz w:val="24"/>
            <w:szCs w:val="24"/>
            <w:lang w:val="en-US"/>
          </w:rPr>
          <w:t>grafeioprosopikou</w:t>
        </w:r>
        <w:r w:rsidR="00863CA1" w:rsidRPr="00863CA1">
          <w:rPr>
            <w:rStyle w:val="-"/>
            <w:rFonts w:ascii="Arial" w:hAnsi="Arial" w:cs="Arial"/>
            <w:b/>
            <w:bCs/>
            <w:sz w:val="24"/>
            <w:szCs w:val="24"/>
          </w:rPr>
          <w:t>@</w:t>
        </w:r>
        <w:r w:rsidR="00863CA1" w:rsidRPr="00863CA1">
          <w:rPr>
            <w:rStyle w:val="-"/>
            <w:rFonts w:ascii="Arial" w:hAnsi="Arial" w:cs="Arial"/>
            <w:b/>
            <w:bCs/>
            <w:sz w:val="24"/>
            <w:szCs w:val="24"/>
            <w:lang w:val="en-US"/>
          </w:rPr>
          <w:t>paros</w:t>
        </w:r>
        <w:r w:rsidR="00863CA1" w:rsidRPr="00863CA1">
          <w:rPr>
            <w:rStyle w:val="-"/>
            <w:rFonts w:ascii="Arial" w:hAnsi="Arial" w:cs="Arial"/>
            <w:b/>
            <w:bCs/>
            <w:sz w:val="24"/>
            <w:szCs w:val="24"/>
          </w:rPr>
          <w:t>.</w:t>
        </w:r>
        <w:r w:rsidR="00863CA1" w:rsidRPr="00863CA1">
          <w:rPr>
            <w:rStyle w:val="-"/>
            <w:rFonts w:ascii="Arial" w:hAnsi="Arial" w:cs="Arial"/>
            <w:b/>
            <w:bCs/>
            <w:sz w:val="24"/>
            <w:szCs w:val="24"/>
            <w:lang w:val="en-US"/>
          </w:rPr>
          <w:t>gr</w:t>
        </w:r>
      </w:hyperlink>
      <w:r w:rsidR="00863CA1" w:rsidRPr="00863CA1">
        <w:rPr>
          <w:rFonts w:ascii="Arial" w:hAnsi="Arial" w:cs="Arial"/>
          <w:b/>
          <w:sz w:val="24"/>
          <w:szCs w:val="24"/>
        </w:rPr>
        <w:t>)</w:t>
      </w:r>
      <w:r w:rsidR="00863CA1" w:rsidRPr="00863CA1">
        <w:rPr>
          <w:rFonts w:ascii="Arial" w:hAnsi="Arial" w:cs="Arial"/>
          <w:b/>
          <w:bCs/>
        </w:rPr>
        <w:t> </w:t>
      </w:r>
      <w:r w:rsidRPr="00863CA1">
        <w:rPr>
          <w:rFonts w:ascii="Arial" w:hAnsi="Arial" w:cs="Arial"/>
          <w:b/>
          <w:sz w:val="24"/>
          <w:szCs w:val="24"/>
        </w:rPr>
        <w:t>είτε</w:t>
      </w:r>
      <w:r w:rsidRPr="00863CA1">
        <w:rPr>
          <w:rFonts w:ascii="Arial" w:hAnsi="Arial" w:cs="Arial"/>
          <w:sz w:val="24"/>
          <w:szCs w:val="24"/>
        </w:rPr>
        <w:t xml:space="preserve"> </w:t>
      </w:r>
      <w:r w:rsidRPr="00863CA1">
        <w:rPr>
          <w:rFonts w:ascii="Arial" w:hAnsi="Arial" w:cs="Arial"/>
          <w:b/>
          <w:sz w:val="24"/>
          <w:szCs w:val="24"/>
        </w:rPr>
        <w:t>ταχυδρομικά</w:t>
      </w:r>
      <w:r w:rsidRPr="00863CA1">
        <w:rPr>
          <w:rFonts w:ascii="Arial" w:hAnsi="Arial" w:cs="Arial"/>
          <w:sz w:val="24"/>
          <w:szCs w:val="24"/>
        </w:rPr>
        <w:t xml:space="preserve"> </w:t>
      </w:r>
      <w:r w:rsidRPr="00863CA1">
        <w:rPr>
          <w:rFonts w:ascii="Arial" w:hAnsi="Arial" w:cs="Arial"/>
          <w:b/>
          <w:sz w:val="24"/>
          <w:szCs w:val="24"/>
        </w:rPr>
        <w:t>με συστημένη επιστολή</w:t>
      </w:r>
      <w:r w:rsidRPr="00863CA1">
        <w:rPr>
          <w:rFonts w:ascii="Arial" w:hAnsi="Arial" w:cs="Arial"/>
          <w:sz w:val="24"/>
          <w:szCs w:val="24"/>
        </w:rPr>
        <w:t>, στα γραφεία της υπηρεσίας μας στην ακόλουθη διεύθυνση:</w:t>
      </w:r>
    </w:p>
    <w:p w:rsidR="00A225D7" w:rsidRPr="00863CA1" w:rsidRDefault="00A225D7" w:rsidP="00863CA1">
      <w:pPr>
        <w:pStyle w:val="a3"/>
        <w:tabs>
          <w:tab w:val="left" w:pos="567"/>
        </w:tabs>
        <w:spacing w:before="120"/>
        <w:ind w:left="0"/>
        <w:jc w:val="both"/>
        <w:rPr>
          <w:rFonts w:ascii="Arial" w:hAnsi="Arial" w:cs="Arial"/>
          <w:b/>
          <w:sz w:val="24"/>
          <w:szCs w:val="24"/>
        </w:rPr>
      </w:pPr>
      <w:r w:rsidRPr="00863CA1">
        <w:rPr>
          <w:rFonts w:ascii="Arial" w:hAnsi="Arial" w:cs="Arial"/>
          <w:b/>
          <w:sz w:val="24"/>
          <w:szCs w:val="24"/>
        </w:rPr>
        <w:t xml:space="preserve">Δήμος Πάρου, Τ.Κ. 84400, Παροικία Πάρου, απευθύνοντάς την στο Γραφείο Προσωπικού, υπόψη </w:t>
      </w:r>
      <w:proofErr w:type="spellStart"/>
      <w:r w:rsidRPr="00863CA1">
        <w:rPr>
          <w:rFonts w:ascii="Arial" w:hAnsi="Arial" w:cs="Arial"/>
          <w:b/>
          <w:sz w:val="24"/>
          <w:szCs w:val="24"/>
        </w:rPr>
        <w:t>κας</w:t>
      </w:r>
      <w:proofErr w:type="spellEnd"/>
      <w:r w:rsidRPr="00863CA1">
        <w:rPr>
          <w:rFonts w:ascii="Arial" w:hAnsi="Arial" w:cs="Arial"/>
          <w:b/>
          <w:sz w:val="24"/>
          <w:szCs w:val="24"/>
        </w:rPr>
        <w:t xml:space="preserve"> Ν. Αποστολοπούλου (</w:t>
      </w:r>
      <w:proofErr w:type="spellStart"/>
      <w:r w:rsidRPr="00863CA1">
        <w:rPr>
          <w:rFonts w:ascii="Arial" w:hAnsi="Arial" w:cs="Arial"/>
          <w:b/>
          <w:sz w:val="24"/>
          <w:szCs w:val="24"/>
        </w:rPr>
        <w:t>τηλ</w:t>
      </w:r>
      <w:proofErr w:type="spellEnd"/>
      <w:r w:rsidRPr="00863CA1">
        <w:rPr>
          <w:rFonts w:ascii="Arial" w:hAnsi="Arial" w:cs="Arial"/>
          <w:b/>
          <w:sz w:val="24"/>
          <w:szCs w:val="24"/>
        </w:rPr>
        <w:t>. επικοινωνίας: 22843-60114).</w:t>
      </w:r>
    </w:p>
    <w:p w:rsidR="00863CA1" w:rsidRDefault="00863CA1" w:rsidP="00863CA1">
      <w:pPr>
        <w:spacing w:before="120"/>
        <w:jc w:val="both"/>
        <w:rPr>
          <w:rFonts w:ascii="Arial" w:hAnsi="Arial" w:cs="Arial"/>
          <w:b/>
          <w:szCs w:val="24"/>
          <w:u w:val="single"/>
        </w:rPr>
      </w:pPr>
      <w:r w:rsidRPr="00674FDF">
        <w:rPr>
          <w:rFonts w:ascii="Arial" w:hAnsi="Arial" w:cs="Arial"/>
          <w:b/>
          <w:szCs w:val="24"/>
        </w:rPr>
        <w:t xml:space="preserve">Το εμπρόθεσμο </w:t>
      </w:r>
      <w:r>
        <w:rPr>
          <w:rFonts w:ascii="Arial" w:hAnsi="Arial" w:cs="Arial"/>
          <w:szCs w:val="24"/>
        </w:rPr>
        <w:t xml:space="preserve">των αιτήσεων κρίνεται με βάση την ημερομηνία της ηλεκτρονικής υποβολής και στην περίπτωση αποστολής των αιτήσεων ταχυδρομικώς </w:t>
      </w:r>
      <w:r w:rsidRPr="00674FDF">
        <w:rPr>
          <w:rFonts w:ascii="Arial" w:hAnsi="Arial" w:cs="Arial"/>
          <w:b/>
          <w:szCs w:val="24"/>
        </w:rPr>
        <w:t>το εμπρόθεσμο</w:t>
      </w:r>
      <w:r>
        <w:rPr>
          <w:rFonts w:ascii="Arial" w:hAnsi="Arial" w:cs="Arial"/>
          <w:szCs w:val="24"/>
        </w:rPr>
        <w:t xml:space="preserve"> των αιτήσεων κρίνεται με βάση την ημερομηνία που φέρει ο φάκελος αποστολής, ο οποίος μετά την αποσφράγισή του επισυνάπτεται στην αίτηση των υποψηφίων.</w:t>
      </w:r>
    </w:p>
    <w:p w:rsidR="00863CA1" w:rsidRDefault="00863CA1" w:rsidP="00863CA1">
      <w:pPr>
        <w:pStyle w:val="a3"/>
        <w:spacing w:before="120"/>
        <w:ind w:left="0"/>
        <w:jc w:val="both"/>
        <w:rPr>
          <w:rFonts w:ascii="Arial" w:hAnsi="Arial" w:cs="Arial"/>
          <w:b/>
          <w:sz w:val="24"/>
          <w:szCs w:val="24"/>
        </w:rPr>
      </w:pPr>
      <w:r w:rsidRPr="00091360">
        <w:rPr>
          <w:rFonts w:ascii="Arial" w:hAnsi="Arial" w:cs="Arial"/>
          <w:b/>
          <w:sz w:val="24"/>
          <w:szCs w:val="24"/>
        </w:rPr>
        <w:t>Η αίτηση συμμετοχής που θα υποβληθεί ηλεκτρονικά πρέπει απαραιτήτως να εμφανίζεται υπογεγραμμένη, με φυσική υπογραφή. Ανυπόγραφες αιτήσεις δεν γίνονται δεκτές.</w:t>
      </w:r>
    </w:p>
    <w:p w:rsidR="00863CA1" w:rsidRDefault="00863CA1" w:rsidP="00863CA1">
      <w:pPr>
        <w:pStyle w:val="a3"/>
        <w:spacing w:before="120"/>
        <w:ind w:left="0"/>
        <w:jc w:val="both"/>
        <w:rPr>
          <w:rFonts w:ascii="Arial" w:hAnsi="Arial" w:cs="Arial"/>
          <w:b/>
          <w:sz w:val="24"/>
          <w:szCs w:val="24"/>
        </w:rPr>
      </w:pPr>
      <w:r>
        <w:rPr>
          <w:rFonts w:ascii="Arial" w:hAnsi="Arial" w:cs="Arial"/>
          <w:b/>
          <w:bCs/>
          <w:sz w:val="24"/>
          <w:szCs w:val="24"/>
          <w:u w:val="single"/>
        </w:rPr>
        <w:t>Επισημαίνεται:</w:t>
      </w:r>
      <w:r>
        <w:rPr>
          <w:rFonts w:ascii="Arial" w:hAnsi="Arial" w:cs="Arial"/>
          <w:b/>
          <w:bCs/>
          <w:sz w:val="24"/>
          <w:szCs w:val="24"/>
        </w:rPr>
        <w:t xml:space="preserve"> ότι σύμφωνα με το νέο Ευρωπαϊκό Γενικό Κανονισμό Προστασίας Δεδομένων (ΕΕ) 2016/679 γνωστό ως </w:t>
      </w:r>
      <w:r>
        <w:rPr>
          <w:rFonts w:ascii="Arial" w:hAnsi="Arial" w:cs="Arial"/>
          <w:b/>
          <w:bCs/>
          <w:sz w:val="24"/>
          <w:szCs w:val="24"/>
          <w:lang w:val="en-US"/>
        </w:rPr>
        <w:t>GDPR</w:t>
      </w:r>
      <w:r>
        <w:rPr>
          <w:rFonts w:ascii="Arial" w:hAnsi="Arial" w:cs="Arial"/>
          <w:b/>
          <w:bCs/>
          <w:sz w:val="24"/>
          <w:szCs w:val="24"/>
        </w:rPr>
        <w:t>, που ετέθη σε εφαρμογή τον Μάιο 2018, καθιερώνεται ενιαίο νομικό πλαίσιο για την προστασία των προσωπικών δεδομένων σε όλα τα κράτη μέλη της ΕΕ. Για το λόγο αυτό,</w:t>
      </w:r>
      <w:r>
        <w:rPr>
          <w:rFonts w:ascii="Arial" w:hAnsi="Arial" w:cs="Arial"/>
          <w:b/>
          <w:bCs/>
          <w:i/>
          <w:sz w:val="24"/>
          <w:szCs w:val="24"/>
        </w:rPr>
        <w:t xml:space="preserve"> η συμμετοχή των υποψηφίων στη διαδικασία πρόσληψης με την οικειοθελή υποβολή αίτησης με τα συνημμένα σε αυτή δικαιολογητικά προς τον Φορέα, συνεπάγεται τη συναίνεση του υποψηφίου για τη συλλογή και επεξεργασία των δεδομένων προσωπικού χαρακτήρα που τους αφορούν, καθώς και για την ασφαλή διατήρησή τους σε αρχείο (φυσικό ή ψηφιακό) για συγκεκριμένο σκοπό και για όσο χρόνο απαιτείται, προκειμένου να ολοκληρωθούν οι νόμιμες διαδικασίες πρόσληψης. Οι φορείς οφείλουν να προστατεύουν τα προσωπικά στοιχεία των υποψηφίων από τυχόν υποκλοπή προκειμένου να επιτυγχάνεται η ασφαλής επεξεργασία των δεδομένων προσωπικού χαρακτήρα. </w:t>
      </w:r>
      <w:r>
        <w:rPr>
          <w:rFonts w:ascii="Arial" w:hAnsi="Arial" w:cs="Arial"/>
          <w:b/>
          <w:bCs/>
          <w:sz w:val="24"/>
          <w:szCs w:val="24"/>
        </w:rPr>
        <w:t>Οι υποψήφιοι διατηρούν το δικαίωμα ανάκλησης της συναίνεσής τους ανά πάσα στιγμή και κατόπιν υποβολής σχετικής αίτησης προς το Φορέα.</w:t>
      </w:r>
    </w:p>
    <w:p w:rsidR="00863CA1" w:rsidRDefault="00863CA1" w:rsidP="00863CA1">
      <w:pPr>
        <w:pStyle w:val="af"/>
        <w:spacing w:before="120" w:after="0"/>
        <w:jc w:val="both"/>
        <w:rPr>
          <w:rFonts w:ascii="Arial" w:hAnsi="Arial" w:cs="Arial"/>
        </w:rPr>
      </w:pPr>
      <w:r w:rsidRPr="009F22DE">
        <w:rPr>
          <w:rFonts w:ascii="Arial" w:hAnsi="Arial" w:cs="Arial"/>
          <w:szCs w:val="24"/>
        </w:rPr>
        <w:t xml:space="preserve">Κάθε υποψήφιος δικαιούται να υποβάλει </w:t>
      </w:r>
      <w:r w:rsidRPr="009F22DE">
        <w:rPr>
          <w:rFonts w:ascii="Arial" w:hAnsi="Arial" w:cs="Arial"/>
          <w:b/>
          <w:szCs w:val="24"/>
        </w:rPr>
        <w:t>μία μόνο αίτηση</w:t>
      </w:r>
      <w:r w:rsidRPr="009F22DE">
        <w:rPr>
          <w:rFonts w:ascii="Arial" w:hAnsi="Arial" w:cs="Arial"/>
          <w:szCs w:val="24"/>
        </w:rPr>
        <w:t xml:space="preserve"> και για θέσεις </w:t>
      </w:r>
      <w:r w:rsidRPr="009F22DE">
        <w:rPr>
          <w:rFonts w:ascii="Arial" w:hAnsi="Arial" w:cs="Arial"/>
          <w:b/>
          <w:szCs w:val="24"/>
        </w:rPr>
        <w:t>μίας μόνο κατηγορίας</w:t>
      </w:r>
      <w:r w:rsidRPr="009F22DE">
        <w:rPr>
          <w:rFonts w:ascii="Arial" w:hAnsi="Arial" w:cs="Arial"/>
          <w:szCs w:val="24"/>
        </w:rPr>
        <w:t xml:space="preserve"> προσωπικού </w:t>
      </w:r>
      <w:r w:rsidRPr="009F22DE">
        <w:rPr>
          <w:rFonts w:ascii="Arial" w:hAnsi="Arial" w:cs="Arial"/>
          <w:b/>
          <w:szCs w:val="24"/>
        </w:rPr>
        <w:t>(</w:t>
      </w:r>
      <w:r w:rsidRPr="00306980">
        <w:rPr>
          <w:rFonts w:ascii="Arial" w:hAnsi="Arial" w:cs="Arial"/>
          <w:b/>
          <w:szCs w:val="24"/>
        </w:rPr>
        <w:t>ΤΕ ή ΔΕ ή ΥΕ</w:t>
      </w:r>
      <w:r w:rsidRPr="009F22DE">
        <w:rPr>
          <w:rFonts w:ascii="Arial" w:hAnsi="Arial" w:cs="Arial"/>
          <w:b/>
          <w:szCs w:val="24"/>
        </w:rPr>
        <w:t>)</w:t>
      </w:r>
      <w:r w:rsidRPr="009F22DE">
        <w:rPr>
          <w:rFonts w:ascii="Arial" w:hAnsi="Arial" w:cs="Arial"/>
          <w:szCs w:val="24"/>
        </w:rPr>
        <w:t xml:space="preserve">. Η σώρευση θέσεων διαφορετικών κατηγοριών προσωπικού σε μία ή περισσότερες αιτήσεις συνεπάγεται αυτοδικαίως σε κάθε περίπτωση </w:t>
      </w:r>
      <w:r w:rsidRPr="009F22DE">
        <w:rPr>
          <w:rFonts w:ascii="Arial" w:hAnsi="Arial" w:cs="Arial"/>
          <w:b/>
          <w:szCs w:val="24"/>
        </w:rPr>
        <w:t>ακύρωση</w:t>
      </w:r>
      <w:r w:rsidRPr="009F22DE">
        <w:rPr>
          <w:rFonts w:ascii="Arial" w:hAnsi="Arial" w:cs="Arial"/>
          <w:szCs w:val="24"/>
        </w:rPr>
        <w:t xml:space="preserve"> όλων των αιτήσεων και </w:t>
      </w:r>
      <w:r w:rsidRPr="009F22DE">
        <w:rPr>
          <w:rFonts w:ascii="Arial" w:hAnsi="Arial" w:cs="Arial"/>
          <w:b/>
          <w:szCs w:val="24"/>
        </w:rPr>
        <w:t>αποκλεισμό</w:t>
      </w:r>
      <w:r w:rsidRPr="009F22DE">
        <w:rPr>
          <w:rFonts w:ascii="Arial" w:hAnsi="Arial" w:cs="Arial"/>
          <w:szCs w:val="24"/>
        </w:rPr>
        <w:t xml:space="preserve"> του υποψηφίου από την περαιτέρω διαδικασία.</w:t>
      </w:r>
      <w:r w:rsidRPr="009F22DE">
        <w:rPr>
          <w:rFonts w:ascii="Arial" w:hAnsi="Arial" w:cs="Arial"/>
          <w:b/>
          <w:szCs w:val="24"/>
        </w:rPr>
        <w:t xml:space="preserve"> </w:t>
      </w:r>
      <w:r>
        <w:rPr>
          <w:rFonts w:ascii="Arial" w:hAnsi="Arial" w:cs="Arial"/>
          <w:b/>
          <w:bCs/>
        </w:rPr>
        <w:t>Κατ’ εξαίρεση, σώρευση θέσεων δύο κατηγοριών</w:t>
      </w:r>
      <w:r>
        <w:rPr>
          <w:rFonts w:ascii="Arial" w:hAnsi="Arial" w:cs="Arial"/>
        </w:rPr>
        <w:t xml:space="preserve"> και συγκεκριμένα κατηγοριών </w:t>
      </w:r>
      <w:r>
        <w:rPr>
          <w:rFonts w:ascii="Arial" w:hAnsi="Arial" w:cs="Arial"/>
          <w:b/>
          <w:bCs/>
        </w:rPr>
        <w:t>ΔΕ και ΥΕ</w:t>
      </w:r>
      <w:r>
        <w:rPr>
          <w:rFonts w:ascii="Arial" w:hAnsi="Arial" w:cs="Arial"/>
        </w:rPr>
        <w:t xml:space="preserve"> επιτρέπεται </w:t>
      </w:r>
      <w:r>
        <w:rPr>
          <w:rFonts w:ascii="Arial" w:hAnsi="Arial" w:cs="Arial"/>
          <w:b/>
          <w:bCs/>
        </w:rPr>
        <w:t>μόνο</w:t>
      </w:r>
      <w:r>
        <w:rPr>
          <w:rFonts w:ascii="Arial" w:hAnsi="Arial" w:cs="Arial"/>
        </w:rPr>
        <w:t xml:space="preserve"> όταν στην ανακοίνωση προβλέπονται τόσο θέσεις κατηγορίας ΔΕ που μπορεί να καλυφθούν επικουρικώς με εμπειρία και τίτλο υποχρεωτικής εκπαίδευσης όσο και θέσεις κατηγορίας ΥΕ, σύμφωνα με τα αναφερόμενα στον ΠΙΝΑΚΑ Β. ΑΠΑΙΤΟΥΜΕΝΑ ΠΡΟΣΟΝΤΑ (ανά κωδικό θέσης). Στην  περίπτωση αυτή ο υποψήφιος της ΥΕ κατηγορίας θα χρησιμοποιήσει </w:t>
      </w:r>
      <w:r>
        <w:rPr>
          <w:rFonts w:ascii="Arial" w:hAnsi="Arial" w:cs="Arial"/>
          <w:b/>
          <w:bCs/>
        </w:rPr>
        <w:t>μία μόνο αίτηση</w:t>
      </w:r>
      <w:r>
        <w:rPr>
          <w:rFonts w:ascii="Arial" w:hAnsi="Arial" w:cs="Arial"/>
        </w:rPr>
        <w:t xml:space="preserve"> στην οποία θα αναγράψει κατά σειρά προτίμησης το σύνολο των θέσεων (κατηγοριών ΔΕ και ΥΕ) που επιδιώκει.</w:t>
      </w:r>
    </w:p>
    <w:p w:rsidR="00863CA1" w:rsidRPr="009F22DE" w:rsidRDefault="00863CA1" w:rsidP="00863CA1">
      <w:pPr>
        <w:pStyle w:val="a3"/>
        <w:spacing w:before="120"/>
        <w:ind w:left="0"/>
        <w:jc w:val="both"/>
        <w:rPr>
          <w:rFonts w:ascii="Arial" w:hAnsi="Arial" w:cs="Arial"/>
          <w:sz w:val="24"/>
          <w:szCs w:val="24"/>
        </w:rPr>
      </w:pPr>
      <w:r w:rsidRPr="009F22DE">
        <w:rPr>
          <w:rFonts w:ascii="Arial" w:hAnsi="Arial" w:cs="Arial"/>
          <w:b/>
          <w:sz w:val="24"/>
          <w:szCs w:val="24"/>
        </w:rPr>
        <w:t xml:space="preserve">Η προθεσμία υποβολής των </w:t>
      </w:r>
      <w:r w:rsidRPr="003E21DC">
        <w:rPr>
          <w:rFonts w:ascii="Arial" w:hAnsi="Arial" w:cs="Arial"/>
          <w:b/>
          <w:sz w:val="24"/>
          <w:szCs w:val="24"/>
        </w:rPr>
        <w:t xml:space="preserve">αιτήσεων δεν μπορεί να είναι μικρότερη των δέκα (10) ημερών </w:t>
      </w:r>
      <w:r w:rsidRPr="003E21DC">
        <w:rPr>
          <w:rFonts w:ascii="Arial" w:hAnsi="Arial" w:cs="Arial"/>
          <w:b/>
          <w:bCs/>
          <w:sz w:val="24"/>
          <w:szCs w:val="24"/>
        </w:rPr>
        <w:t>(</w:t>
      </w:r>
      <w:proofErr w:type="spellStart"/>
      <w:r w:rsidRPr="003E21DC">
        <w:rPr>
          <w:rFonts w:ascii="Arial" w:hAnsi="Arial" w:cs="Arial"/>
          <w:b/>
          <w:bCs/>
          <w:sz w:val="24"/>
          <w:szCs w:val="24"/>
        </w:rPr>
        <w:t>υπολογιζομένων</w:t>
      </w:r>
      <w:proofErr w:type="spellEnd"/>
      <w:r w:rsidRPr="003E21DC">
        <w:rPr>
          <w:rFonts w:ascii="Arial" w:hAnsi="Arial" w:cs="Arial"/>
          <w:b/>
          <w:bCs/>
          <w:sz w:val="24"/>
          <w:szCs w:val="24"/>
        </w:rPr>
        <w:t xml:space="preserve"> ημερολογιακά) </w:t>
      </w:r>
      <w:r w:rsidRPr="003E21DC">
        <w:rPr>
          <w:rFonts w:ascii="Arial" w:hAnsi="Arial" w:cs="Arial"/>
          <w:bCs/>
          <w:sz w:val="24"/>
          <w:szCs w:val="24"/>
        </w:rPr>
        <w:t>και</w:t>
      </w:r>
      <w:r w:rsidRPr="009F22DE">
        <w:rPr>
          <w:rFonts w:ascii="Arial" w:hAnsi="Arial" w:cs="Arial"/>
          <w:sz w:val="24"/>
          <w:szCs w:val="24"/>
        </w:rPr>
        <w:t xml:space="preserve"> αρχίζει από την επόμενη ημέρα της τελευταίας δημοσίευσης της παρούσας σε τοπικές εφημερίδες ή της ανάρτησής της </w:t>
      </w:r>
      <w:r w:rsidR="00582928">
        <w:rPr>
          <w:rFonts w:ascii="Arial" w:hAnsi="Arial" w:cs="Arial"/>
          <w:sz w:val="24"/>
          <w:szCs w:val="24"/>
        </w:rPr>
        <w:t xml:space="preserve">στο χώρο ανακοινώσεων του </w:t>
      </w:r>
      <w:r w:rsidR="00582928" w:rsidRPr="0004054F">
        <w:rPr>
          <w:rFonts w:ascii="Arial" w:hAnsi="Arial" w:cs="Arial"/>
          <w:sz w:val="24"/>
          <w:szCs w:val="24"/>
        </w:rPr>
        <w:t xml:space="preserve">Δήμου </w:t>
      </w:r>
      <w:r w:rsidR="00582928">
        <w:rPr>
          <w:rFonts w:ascii="Arial" w:hAnsi="Arial" w:cs="Arial"/>
          <w:sz w:val="24"/>
          <w:szCs w:val="24"/>
        </w:rPr>
        <w:t>Πάρου</w:t>
      </w:r>
      <w:r w:rsidR="00582928" w:rsidRPr="00582928">
        <w:rPr>
          <w:rFonts w:ascii="Arial" w:hAnsi="Arial" w:cs="Arial"/>
          <w:sz w:val="24"/>
          <w:szCs w:val="24"/>
        </w:rPr>
        <w:t xml:space="preserve"> </w:t>
      </w:r>
      <w:r w:rsidR="00582928" w:rsidRPr="0004054F">
        <w:rPr>
          <w:rFonts w:ascii="Arial" w:hAnsi="Arial" w:cs="Arial"/>
          <w:sz w:val="24"/>
          <w:szCs w:val="24"/>
        </w:rPr>
        <w:t>και</w:t>
      </w:r>
      <w:r w:rsidR="00582928">
        <w:rPr>
          <w:rFonts w:ascii="Arial" w:hAnsi="Arial" w:cs="Arial"/>
          <w:sz w:val="24"/>
          <w:szCs w:val="24"/>
        </w:rPr>
        <w:t xml:space="preserve"> </w:t>
      </w:r>
      <w:r w:rsidR="00582928" w:rsidRPr="0004054F">
        <w:rPr>
          <w:rFonts w:ascii="Arial" w:hAnsi="Arial" w:cs="Arial"/>
          <w:sz w:val="24"/>
          <w:szCs w:val="24"/>
        </w:rPr>
        <w:t xml:space="preserve">στον διαδικτυακό τόπο </w:t>
      </w:r>
      <w:r w:rsidR="00582928">
        <w:rPr>
          <w:rFonts w:ascii="Arial" w:hAnsi="Arial" w:cs="Arial"/>
          <w:sz w:val="24"/>
          <w:szCs w:val="24"/>
        </w:rPr>
        <w:t xml:space="preserve">αυτού </w:t>
      </w:r>
      <w:r w:rsidR="00582928" w:rsidRPr="009D26FC">
        <w:rPr>
          <w:rFonts w:ascii="Arial" w:hAnsi="Arial" w:cs="Arial"/>
          <w:b/>
          <w:sz w:val="24"/>
          <w:szCs w:val="24"/>
        </w:rPr>
        <w:t>(</w:t>
      </w:r>
      <w:hyperlink r:id="rId12" w:history="1">
        <w:proofErr w:type="spellStart"/>
        <w:r w:rsidR="00582928" w:rsidRPr="007A572B">
          <w:rPr>
            <w:rStyle w:val="-"/>
            <w:rFonts w:ascii="Arial" w:hAnsi="Arial" w:cs="Arial"/>
            <w:b/>
            <w:sz w:val="24"/>
            <w:szCs w:val="24"/>
            <w:lang w:val="en-US"/>
          </w:rPr>
          <w:t>dimos</w:t>
        </w:r>
        <w:proofErr w:type="spellEnd"/>
        <w:r w:rsidR="00582928" w:rsidRPr="007A572B">
          <w:rPr>
            <w:rStyle w:val="-"/>
            <w:rFonts w:ascii="Arial" w:hAnsi="Arial" w:cs="Arial"/>
            <w:b/>
            <w:sz w:val="24"/>
            <w:szCs w:val="24"/>
          </w:rPr>
          <w:t>.</w:t>
        </w:r>
        <w:proofErr w:type="spellStart"/>
        <w:r w:rsidR="00582928" w:rsidRPr="007A572B">
          <w:rPr>
            <w:rStyle w:val="-"/>
            <w:rFonts w:ascii="Arial" w:hAnsi="Arial" w:cs="Arial"/>
            <w:b/>
            <w:sz w:val="24"/>
            <w:szCs w:val="24"/>
            <w:lang w:val="en-US"/>
          </w:rPr>
          <w:t>paros</w:t>
        </w:r>
        <w:proofErr w:type="spellEnd"/>
        <w:r w:rsidR="00582928" w:rsidRPr="007A572B">
          <w:rPr>
            <w:rStyle w:val="-"/>
            <w:rFonts w:ascii="Arial" w:hAnsi="Arial" w:cs="Arial"/>
            <w:b/>
            <w:sz w:val="24"/>
            <w:szCs w:val="24"/>
          </w:rPr>
          <w:t>.</w:t>
        </w:r>
        <w:proofErr w:type="spellStart"/>
        <w:r w:rsidR="00582928" w:rsidRPr="007A572B">
          <w:rPr>
            <w:rStyle w:val="-"/>
            <w:rFonts w:ascii="Arial" w:hAnsi="Arial" w:cs="Arial"/>
            <w:b/>
            <w:sz w:val="24"/>
            <w:szCs w:val="24"/>
            <w:lang w:val="en-US"/>
          </w:rPr>
          <w:t>gr</w:t>
        </w:r>
        <w:proofErr w:type="spellEnd"/>
      </w:hyperlink>
      <w:r w:rsidR="00582928" w:rsidRPr="009D26FC">
        <w:rPr>
          <w:rFonts w:ascii="Arial" w:hAnsi="Arial" w:cs="Arial"/>
          <w:b/>
          <w:sz w:val="24"/>
          <w:szCs w:val="24"/>
        </w:rPr>
        <w:t>)</w:t>
      </w:r>
      <w:bookmarkStart w:id="0" w:name="_GoBack"/>
      <w:bookmarkEnd w:id="0"/>
      <w:r w:rsidR="00582928">
        <w:rPr>
          <w:rFonts w:ascii="Arial" w:hAnsi="Arial" w:cs="Arial"/>
          <w:sz w:val="24"/>
          <w:szCs w:val="24"/>
        </w:rPr>
        <w:t>,</w:t>
      </w:r>
      <w:r w:rsidR="00E5391E">
        <w:rPr>
          <w:rFonts w:ascii="Arial" w:hAnsi="Arial" w:cs="Arial"/>
          <w:sz w:val="24"/>
          <w:szCs w:val="24"/>
        </w:rPr>
        <w:t xml:space="preserve"> </w:t>
      </w:r>
      <w:r w:rsidRPr="009F22DE">
        <w:rPr>
          <w:rFonts w:ascii="Arial" w:hAnsi="Arial" w:cs="Arial"/>
          <w:sz w:val="24"/>
          <w:szCs w:val="24"/>
        </w:rPr>
        <w:t xml:space="preserve">εφόσον η ανάρτηση είναι τυχόν μεταγενέστερη της δημοσίευσης στις εφημερίδες. Η ανωτέρω προθεσμία λήγει με την παρέλευση ολόκληρης της τελευταίας ημέρας και  εάν αυτή είναι, κατά νόμο, εξαιρετέα (δημόσια αργία) ή μη εργάσιμη,  τότε η λήξη της προθεσμίας μετατίθεται την επόμενη εργάσιμη ημέρα. </w:t>
      </w:r>
    </w:p>
    <w:p w:rsidR="00863CA1" w:rsidRPr="009F22DE" w:rsidRDefault="00863CA1" w:rsidP="00863CA1">
      <w:pPr>
        <w:pStyle w:val="a3"/>
        <w:spacing w:before="120"/>
        <w:ind w:left="0"/>
        <w:jc w:val="both"/>
        <w:rPr>
          <w:rFonts w:ascii="Arial" w:hAnsi="Arial" w:cs="Arial"/>
          <w:sz w:val="24"/>
          <w:szCs w:val="24"/>
        </w:rPr>
      </w:pPr>
      <w:r w:rsidRPr="009F22DE">
        <w:rPr>
          <w:rFonts w:ascii="Arial" w:hAnsi="Arial" w:cs="Arial"/>
          <w:sz w:val="24"/>
          <w:szCs w:val="24"/>
        </w:rPr>
        <w:t xml:space="preserve">Οι υποψήφιοι </w:t>
      </w:r>
      <w:r w:rsidRPr="009F22DE">
        <w:rPr>
          <w:rFonts w:ascii="Arial" w:hAnsi="Arial" w:cs="Arial"/>
          <w:b/>
          <w:bCs/>
          <w:sz w:val="24"/>
          <w:szCs w:val="24"/>
        </w:rPr>
        <w:t>μπορούν να αναζητήσουν τα έντυπα</w:t>
      </w:r>
      <w:r w:rsidRPr="009F22DE">
        <w:rPr>
          <w:rFonts w:ascii="Arial" w:hAnsi="Arial" w:cs="Arial"/>
          <w:sz w:val="24"/>
          <w:szCs w:val="24"/>
        </w:rPr>
        <w:t xml:space="preserve"> των αιτήσεων: </w:t>
      </w:r>
      <w:r w:rsidRPr="009F22DE">
        <w:rPr>
          <w:rFonts w:ascii="Arial" w:hAnsi="Arial" w:cs="Arial"/>
          <w:b/>
          <w:bCs/>
          <w:sz w:val="24"/>
          <w:szCs w:val="24"/>
        </w:rPr>
        <w:t>α)</w:t>
      </w:r>
      <w:r w:rsidRPr="009F22DE">
        <w:rPr>
          <w:rFonts w:ascii="Arial" w:hAnsi="Arial" w:cs="Arial"/>
          <w:sz w:val="24"/>
          <w:szCs w:val="24"/>
        </w:rPr>
        <w:t xml:space="preserve"> </w:t>
      </w:r>
      <w:r w:rsidRPr="00863CA1">
        <w:rPr>
          <w:rFonts w:ascii="Arial" w:hAnsi="Arial" w:cs="Arial"/>
          <w:sz w:val="24"/>
          <w:szCs w:val="24"/>
        </w:rPr>
        <w:t>στο δικτυακό τόπο (</w:t>
      </w:r>
      <w:proofErr w:type="spellStart"/>
      <w:r w:rsidRPr="00863CA1">
        <w:rPr>
          <w:rFonts w:ascii="Arial" w:hAnsi="Arial" w:cs="Arial"/>
          <w:sz w:val="24"/>
          <w:szCs w:val="24"/>
        </w:rPr>
        <w:t>dimos.paros.gr</w:t>
      </w:r>
      <w:proofErr w:type="spellEnd"/>
      <w:r w:rsidRPr="00863CA1">
        <w:rPr>
          <w:rFonts w:ascii="Arial" w:hAnsi="Arial" w:cs="Arial"/>
          <w:sz w:val="24"/>
          <w:szCs w:val="24"/>
        </w:rPr>
        <w:t>),</w:t>
      </w:r>
      <w:r>
        <w:rPr>
          <w:rFonts w:ascii="Arial" w:hAnsi="Arial" w:cs="Arial"/>
          <w:szCs w:val="24"/>
        </w:rPr>
        <w:t xml:space="preserve"> </w:t>
      </w:r>
      <w:r w:rsidRPr="009F22DE">
        <w:rPr>
          <w:rFonts w:ascii="Arial" w:hAnsi="Arial" w:cs="Arial"/>
          <w:b/>
          <w:bCs/>
          <w:sz w:val="24"/>
          <w:szCs w:val="24"/>
        </w:rPr>
        <w:t>β)</w:t>
      </w:r>
      <w:r w:rsidRPr="009F22DE">
        <w:rPr>
          <w:rFonts w:ascii="Arial" w:hAnsi="Arial" w:cs="Arial"/>
          <w:sz w:val="24"/>
          <w:szCs w:val="24"/>
        </w:rPr>
        <w:t xml:space="preserve"> στο δικτυακό τόπο του ΑΣΕΠ (</w:t>
      </w:r>
      <w:r w:rsidRPr="009F22DE">
        <w:rPr>
          <w:rFonts w:ascii="Arial" w:hAnsi="Arial" w:cs="Arial"/>
          <w:sz w:val="24"/>
          <w:szCs w:val="24"/>
          <w:lang w:val="en-US"/>
        </w:rPr>
        <w:t>www</w:t>
      </w:r>
      <w:r w:rsidRPr="009F22DE">
        <w:rPr>
          <w:rFonts w:ascii="Arial" w:hAnsi="Arial" w:cs="Arial"/>
          <w:sz w:val="24"/>
          <w:szCs w:val="24"/>
        </w:rPr>
        <w:t>.</w:t>
      </w:r>
      <w:proofErr w:type="spellStart"/>
      <w:r w:rsidRPr="009F22DE">
        <w:rPr>
          <w:rFonts w:ascii="Arial" w:hAnsi="Arial" w:cs="Arial"/>
          <w:sz w:val="24"/>
          <w:szCs w:val="24"/>
          <w:lang w:val="en-US"/>
        </w:rPr>
        <w:t>asep</w:t>
      </w:r>
      <w:proofErr w:type="spellEnd"/>
      <w:r w:rsidRPr="009F22DE">
        <w:rPr>
          <w:rFonts w:ascii="Arial" w:hAnsi="Arial" w:cs="Arial"/>
          <w:sz w:val="24"/>
          <w:szCs w:val="24"/>
        </w:rPr>
        <w:t>.</w:t>
      </w:r>
      <w:proofErr w:type="spellStart"/>
      <w:r w:rsidRPr="009F22DE">
        <w:rPr>
          <w:rFonts w:ascii="Arial" w:hAnsi="Arial" w:cs="Arial"/>
          <w:sz w:val="24"/>
          <w:szCs w:val="24"/>
          <w:lang w:val="en-US"/>
        </w:rPr>
        <w:t>gr</w:t>
      </w:r>
      <w:proofErr w:type="spellEnd"/>
      <w:r w:rsidRPr="009F22DE">
        <w:rPr>
          <w:rFonts w:ascii="Arial" w:hAnsi="Arial" w:cs="Arial"/>
          <w:sz w:val="24"/>
          <w:szCs w:val="24"/>
        </w:rPr>
        <w:t xml:space="preserve">) και συγκεκριμένα ακολουθώντας από την κεντρική σελίδα τη διαδρομή: </w:t>
      </w:r>
      <w:r w:rsidRPr="009F22DE">
        <w:rPr>
          <w:rFonts w:ascii="Arial" w:hAnsi="Arial" w:cs="Arial"/>
          <w:b/>
          <w:bCs/>
          <w:sz w:val="24"/>
          <w:szCs w:val="24"/>
        </w:rPr>
        <w:t xml:space="preserve">Πολίτες </w:t>
      </w:r>
      <w:r w:rsidRPr="009F22DE">
        <w:rPr>
          <w:rFonts w:ascii="Arial" w:hAnsi="Arial" w:cs="Arial"/>
          <w:b/>
          <w:bCs/>
          <w:sz w:val="24"/>
          <w:szCs w:val="24"/>
        </w:rPr>
        <w:sym w:font="Wingdings" w:char="F0E0"/>
      </w:r>
      <w:r w:rsidRPr="009F22DE">
        <w:rPr>
          <w:rFonts w:ascii="Arial" w:hAnsi="Arial" w:cs="Arial"/>
          <w:b/>
          <w:bCs/>
          <w:sz w:val="24"/>
          <w:szCs w:val="24"/>
        </w:rPr>
        <w:t xml:space="preserve"> Έντυπα – Διαδικασίες </w:t>
      </w:r>
      <w:r w:rsidRPr="009F22DE">
        <w:rPr>
          <w:rFonts w:ascii="Arial" w:hAnsi="Arial" w:cs="Arial"/>
          <w:b/>
          <w:bCs/>
          <w:sz w:val="24"/>
          <w:szCs w:val="24"/>
        </w:rPr>
        <w:sym w:font="Wingdings" w:char="F0E0"/>
      </w:r>
      <w:r w:rsidRPr="009F22DE">
        <w:rPr>
          <w:rFonts w:ascii="Arial" w:hAnsi="Arial" w:cs="Arial"/>
          <w:b/>
          <w:bCs/>
          <w:sz w:val="24"/>
          <w:szCs w:val="24"/>
        </w:rPr>
        <w:t xml:space="preserve"> Διαγωνισμών Φορέων </w:t>
      </w:r>
      <w:r w:rsidRPr="009F22DE">
        <w:rPr>
          <w:rFonts w:ascii="Arial" w:hAnsi="Arial" w:cs="Arial"/>
          <w:b/>
          <w:bCs/>
          <w:sz w:val="24"/>
          <w:szCs w:val="24"/>
        </w:rPr>
        <w:sym w:font="Wingdings" w:char="F0E0"/>
      </w:r>
      <w:r w:rsidRPr="009F22DE">
        <w:rPr>
          <w:rFonts w:ascii="Arial" w:hAnsi="Arial" w:cs="Arial"/>
          <w:b/>
          <w:bCs/>
          <w:sz w:val="24"/>
          <w:szCs w:val="24"/>
        </w:rPr>
        <w:t xml:space="preserve"> Ορ. Χρόνου ΣΟΧ γ)</w:t>
      </w:r>
      <w:r w:rsidRPr="009F22DE">
        <w:rPr>
          <w:rFonts w:ascii="Arial" w:hAnsi="Arial" w:cs="Arial"/>
          <w:sz w:val="24"/>
          <w:szCs w:val="24"/>
        </w:rPr>
        <w:t xml:space="preserve"> στα κατά τόπους Κέντρα Εξυπηρέτησης Πολιτών (ΚΕΠ) αλλά και στην ηλεκτρονική τους διεύθυνση (</w:t>
      </w:r>
      <w:r w:rsidRPr="009F22DE">
        <w:rPr>
          <w:rFonts w:ascii="Arial" w:hAnsi="Arial" w:cs="Arial"/>
          <w:sz w:val="24"/>
          <w:szCs w:val="24"/>
          <w:lang w:val="en-US"/>
        </w:rPr>
        <w:t>www</w:t>
      </w:r>
      <w:r w:rsidRPr="009F22DE">
        <w:rPr>
          <w:rFonts w:ascii="Arial" w:hAnsi="Arial" w:cs="Arial"/>
          <w:sz w:val="24"/>
          <w:szCs w:val="24"/>
        </w:rPr>
        <w:t>.</w:t>
      </w:r>
      <w:proofErr w:type="spellStart"/>
      <w:r w:rsidRPr="009F22DE">
        <w:rPr>
          <w:rFonts w:ascii="Arial" w:hAnsi="Arial" w:cs="Arial"/>
          <w:sz w:val="24"/>
          <w:szCs w:val="24"/>
          <w:lang w:val="en-US"/>
        </w:rPr>
        <w:t>kep</w:t>
      </w:r>
      <w:proofErr w:type="spellEnd"/>
      <w:r w:rsidRPr="009F22DE">
        <w:rPr>
          <w:rFonts w:ascii="Arial" w:hAnsi="Arial" w:cs="Arial"/>
          <w:sz w:val="24"/>
          <w:szCs w:val="24"/>
        </w:rPr>
        <w:t>.</w:t>
      </w:r>
      <w:proofErr w:type="spellStart"/>
      <w:r w:rsidRPr="009F22DE">
        <w:rPr>
          <w:rFonts w:ascii="Arial" w:hAnsi="Arial" w:cs="Arial"/>
          <w:sz w:val="24"/>
          <w:szCs w:val="24"/>
          <w:lang w:val="en-US"/>
        </w:rPr>
        <w:t>gov</w:t>
      </w:r>
      <w:proofErr w:type="spellEnd"/>
      <w:r w:rsidRPr="009F22DE">
        <w:rPr>
          <w:rFonts w:ascii="Arial" w:hAnsi="Arial" w:cs="Arial"/>
          <w:sz w:val="24"/>
          <w:szCs w:val="24"/>
        </w:rPr>
        <w:t>.</w:t>
      </w:r>
      <w:proofErr w:type="spellStart"/>
      <w:r w:rsidRPr="009F22DE">
        <w:rPr>
          <w:rFonts w:ascii="Arial" w:hAnsi="Arial" w:cs="Arial"/>
          <w:sz w:val="24"/>
          <w:szCs w:val="24"/>
          <w:lang w:val="en-US"/>
        </w:rPr>
        <w:t>gr</w:t>
      </w:r>
      <w:proofErr w:type="spellEnd"/>
      <w:r w:rsidRPr="009F22DE">
        <w:rPr>
          <w:rFonts w:ascii="Arial" w:hAnsi="Arial" w:cs="Arial"/>
          <w:sz w:val="24"/>
          <w:szCs w:val="24"/>
        </w:rPr>
        <w:t xml:space="preserve">), απ' όπου μέσω της διαδρομής: </w:t>
      </w:r>
      <w:r w:rsidRPr="009F22DE">
        <w:rPr>
          <w:rFonts w:ascii="Arial" w:hAnsi="Arial" w:cs="Arial"/>
          <w:b/>
          <w:bCs/>
          <w:sz w:val="24"/>
          <w:szCs w:val="24"/>
        </w:rPr>
        <w:t xml:space="preserve">Σύνδεσμοι </w:t>
      </w:r>
      <w:r w:rsidRPr="009F22DE">
        <w:rPr>
          <w:rFonts w:ascii="Arial" w:hAnsi="Arial" w:cs="Arial"/>
          <w:b/>
          <w:bCs/>
          <w:sz w:val="24"/>
          <w:szCs w:val="24"/>
        </w:rPr>
        <w:sym w:font="Wingdings" w:char="F0E0"/>
      </w:r>
      <w:r w:rsidRPr="009F22DE">
        <w:rPr>
          <w:rFonts w:ascii="Arial" w:hAnsi="Arial" w:cs="Arial"/>
          <w:b/>
          <w:bCs/>
          <w:sz w:val="24"/>
          <w:szCs w:val="24"/>
        </w:rPr>
        <w:t xml:space="preserve"> Ανεξάρτητες και άλλες αρχές </w:t>
      </w:r>
      <w:r w:rsidRPr="009F22DE">
        <w:rPr>
          <w:rFonts w:ascii="Arial" w:hAnsi="Arial" w:cs="Arial"/>
          <w:b/>
          <w:bCs/>
          <w:sz w:val="24"/>
          <w:szCs w:val="24"/>
        </w:rPr>
        <w:sym w:font="Wingdings" w:char="F0E0"/>
      </w:r>
      <w:r w:rsidRPr="009F22DE">
        <w:rPr>
          <w:rFonts w:ascii="Arial" w:hAnsi="Arial" w:cs="Arial"/>
          <w:b/>
          <w:bCs/>
          <w:sz w:val="24"/>
          <w:szCs w:val="24"/>
        </w:rPr>
        <w:t xml:space="preserve"> ΑΣΕΠ</w:t>
      </w:r>
      <w:r w:rsidRPr="009F22DE">
        <w:rPr>
          <w:rFonts w:ascii="Arial" w:hAnsi="Arial" w:cs="Arial"/>
          <w:sz w:val="24"/>
          <w:szCs w:val="24"/>
        </w:rPr>
        <w:t xml:space="preserve"> θα οδηγηθούν στην κεντρική σελίδα του δικτυακού τόπου του ΑΣΕΠ και από εκεί θα έχουν πρόσβαση στα έντυπα μέσω της διαδρομής: </w:t>
      </w:r>
      <w:r w:rsidRPr="009F22DE">
        <w:rPr>
          <w:rFonts w:ascii="Arial" w:hAnsi="Arial" w:cs="Arial"/>
          <w:b/>
          <w:bCs/>
          <w:sz w:val="24"/>
          <w:szCs w:val="24"/>
        </w:rPr>
        <w:t xml:space="preserve">Πολίτες </w:t>
      </w:r>
      <w:r w:rsidRPr="009F22DE">
        <w:rPr>
          <w:rFonts w:ascii="Arial" w:hAnsi="Arial" w:cs="Arial"/>
          <w:b/>
          <w:bCs/>
          <w:sz w:val="24"/>
          <w:szCs w:val="24"/>
        </w:rPr>
        <w:sym w:font="Wingdings" w:char="F0E0"/>
      </w:r>
      <w:r w:rsidRPr="009F22DE">
        <w:rPr>
          <w:rFonts w:ascii="Arial" w:hAnsi="Arial" w:cs="Arial"/>
          <w:b/>
          <w:bCs/>
          <w:sz w:val="24"/>
          <w:szCs w:val="24"/>
        </w:rPr>
        <w:t xml:space="preserve"> Έντυπα – Διαδικασίες </w:t>
      </w:r>
      <w:r w:rsidRPr="009F22DE">
        <w:rPr>
          <w:rFonts w:ascii="Arial" w:hAnsi="Arial" w:cs="Arial"/>
          <w:b/>
          <w:bCs/>
          <w:sz w:val="24"/>
          <w:szCs w:val="24"/>
        </w:rPr>
        <w:sym w:font="Wingdings" w:char="F0E0"/>
      </w:r>
      <w:r w:rsidRPr="009F22DE">
        <w:rPr>
          <w:rFonts w:ascii="Arial" w:hAnsi="Arial" w:cs="Arial"/>
          <w:b/>
          <w:bCs/>
          <w:sz w:val="24"/>
          <w:szCs w:val="24"/>
        </w:rPr>
        <w:t xml:space="preserve"> Διαγωνισμών Φορέων </w:t>
      </w:r>
      <w:r w:rsidRPr="009F22DE">
        <w:rPr>
          <w:rFonts w:ascii="Arial" w:hAnsi="Arial" w:cs="Arial"/>
          <w:b/>
          <w:bCs/>
          <w:sz w:val="24"/>
          <w:szCs w:val="24"/>
        </w:rPr>
        <w:sym w:font="Wingdings" w:char="F0E0"/>
      </w:r>
      <w:r w:rsidRPr="009F22DE">
        <w:rPr>
          <w:rFonts w:ascii="Arial" w:hAnsi="Arial" w:cs="Arial"/>
          <w:b/>
          <w:bCs/>
          <w:sz w:val="24"/>
          <w:szCs w:val="24"/>
        </w:rPr>
        <w:t xml:space="preserve"> Ορ. Χρόνου ΣΟΧ.</w:t>
      </w:r>
    </w:p>
    <w:p w:rsidR="00A225D7" w:rsidRDefault="00A225D7" w:rsidP="00A225D7">
      <w:pPr>
        <w:pStyle w:val="a3"/>
        <w:spacing w:before="120"/>
        <w:ind w:left="0"/>
        <w:jc w:val="both"/>
        <w:rPr>
          <w:rFonts w:ascii="Arial" w:hAnsi="Arial" w:cs="Arial"/>
          <w:sz w:val="20"/>
        </w:rPr>
      </w:pPr>
    </w:p>
    <w:p w:rsidR="005F3EE0" w:rsidRDefault="005F3EE0" w:rsidP="00A225D7">
      <w:pPr>
        <w:pStyle w:val="a3"/>
        <w:spacing w:before="120"/>
        <w:ind w:left="0"/>
        <w:jc w:val="both"/>
        <w:rPr>
          <w:rFonts w:ascii="Arial" w:hAnsi="Arial" w:cs="Arial"/>
          <w:sz w:val="20"/>
        </w:rPr>
      </w:pPr>
    </w:p>
    <w:p w:rsidR="00A225D7" w:rsidRPr="0041118C" w:rsidRDefault="00A225D7" w:rsidP="00A225D7">
      <w:pPr>
        <w:pStyle w:val="a3"/>
        <w:ind w:left="0"/>
        <w:jc w:val="both"/>
        <w:rPr>
          <w:rFonts w:ascii="Arial" w:eastAsia="Wingdings" w:hAnsi="Arial" w:cs="Arial"/>
          <w:b/>
          <w:u w:val="single"/>
        </w:rPr>
      </w:pPr>
      <w:r>
        <w:rPr>
          <w:rFonts w:ascii="Arial" w:eastAsia="Wingdings" w:hAnsi="Arial" w:cs="Arial"/>
          <w:b/>
          <w:u w:val="single"/>
        </w:rPr>
        <w:t>ΚΕΦΑΛΑΙΟ ΤΡΙΤΟ:  Κατάταξη υποψηφίων</w:t>
      </w:r>
    </w:p>
    <w:p w:rsidR="006F4AB9" w:rsidRPr="009F22DE" w:rsidRDefault="006F4AB9" w:rsidP="006F4AB9">
      <w:pPr>
        <w:pStyle w:val="ac"/>
        <w:spacing w:before="60" w:line="240" w:lineRule="auto"/>
        <w:rPr>
          <w:rFonts w:ascii="Arial" w:hAnsi="Arial" w:cs="Arial"/>
          <w:sz w:val="24"/>
          <w:szCs w:val="24"/>
        </w:rPr>
      </w:pPr>
      <w:r w:rsidRPr="009F22DE">
        <w:rPr>
          <w:rFonts w:ascii="Arial" w:hAnsi="Arial" w:cs="Arial"/>
          <w:sz w:val="24"/>
          <w:szCs w:val="24"/>
        </w:rPr>
        <w:t xml:space="preserve">Αφού η υπηρεσία μας επεξεργαστεί τις αιτήσεις των υποψηφίων, </w:t>
      </w:r>
      <w:r w:rsidRPr="0004054F">
        <w:rPr>
          <w:rFonts w:ascii="Arial" w:hAnsi="Arial" w:cs="Arial"/>
          <w:sz w:val="24"/>
          <w:szCs w:val="24"/>
        </w:rPr>
        <w:t xml:space="preserve">τους κατατάσσει σε προσωρινούς πίνακες κατά κατηγορία, κλάδο ή ειδικότητα και κατά φθίνουσα σειρά βαθμολογίας, </w:t>
      </w:r>
      <w:r w:rsidRPr="009F22DE">
        <w:rPr>
          <w:rFonts w:ascii="Arial" w:hAnsi="Arial" w:cs="Arial"/>
          <w:sz w:val="24"/>
          <w:szCs w:val="24"/>
        </w:rPr>
        <w:t xml:space="preserve">βάσει των κριτηρίων του νόμου (όπως αναλυτικά αναφέρονται στο Παράρτημα της ανακοίνωσης). Η </w:t>
      </w:r>
      <w:r w:rsidRPr="009F22DE">
        <w:rPr>
          <w:rFonts w:ascii="Arial" w:hAnsi="Arial" w:cs="Arial"/>
          <w:b/>
          <w:sz w:val="24"/>
          <w:szCs w:val="24"/>
        </w:rPr>
        <w:t>κατάταξη</w:t>
      </w:r>
      <w:r w:rsidRPr="009F22DE">
        <w:rPr>
          <w:rFonts w:ascii="Arial" w:hAnsi="Arial" w:cs="Arial"/>
          <w:sz w:val="24"/>
          <w:szCs w:val="24"/>
        </w:rPr>
        <w:t xml:space="preserve"> των υποψηφίων, βάσει της οποίας θα γίνει η </w:t>
      </w:r>
      <w:r w:rsidRPr="009F22DE">
        <w:rPr>
          <w:rFonts w:ascii="Arial" w:hAnsi="Arial" w:cs="Arial"/>
          <w:b/>
          <w:sz w:val="24"/>
          <w:szCs w:val="24"/>
        </w:rPr>
        <w:t>τελική επιλογή</w:t>
      </w:r>
      <w:r w:rsidRPr="009F22DE">
        <w:rPr>
          <w:rFonts w:ascii="Arial" w:hAnsi="Arial" w:cs="Arial"/>
          <w:sz w:val="24"/>
          <w:szCs w:val="24"/>
        </w:rPr>
        <w:t xml:space="preserve"> για την πρόσληψη με σύμβαση εργασίας ορισμένου χρόνου, πραγματοποιείται ως εξής: </w:t>
      </w:r>
    </w:p>
    <w:p w:rsidR="006F4AB9" w:rsidRPr="009F22DE" w:rsidRDefault="006F4AB9" w:rsidP="006F4AB9">
      <w:pPr>
        <w:pStyle w:val="ac"/>
        <w:spacing w:line="240" w:lineRule="auto"/>
        <w:rPr>
          <w:rFonts w:ascii="Arial" w:hAnsi="Arial" w:cs="Arial"/>
          <w:sz w:val="24"/>
          <w:szCs w:val="24"/>
        </w:rPr>
      </w:pPr>
      <w:r w:rsidRPr="009F22DE">
        <w:rPr>
          <w:rFonts w:ascii="Arial" w:hAnsi="Arial" w:cs="Arial"/>
          <w:sz w:val="24"/>
          <w:szCs w:val="24"/>
        </w:rPr>
        <w:t xml:space="preserve">1. </w:t>
      </w:r>
      <w:r w:rsidRPr="009F22DE">
        <w:rPr>
          <w:rFonts w:ascii="Arial" w:hAnsi="Arial" w:cs="Arial"/>
          <w:b/>
          <w:sz w:val="24"/>
          <w:szCs w:val="24"/>
        </w:rPr>
        <w:t>Προηγούνται</w:t>
      </w:r>
      <w:r w:rsidRPr="009F22DE">
        <w:rPr>
          <w:rFonts w:ascii="Arial" w:hAnsi="Arial" w:cs="Arial"/>
          <w:sz w:val="24"/>
          <w:szCs w:val="24"/>
        </w:rPr>
        <w:t xml:space="preserve"> στην κατάταξη οι υποψήφιοι που διαθέτουν τα </w:t>
      </w:r>
      <w:r w:rsidRPr="009F22DE">
        <w:rPr>
          <w:rFonts w:ascii="Arial" w:hAnsi="Arial" w:cs="Arial"/>
          <w:b/>
          <w:sz w:val="24"/>
          <w:szCs w:val="24"/>
        </w:rPr>
        <w:t>κύρια προσόντα</w:t>
      </w:r>
      <w:r w:rsidRPr="009F22DE">
        <w:rPr>
          <w:rFonts w:ascii="Arial" w:hAnsi="Arial" w:cs="Arial"/>
          <w:sz w:val="24"/>
          <w:szCs w:val="24"/>
        </w:rPr>
        <w:t xml:space="preserve"> της ειδικότητας και ακολουθούν οι έχοντες τα επικουρικά </w:t>
      </w:r>
      <w:r w:rsidRPr="009F22DE">
        <w:rPr>
          <w:rFonts w:ascii="Arial" w:hAnsi="Arial" w:cs="Arial"/>
          <w:i/>
          <w:sz w:val="24"/>
          <w:szCs w:val="24"/>
        </w:rPr>
        <w:t xml:space="preserve">(Α΄, Β΄ επικουρίας </w:t>
      </w:r>
      <w:proofErr w:type="spellStart"/>
      <w:r w:rsidRPr="009F22DE">
        <w:rPr>
          <w:rFonts w:ascii="Arial" w:hAnsi="Arial" w:cs="Arial"/>
          <w:i/>
          <w:sz w:val="24"/>
          <w:szCs w:val="24"/>
        </w:rPr>
        <w:t>κ.ο.κ</w:t>
      </w:r>
      <w:proofErr w:type="spellEnd"/>
      <w:r w:rsidRPr="009F22DE">
        <w:rPr>
          <w:rFonts w:ascii="Arial" w:hAnsi="Arial" w:cs="Arial"/>
          <w:i/>
          <w:sz w:val="24"/>
          <w:szCs w:val="24"/>
        </w:rPr>
        <w:t>.)</w:t>
      </w:r>
      <w:r w:rsidRPr="009F22DE">
        <w:rPr>
          <w:rFonts w:ascii="Arial" w:hAnsi="Arial" w:cs="Arial"/>
          <w:sz w:val="24"/>
          <w:szCs w:val="24"/>
        </w:rPr>
        <w:t xml:space="preserve">. </w:t>
      </w:r>
    </w:p>
    <w:p w:rsidR="006F4AB9" w:rsidRPr="009F22DE" w:rsidRDefault="006F4AB9" w:rsidP="006F4AB9">
      <w:pPr>
        <w:pStyle w:val="ac"/>
        <w:spacing w:line="240" w:lineRule="auto"/>
        <w:rPr>
          <w:rFonts w:ascii="Arial" w:hAnsi="Arial" w:cs="Arial"/>
          <w:sz w:val="24"/>
          <w:szCs w:val="24"/>
        </w:rPr>
      </w:pPr>
      <w:r w:rsidRPr="009F22DE">
        <w:rPr>
          <w:rFonts w:ascii="Arial" w:hAnsi="Arial" w:cs="Arial"/>
          <w:sz w:val="24"/>
          <w:szCs w:val="24"/>
        </w:rPr>
        <w:t xml:space="preserve">2. Η κατάταξη μεταξύ των υποψηφίων που έχουν τα ίδια προσόντα </w:t>
      </w:r>
      <w:r w:rsidRPr="009F22DE">
        <w:rPr>
          <w:rFonts w:ascii="Arial" w:hAnsi="Arial" w:cs="Arial"/>
          <w:i/>
          <w:sz w:val="24"/>
          <w:szCs w:val="24"/>
        </w:rPr>
        <w:t>(κύρια ή επικουρικά)</w:t>
      </w:r>
      <w:r w:rsidRPr="009F22DE">
        <w:rPr>
          <w:rFonts w:ascii="Arial" w:hAnsi="Arial" w:cs="Arial"/>
          <w:sz w:val="24"/>
          <w:szCs w:val="24"/>
        </w:rPr>
        <w:t xml:space="preserve"> γίνεται κατά φθίνουσα σειρά με βάση τη </w:t>
      </w:r>
      <w:r w:rsidRPr="009F22DE">
        <w:rPr>
          <w:rFonts w:ascii="Arial" w:hAnsi="Arial" w:cs="Arial"/>
          <w:b/>
          <w:sz w:val="24"/>
          <w:szCs w:val="24"/>
        </w:rPr>
        <w:t>συνολική βαθμολογία</w:t>
      </w:r>
      <w:r w:rsidRPr="009F22DE">
        <w:rPr>
          <w:rFonts w:ascii="Arial" w:hAnsi="Arial" w:cs="Arial"/>
          <w:sz w:val="24"/>
          <w:szCs w:val="24"/>
        </w:rPr>
        <w:t xml:space="preserve"> που συγκεντρώνουν από τα βαθμολογούμενα κριτήρια κατάταξης </w:t>
      </w:r>
      <w:r w:rsidRPr="0004054F">
        <w:rPr>
          <w:rFonts w:ascii="Arial" w:hAnsi="Arial" w:cs="Arial"/>
          <w:i/>
          <w:sz w:val="24"/>
          <w:szCs w:val="24"/>
        </w:rPr>
        <w:t xml:space="preserve">(χρόνος ανεργίας, </w:t>
      </w:r>
      <w:proofErr w:type="spellStart"/>
      <w:r w:rsidRPr="0004054F">
        <w:rPr>
          <w:rFonts w:ascii="Arial" w:hAnsi="Arial" w:cs="Arial"/>
          <w:i/>
          <w:sz w:val="24"/>
          <w:szCs w:val="24"/>
        </w:rPr>
        <w:t>πολυτεκνική</w:t>
      </w:r>
      <w:proofErr w:type="spellEnd"/>
      <w:r w:rsidRPr="0004054F">
        <w:rPr>
          <w:rFonts w:ascii="Arial" w:hAnsi="Arial" w:cs="Arial"/>
          <w:i/>
          <w:sz w:val="24"/>
          <w:szCs w:val="24"/>
        </w:rPr>
        <w:t xml:space="preserve"> ιδιότητα, </w:t>
      </w:r>
      <w:proofErr w:type="spellStart"/>
      <w:r w:rsidRPr="0004054F">
        <w:rPr>
          <w:rFonts w:ascii="Arial" w:hAnsi="Arial" w:cs="Arial"/>
          <w:i/>
          <w:sz w:val="24"/>
          <w:szCs w:val="24"/>
        </w:rPr>
        <w:t>τριτεκνική</w:t>
      </w:r>
      <w:proofErr w:type="spellEnd"/>
      <w:r w:rsidRPr="0004054F">
        <w:rPr>
          <w:rFonts w:ascii="Arial" w:hAnsi="Arial" w:cs="Arial"/>
          <w:i/>
          <w:sz w:val="24"/>
          <w:szCs w:val="24"/>
        </w:rPr>
        <w:t xml:space="preserve"> ιδιότητα, μονογονεϊκή ιδιότητα, αριθμός ανήλικων τέκνων, βαθμός τίτλου σπουδών, διδακτορικό δίπλωμα, αυτοτελής μεταπτυχιακός τίτλος, ενιαίος και αδιάσπαστος τίτλος μεταπτυχιακού επιπέδου (</w:t>
      </w:r>
      <w:r w:rsidRPr="0004054F">
        <w:rPr>
          <w:rFonts w:ascii="Arial" w:hAnsi="Arial" w:cs="Arial"/>
          <w:i/>
          <w:sz w:val="24"/>
          <w:szCs w:val="24"/>
          <w:lang w:val="en-US"/>
        </w:rPr>
        <w:t>integrated</w:t>
      </w:r>
      <w:r w:rsidRPr="0004054F">
        <w:rPr>
          <w:rFonts w:ascii="Arial" w:hAnsi="Arial" w:cs="Arial"/>
          <w:i/>
          <w:sz w:val="24"/>
          <w:szCs w:val="24"/>
        </w:rPr>
        <w:t xml:space="preserve"> </w:t>
      </w:r>
      <w:r w:rsidRPr="0004054F">
        <w:rPr>
          <w:rFonts w:ascii="Arial" w:hAnsi="Arial" w:cs="Arial"/>
          <w:i/>
          <w:sz w:val="24"/>
          <w:szCs w:val="24"/>
          <w:lang w:val="en-US"/>
        </w:rPr>
        <w:t>master</w:t>
      </w:r>
      <w:r w:rsidRPr="0004054F">
        <w:rPr>
          <w:rFonts w:ascii="Arial" w:hAnsi="Arial" w:cs="Arial"/>
          <w:i/>
          <w:sz w:val="24"/>
          <w:szCs w:val="24"/>
        </w:rPr>
        <w:t>), δεύτερος τίτλος σπουδών, εμπειρία, αναπηρία υποψηφίου, αναπηρία συγγενικού ατόμου)</w:t>
      </w:r>
      <w:r w:rsidRPr="0004054F">
        <w:rPr>
          <w:rFonts w:ascii="Arial" w:hAnsi="Arial" w:cs="Arial"/>
          <w:sz w:val="24"/>
          <w:szCs w:val="24"/>
        </w:rPr>
        <w:t>.</w:t>
      </w:r>
    </w:p>
    <w:p w:rsidR="006F4AB9" w:rsidRPr="009F22DE" w:rsidRDefault="006F4AB9" w:rsidP="006F4AB9">
      <w:pPr>
        <w:pStyle w:val="ac"/>
        <w:spacing w:line="240" w:lineRule="auto"/>
        <w:rPr>
          <w:rFonts w:ascii="Arial" w:hAnsi="Arial" w:cs="Arial"/>
          <w:sz w:val="24"/>
          <w:szCs w:val="24"/>
        </w:rPr>
      </w:pPr>
      <w:r w:rsidRPr="009F22DE">
        <w:rPr>
          <w:rFonts w:ascii="Arial" w:hAnsi="Arial" w:cs="Arial"/>
          <w:sz w:val="24"/>
          <w:szCs w:val="24"/>
        </w:rPr>
        <w:t xml:space="preserve">3. Στην περίπτωση </w:t>
      </w:r>
      <w:r w:rsidRPr="009F22DE">
        <w:rPr>
          <w:rFonts w:ascii="Arial" w:hAnsi="Arial" w:cs="Arial"/>
          <w:b/>
          <w:sz w:val="24"/>
          <w:szCs w:val="24"/>
        </w:rPr>
        <w:t>ισοβαθμίας</w:t>
      </w:r>
      <w:r w:rsidRPr="009F22DE">
        <w:rPr>
          <w:rFonts w:ascii="Arial" w:hAnsi="Arial" w:cs="Arial"/>
          <w:sz w:val="24"/>
          <w:szCs w:val="24"/>
        </w:rPr>
        <w:t xml:space="preserve"> υποψηφίων στη συνολική βαθμολογία προηγείται αυτός που έχει τις περισσότερες μονάδες στο πρώτο βαθμολογούμενο κριτήριο </w:t>
      </w:r>
      <w:r w:rsidRPr="009F22DE">
        <w:rPr>
          <w:rFonts w:ascii="Arial" w:hAnsi="Arial" w:cs="Arial"/>
          <w:i/>
          <w:sz w:val="24"/>
          <w:szCs w:val="24"/>
        </w:rPr>
        <w:t>(χρόνος ανεργίας)</w:t>
      </w:r>
      <w:r w:rsidRPr="009F22DE">
        <w:rPr>
          <w:rFonts w:ascii="Arial" w:hAnsi="Arial" w:cs="Arial"/>
          <w:sz w:val="24"/>
          <w:szCs w:val="24"/>
        </w:rPr>
        <w:t xml:space="preserve"> και, αν αυτές συμπίπτουν, αυτός που έχει τις περισσότερες μονάδες στο δεύτερο κριτήριο </w:t>
      </w:r>
      <w:r w:rsidRPr="0004054F">
        <w:rPr>
          <w:rFonts w:ascii="Arial" w:hAnsi="Arial" w:cs="Arial"/>
          <w:i/>
          <w:sz w:val="24"/>
          <w:szCs w:val="24"/>
        </w:rPr>
        <w:t>(πολύτεκνος γονέας και τέκνο πολύτεκνης οικογένειας</w:t>
      </w:r>
      <w:r w:rsidRPr="009F22DE">
        <w:rPr>
          <w:rFonts w:ascii="Arial" w:hAnsi="Arial" w:cs="Arial"/>
          <w:i/>
          <w:sz w:val="24"/>
          <w:szCs w:val="24"/>
        </w:rPr>
        <w:t>)</w:t>
      </w:r>
      <w:r w:rsidRPr="009F22DE">
        <w:rPr>
          <w:rFonts w:ascii="Arial" w:hAnsi="Arial" w:cs="Arial"/>
          <w:sz w:val="24"/>
          <w:szCs w:val="24"/>
        </w:rPr>
        <w:t xml:space="preserve"> και ούτω καθεξής. Αν </w:t>
      </w:r>
      <w:r w:rsidRPr="0004054F">
        <w:rPr>
          <w:rFonts w:ascii="Arial" w:hAnsi="Arial" w:cs="Arial"/>
          <w:sz w:val="24"/>
          <w:szCs w:val="24"/>
        </w:rPr>
        <w:t>οι υποψήφιοι και πάλι ισοβαθμούν, προηγείται  ο μεγαλύτερος στην ηλικία με βάση την ημερομηνία γέννησής του, ενώ, αν εξαντληθούν όλα τα παραπάνω κριτήρια,</w:t>
      </w:r>
      <w:r>
        <w:rPr>
          <w:rFonts w:ascii="Arial" w:hAnsi="Arial" w:cs="Arial"/>
          <w:sz w:val="24"/>
          <w:szCs w:val="24"/>
        </w:rPr>
        <w:t xml:space="preserve"> η </w:t>
      </w:r>
      <w:r w:rsidRPr="009F22DE">
        <w:rPr>
          <w:rFonts w:ascii="Arial" w:hAnsi="Arial" w:cs="Arial"/>
          <w:sz w:val="24"/>
          <w:szCs w:val="24"/>
        </w:rPr>
        <w:t xml:space="preserve">μεταξύ </w:t>
      </w:r>
      <w:r>
        <w:rPr>
          <w:rFonts w:ascii="Arial" w:hAnsi="Arial" w:cs="Arial"/>
          <w:sz w:val="24"/>
          <w:szCs w:val="24"/>
        </w:rPr>
        <w:t xml:space="preserve">τους σειρά </w:t>
      </w:r>
      <w:r w:rsidRPr="009F22DE">
        <w:rPr>
          <w:rFonts w:ascii="Arial" w:hAnsi="Arial" w:cs="Arial"/>
          <w:sz w:val="24"/>
          <w:szCs w:val="24"/>
        </w:rPr>
        <w:t>καθορίζεται με δημόσια κλήρωση.</w:t>
      </w:r>
    </w:p>
    <w:p w:rsidR="00A225D7" w:rsidRDefault="00A225D7" w:rsidP="00A225D7">
      <w:pPr>
        <w:pStyle w:val="ac"/>
        <w:spacing w:before="60" w:line="240" w:lineRule="auto"/>
        <w:rPr>
          <w:rFonts w:eastAsia="Wingdings"/>
        </w:rPr>
      </w:pPr>
    </w:p>
    <w:p w:rsidR="006F4AB9" w:rsidRDefault="006F4AB9" w:rsidP="006F4AB9">
      <w:pPr>
        <w:pBdr>
          <w:top w:val="single" w:sz="4" w:space="1" w:color="auto"/>
          <w:left w:val="single" w:sz="4" w:space="4" w:color="auto"/>
          <w:bottom w:val="single" w:sz="4" w:space="1" w:color="auto"/>
          <w:right w:val="single" w:sz="4" w:space="4" w:color="auto"/>
        </w:pBdr>
        <w:tabs>
          <w:tab w:val="left" w:pos="0"/>
          <w:tab w:val="left" w:pos="567"/>
        </w:tabs>
        <w:spacing w:before="120"/>
        <w:jc w:val="both"/>
        <w:rPr>
          <w:rFonts w:ascii="Arial" w:hAnsi="Arial" w:cs="Arial"/>
          <w:i/>
          <w:szCs w:val="24"/>
        </w:rPr>
      </w:pPr>
      <w:r w:rsidRPr="00FB53B3">
        <w:rPr>
          <w:rFonts w:ascii="Arial" w:hAnsi="Arial" w:cs="Arial"/>
          <w:b/>
          <w:szCs w:val="24"/>
        </w:rPr>
        <w:t xml:space="preserve">Για </w:t>
      </w:r>
      <w:r>
        <w:rPr>
          <w:rFonts w:ascii="Arial" w:hAnsi="Arial" w:cs="Arial"/>
          <w:b/>
          <w:szCs w:val="24"/>
        </w:rPr>
        <w:t xml:space="preserve">όλους τους κωδικούς θέσεων, </w:t>
      </w:r>
      <w:r w:rsidRPr="00FB53B3">
        <w:rPr>
          <w:rFonts w:ascii="Arial" w:hAnsi="Arial" w:cs="Arial"/>
          <w:b/>
        </w:rPr>
        <w:t>προτάσσονται</w:t>
      </w:r>
      <w:r w:rsidRPr="00FB53B3">
        <w:rPr>
          <w:rFonts w:ascii="Arial" w:hAnsi="Arial" w:cs="Arial"/>
        </w:rPr>
        <w:t xml:space="preserve"> των λοιπών υποψηφίων, </w:t>
      </w:r>
      <w:r w:rsidRPr="00831EF2">
        <w:rPr>
          <w:rFonts w:ascii="Arial" w:hAnsi="Arial" w:cs="Arial"/>
        </w:rPr>
        <w:t>που ανήκουν στον ίδιο πίνακα προσόντων,</w:t>
      </w:r>
      <w:r w:rsidRPr="002B2C20">
        <w:rPr>
          <w:rFonts w:ascii="Arial" w:hAnsi="Arial" w:cs="Arial"/>
        </w:rPr>
        <w:t xml:space="preserve"> ανεξάρτητα από το σύνολο των μονάδων που συγκεντρώνουν, </w:t>
      </w:r>
      <w:r w:rsidRPr="002B2C20">
        <w:rPr>
          <w:rFonts w:ascii="Arial" w:hAnsi="Arial" w:cs="Arial"/>
          <w:b/>
        </w:rPr>
        <w:t xml:space="preserve">οι μόνιμοι κάτοικοι </w:t>
      </w:r>
      <w:r w:rsidRPr="002B2C20">
        <w:rPr>
          <w:rFonts w:ascii="Arial" w:hAnsi="Arial" w:cs="Arial"/>
          <w:szCs w:val="24"/>
        </w:rPr>
        <w:t xml:space="preserve"> </w:t>
      </w:r>
      <w:r>
        <w:rPr>
          <w:rFonts w:ascii="Arial" w:hAnsi="Arial" w:cs="Arial"/>
          <w:b/>
          <w:szCs w:val="24"/>
        </w:rPr>
        <w:t xml:space="preserve">του δήμου Πάρου </w:t>
      </w:r>
      <w:r w:rsidRPr="00380A35">
        <w:rPr>
          <w:rFonts w:ascii="Arial" w:hAnsi="Arial" w:cs="Arial"/>
          <w:b/>
          <w:bCs/>
          <w:i/>
          <w:szCs w:val="24"/>
        </w:rPr>
        <w:t>(</w:t>
      </w:r>
      <w:r>
        <w:rPr>
          <w:rFonts w:ascii="Arial" w:hAnsi="Arial" w:cs="Arial"/>
          <w:b/>
          <w:i/>
          <w:szCs w:val="24"/>
        </w:rPr>
        <w:t>περ. ζ’ του άρθρου 12 του Ν. 4765/2021 και της</w:t>
      </w:r>
      <w:r w:rsidRPr="00253C4C">
        <w:rPr>
          <w:rFonts w:ascii="Arial" w:hAnsi="Arial" w:cs="Arial"/>
          <w:b/>
          <w:i/>
          <w:szCs w:val="24"/>
        </w:rPr>
        <w:t xml:space="preserve"> υπ’ </w:t>
      </w:r>
      <w:proofErr w:type="spellStart"/>
      <w:r w:rsidRPr="00253C4C">
        <w:rPr>
          <w:rFonts w:ascii="Arial" w:hAnsi="Arial" w:cs="Arial"/>
          <w:b/>
          <w:i/>
          <w:szCs w:val="24"/>
        </w:rPr>
        <w:t>αριθμ</w:t>
      </w:r>
      <w:proofErr w:type="spellEnd"/>
      <w:r w:rsidRPr="00253C4C">
        <w:rPr>
          <w:rFonts w:ascii="Arial" w:hAnsi="Arial" w:cs="Arial"/>
          <w:b/>
          <w:i/>
          <w:szCs w:val="24"/>
        </w:rPr>
        <w:t xml:space="preserve">. </w:t>
      </w:r>
      <w:proofErr w:type="spellStart"/>
      <w:r w:rsidRPr="00253C4C">
        <w:rPr>
          <w:rFonts w:ascii="Arial" w:hAnsi="Arial" w:cs="Arial"/>
          <w:b/>
          <w:i/>
          <w:szCs w:val="24"/>
        </w:rPr>
        <w:t>πρωτ</w:t>
      </w:r>
      <w:proofErr w:type="spellEnd"/>
      <w:r w:rsidRPr="00253C4C">
        <w:rPr>
          <w:rFonts w:ascii="Arial" w:hAnsi="Arial" w:cs="Arial"/>
          <w:b/>
          <w:i/>
          <w:szCs w:val="24"/>
        </w:rPr>
        <w:t>.</w:t>
      </w:r>
      <w:r w:rsidRPr="00253C4C">
        <w:rPr>
          <w:rFonts w:ascii="Arial" w:hAnsi="Arial" w:cs="Arial"/>
          <w:i/>
          <w:szCs w:val="24"/>
        </w:rPr>
        <w:t xml:space="preserve"> </w:t>
      </w:r>
      <w:r>
        <w:rPr>
          <w:rFonts w:ascii="Arial" w:hAnsi="Arial" w:cs="Arial"/>
          <w:b/>
          <w:i/>
          <w:szCs w:val="24"/>
        </w:rPr>
        <w:t>ΔΙΠΑΑΔ/Φ.ΕΠ.1/835/οικ.</w:t>
      </w:r>
      <w:r w:rsidRPr="00253C4C">
        <w:rPr>
          <w:rFonts w:ascii="Arial" w:hAnsi="Arial" w:cs="Arial"/>
          <w:b/>
          <w:i/>
          <w:szCs w:val="24"/>
        </w:rPr>
        <w:t>8660/17-5-2021</w:t>
      </w:r>
      <w:r w:rsidRPr="00253C4C">
        <w:rPr>
          <w:rFonts w:ascii="Arial" w:hAnsi="Arial" w:cs="Arial"/>
          <w:i/>
          <w:szCs w:val="24"/>
        </w:rPr>
        <w:t xml:space="preserve"> διαπιστωτική</w:t>
      </w:r>
      <w:r>
        <w:rPr>
          <w:rFonts w:ascii="Arial" w:hAnsi="Arial" w:cs="Arial"/>
          <w:i/>
          <w:szCs w:val="24"/>
        </w:rPr>
        <w:t>ς</w:t>
      </w:r>
      <w:r w:rsidRPr="00253C4C">
        <w:rPr>
          <w:rFonts w:ascii="Arial" w:hAnsi="Arial" w:cs="Arial"/>
          <w:i/>
          <w:szCs w:val="24"/>
        </w:rPr>
        <w:t xml:space="preserve"> πράξη</w:t>
      </w:r>
      <w:r>
        <w:rPr>
          <w:rFonts w:ascii="Arial" w:hAnsi="Arial" w:cs="Arial"/>
          <w:i/>
          <w:szCs w:val="24"/>
        </w:rPr>
        <w:t>ς</w:t>
      </w:r>
      <w:r w:rsidRPr="00253C4C">
        <w:rPr>
          <w:rFonts w:ascii="Arial" w:hAnsi="Arial" w:cs="Arial"/>
          <w:i/>
          <w:szCs w:val="24"/>
        </w:rPr>
        <w:t xml:space="preserve"> του Υπουργού Εσωτερικών).</w:t>
      </w:r>
    </w:p>
    <w:p w:rsidR="00A225D7" w:rsidRDefault="00A225D7" w:rsidP="00A225D7">
      <w:pPr>
        <w:rPr>
          <w:rFonts w:ascii="Arial" w:hAnsi="Arial" w:cs="Arial"/>
          <w:b/>
          <w:szCs w:val="24"/>
          <w:u w:val="single"/>
        </w:rPr>
      </w:pPr>
    </w:p>
    <w:p w:rsidR="00A225D7" w:rsidRPr="00A93E4A" w:rsidRDefault="00A225D7" w:rsidP="00A225D7">
      <w:pPr>
        <w:rPr>
          <w:rFonts w:ascii="Arial" w:hAnsi="Arial" w:cs="Arial"/>
          <w:b/>
          <w:sz w:val="20"/>
        </w:rPr>
      </w:pPr>
    </w:p>
    <w:p w:rsidR="00A225D7" w:rsidRDefault="00A225D7" w:rsidP="00A225D7">
      <w:pPr>
        <w:pStyle w:val="a3"/>
        <w:tabs>
          <w:tab w:val="left" w:pos="567"/>
        </w:tabs>
        <w:ind w:left="0"/>
        <w:rPr>
          <w:rFonts w:ascii="Arial" w:eastAsia="Wingdings" w:hAnsi="Arial" w:cs="Arial"/>
          <w:b/>
          <w:u w:val="single"/>
        </w:rPr>
      </w:pPr>
      <w:r>
        <w:rPr>
          <w:rFonts w:ascii="Arial" w:eastAsia="Wingdings" w:hAnsi="Arial" w:cs="Arial"/>
          <w:b/>
          <w:u w:val="single"/>
        </w:rPr>
        <w:t>ΚΕΦΑΛΑΙΟ ΤΕΤΑΡΤΟ: Ανάρτηση πινάκων και υποβολή ενστάσεων</w:t>
      </w:r>
    </w:p>
    <w:p w:rsidR="006F4AB9" w:rsidRPr="008305DE" w:rsidRDefault="006F4AB9" w:rsidP="006F4AB9">
      <w:pPr>
        <w:pStyle w:val="a3"/>
        <w:tabs>
          <w:tab w:val="left" w:pos="567"/>
        </w:tabs>
        <w:spacing w:before="120"/>
        <w:ind w:left="0"/>
        <w:jc w:val="both"/>
        <w:rPr>
          <w:rFonts w:ascii="Arial" w:hAnsi="Arial" w:cs="Arial"/>
          <w:bCs/>
          <w:sz w:val="24"/>
          <w:szCs w:val="24"/>
        </w:rPr>
      </w:pPr>
      <w:r w:rsidRPr="003E21DC">
        <w:rPr>
          <w:rFonts w:ascii="Arial" w:hAnsi="Arial" w:cs="Arial"/>
          <w:sz w:val="24"/>
          <w:szCs w:val="24"/>
        </w:rPr>
        <w:t>Η υπηρεσία</w:t>
      </w:r>
      <w:r w:rsidRPr="009F22DE">
        <w:rPr>
          <w:rFonts w:ascii="Arial" w:hAnsi="Arial" w:cs="Arial"/>
          <w:sz w:val="24"/>
          <w:szCs w:val="24"/>
        </w:rPr>
        <w:t xml:space="preserve"> μας </w:t>
      </w:r>
      <w:r w:rsidRPr="009F22DE">
        <w:rPr>
          <w:rFonts w:ascii="Arial" w:hAnsi="Arial" w:cs="Arial"/>
          <w:b/>
          <w:bCs/>
          <w:sz w:val="24"/>
          <w:szCs w:val="24"/>
        </w:rPr>
        <w:t>θα αναρτήσει,</w:t>
      </w:r>
      <w:r w:rsidRPr="009F22DE">
        <w:rPr>
          <w:rFonts w:ascii="Arial" w:hAnsi="Arial" w:cs="Arial"/>
          <w:sz w:val="24"/>
          <w:szCs w:val="24"/>
        </w:rPr>
        <w:t xml:space="preserve"> </w:t>
      </w:r>
      <w:r w:rsidRPr="0004054F">
        <w:rPr>
          <w:rFonts w:ascii="Arial" w:hAnsi="Arial" w:cs="Arial"/>
          <w:b/>
          <w:sz w:val="24"/>
          <w:szCs w:val="24"/>
        </w:rPr>
        <w:t xml:space="preserve">εντός τριάντα (30) ημερών </w:t>
      </w:r>
      <w:r w:rsidRPr="0004054F">
        <w:rPr>
          <w:rFonts w:ascii="Arial" w:hAnsi="Arial" w:cs="Arial"/>
          <w:sz w:val="24"/>
          <w:szCs w:val="24"/>
        </w:rPr>
        <w:t>από την ημερομηνία λήξης</w:t>
      </w:r>
      <w:r>
        <w:rPr>
          <w:rFonts w:ascii="Arial" w:hAnsi="Arial" w:cs="Arial"/>
          <w:sz w:val="24"/>
          <w:szCs w:val="24"/>
        </w:rPr>
        <w:t xml:space="preserve"> </w:t>
      </w:r>
      <w:r w:rsidRPr="0004054F">
        <w:rPr>
          <w:rFonts w:ascii="Arial" w:hAnsi="Arial" w:cs="Arial"/>
          <w:sz w:val="24"/>
          <w:szCs w:val="24"/>
        </w:rPr>
        <w:t>προθεσμίας</w:t>
      </w:r>
      <w:r>
        <w:rPr>
          <w:rFonts w:ascii="Arial" w:hAnsi="Arial" w:cs="Arial"/>
          <w:sz w:val="24"/>
          <w:szCs w:val="24"/>
        </w:rPr>
        <w:t xml:space="preserve"> υποβολής των αιτήσεων</w:t>
      </w:r>
      <w:r w:rsidRPr="006F4AB9">
        <w:rPr>
          <w:rFonts w:ascii="Arial" w:hAnsi="Arial" w:cs="Arial"/>
          <w:bCs/>
          <w:sz w:val="24"/>
          <w:szCs w:val="24"/>
        </w:rPr>
        <w:t>,</w:t>
      </w:r>
      <w:r w:rsidRPr="009F22DE">
        <w:rPr>
          <w:rFonts w:ascii="Arial" w:hAnsi="Arial" w:cs="Arial"/>
          <w:sz w:val="24"/>
          <w:szCs w:val="24"/>
        </w:rPr>
        <w:t xml:space="preserve"> </w:t>
      </w:r>
      <w:r w:rsidRPr="009F22DE">
        <w:rPr>
          <w:rFonts w:ascii="Arial" w:hAnsi="Arial" w:cs="Arial"/>
          <w:b/>
          <w:bCs/>
          <w:sz w:val="24"/>
          <w:szCs w:val="24"/>
        </w:rPr>
        <w:t xml:space="preserve">τους </w:t>
      </w:r>
      <w:r>
        <w:rPr>
          <w:rFonts w:ascii="Arial" w:hAnsi="Arial" w:cs="Arial"/>
          <w:b/>
          <w:bCs/>
          <w:sz w:val="24"/>
          <w:szCs w:val="24"/>
        </w:rPr>
        <w:t xml:space="preserve">προσωρινούς </w:t>
      </w:r>
      <w:r w:rsidRPr="009F22DE">
        <w:rPr>
          <w:rFonts w:ascii="Arial" w:hAnsi="Arial" w:cs="Arial"/>
          <w:b/>
          <w:bCs/>
          <w:sz w:val="24"/>
          <w:szCs w:val="24"/>
        </w:rPr>
        <w:t>πίνακες κατάταξης</w:t>
      </w:r>
      <w:r>
        <w:rPr>
          <w:rFonts w:ascii="Arial" w:hAnsi="Arial" w:cs="Arial"/>
          <w:b/>
          <w:bCs/>
          <w:sz w:val="24"/>
          <w:szCs w:val="24"/>
        </w:rPr>
        <w:t>,</w:t>
      </w:r>
      <w:r w:rsidRPr="009F22DE">
        <w:rPr>
          <w:rFonts w:ascii="Arial" w:hAnsi="Arial" w:cs="Arial"/>
          <w:sz w:val="24"/>
          <w:szCs w:val="24"/>
        </w:rPr>
        <w:t xml:space="preserve"> </w:t>
      </w:r>
      <w:r w:rsidRPr="0004054F">
        <w:rPr>
          <w:rFonts w:ascii="Arial" w:hAnsi="Arial" w:cs="Arial"/>
          <w:b/>
          <w:sz w:val="24"/>
          <w:szCs w:val="24"/>
        </w:rPr>
        <w:t xml:space="preserve">απορριπτέων και </w:t>
      </w:r>
      <w:proofErr w:type="spellStart"/>
      <w:r w:rsidRPr="0004054F">
        <w:rPr>
          <w:rFonts w:ascii="Arial" w:hAnsi="Arial" w:cs="Arial"/>
          <w:b/>
          <w:sz w:val="24"/>
          <w:szCs w:val="24"/>
        </w:rPr>
        <w:t>προσληπτέων</w:t>
      </w:r>
      <w:proofErr w:type="spellEnd"/>
      <w:r w:rsidRPr="009F22DE">
        <w:rPr>
          <w:rFonts w:ascii="Arial" w:hAnsi="Arial" w:cs="Arial"/>
          <w:b/>
          <w:sz w:val="24"/>
          <w:szCs w:val="24"/>
        </w:rPr>
        <w:t xml:space="preserve"> </w:t>
      </w:r>
      <w:r>
        <w:rPr>
          <w:rFonts w:ascii="Arial" w:hAnsi="Arial" w:cs="Arial"/>
          <w:sz w:val="24"/>
          <w:szCs w:val="24"/>
        </w:rPr>
        <w:t xml:space="preserve">στο κατάστημα των γραφείων μας </w:t>
      </w:r>
      <w:r w:rsidRPr="0004054F">
        <w:rPr>
          <w:rFonts w:ascii="Arial" w:hAnsi="Arial" w:cs="Arial"/>
          <w:sz w:val="24"/>
          <w:szCs w:val="24"/>
        </w:rPr>
        <w:t>και στον διαδικτυακό μας τόπο</w:t>
      </w:r>
      <w:r>
        <w:rPr>
          <w:rFonts w:ascii="Arial" w:hAnsi="Arial" w:cs="Arial"/>
          <w:sz w:val="24"/>
          <w:szCs w:val="24"/>
        </w:rPr>
        <w:t xml:space="preserve"> </w:t>
      </w:r>
      <w:r w:rsidRPr="00306980">
        <w:rPr>
          <w:rFonts w:ascii="Arial" w:hAnsi="Arial" w:cs="Arial"/>
          <w:sz w:val="24"/>
          <w:szCs w:val="24"/>
        </w:rPr>
        <w:t xml:space="preserve">τους οποίους πρέπει να αποστείλει </w:t>
      </w:r>
      <w:r w:rsidRPr="00306980">
        <w:rPr>
          <w:rFonts w:ascii="Arial" w:hAnsi="Arial" w:cs="Arial"/>
          <w:b/>
          <w:sz w:val="24"/>
          <w:szCs w:val="24"/>
          <w:u w:val="single"/>
        </w:rPr>
        <w:t>άμεσα</w:t>
      </w:r>
      <w:r w:rsidRPr="00306980">
        <w:rPr>
          <w:rFonts w:ascii="Arial" w:hAnsi="Arial" w:cs="Arial"/>
          <w:sz w:val="24"/>
          <w:szCs w:val="24"/>
        </w:rPr>
        <w:t xml:space="preserve"> για έλεγχο στο ΑΣΕΠ</w:t>
      </w:r>
      <w:r w:rsidRPr="009F22DE">
        <w:rPr>
          <w:rFonts w:ascii="Arial" w:hAnsi="Arial" w:cs="Arial"/>
          <w:sz w:val="24"/>
          <w:szCs w:val="24"/>
        </w:rPr>
        <w:t xml:space="preserve">, ενώ θα συνταχθεί </w:t>
      </w:r>
      <w:r w:rsidRPr="009F22DE">
        <w:rPr>
          <w:rFonts w:ascii="Arial" w:hAnsi="Arial" w:cs="Arial"/>
          <w:b/>
          <w:sz w:val="24"/>
          <w:szCs w:val="24"/>
          <w:u w:val="single"/>
        </w:rPr>
        <w:t>και</w:t>
      </w:r>
      <w:r w:rsidRPr="009F22DE">
        <w:rPr>
          <w:rFonts w:ascii="Arial" w:hAnsi="Arial" w:cs="Arial"/>
          <w:sz w:val="24"/>
          <w:szCs w:val="24"/>
        </w:rPr>
        <w:t xml:space="preserve"> </w:t>
      </w:r>
      <w:r w:rsidRPr="009F22DE">
        <w:rPr>
          <w:rFonts w:ascii="Arial" w:hAnsi="Arial" w:cs="Arial"/>
          <w:b/>
          <w:sz w:val="24"/>
          <w:szCs w:val="24"/>
        </w:rPr>
        <w:t>σχετικό</w:t>
      </w:r>
      <w:r w:rsidRPr="009F22DE">
        <w:rPr>
          <w:rFonts w:ascii="Arial" w:hAnsi="Arial" w:cs="Arial"/>
          <w:sz w:val="24"/>
          <w:szCs w:val="24"/>
        </w:rPr>
        <w:t xml:space="preserve"> </w:t>
      </w:r>
      <w:r w:rsidRPr="009F22DE">
        <w:rPr>
          <w:rFonts w:ascii="Arial" w:hAnsi="Arial" w:cs="Arial"/>
          <w:b/>
          <w:sz w:val="24"/>
          <w:szCs w:val="24"/>
        </w:rPr>
        <w:t xml:space="preserve">πρακτικό ανάρτησης </w:t>
      </w:r>
      <w:r w:rsidRPr="009F22DE">
        <w:rPr>
          <w:rFonts w:ascii="Arial" w:hAnsi="Arial" w:cs="Arial"/>
          <w:sz w:val="24"/>
          <w:szCs w:val="24"/>
        </w:rPr>
        <w:t xml:space="preserve">(σύμφωνα με </w:t>
      </w:r>
      <w:r w:rsidRPr="009071D8">
        <w:rPr>
          <w:rFonts w:ascii="Arial" w:hAnsi="Arial" w:cs="Arial"/>
          <w:sz w:val="24"/>
          <w:szCs w:val="24"/>
        </w:rPr>
        <w:t>την παρ. 5 του άρθρου 41 του Ν. 4765/2021</w:t>
      </w:r>
      <w:r w:rsidRPr="009F22DE">
        <w:rPr>
          <w:rFonts w:ascii="Arial" w:hAnsi="Arial" w:cs="Arial"/>
          <w:sz w:val="24"/>
          <w:szCs w:val="24"/>
        </w:rPr>
        <w:t xml:space="preserve">) το οποίο θα υπογραφεί από δύο (2) υπαλλήλους της υπηρεσίας. Το πρακτικό αυτό θα αποσταλεί </w:t>
      </w:r>
      <w:r w:rsidRPr="009F22DE">
        <w:rPr>
          <w:rFonts w:ascii="Arial" w:hAnsi="Arial" w:cs="Arial"/>
          <w:b/>
          <w:sz w:val="24"/>
          <w:szCs w:val="24"/>
          <w:u w:val="single"/>
        </w:rPr>
        <w:t>αυθημερόν</w:t>
      </w:r>
      <w:r w:rsidRPr="009F22DE">
        <w:rPr>
          <w:rFonts w:ascii="Arial" w:hAnsi="Arial" w:cs="Arial"/>
          <w:sz w:val="24"/>
          <w:szCs w:val="24"/>
        </w:rPr>
        <w:t xml:space="preserve"> στο ΑΣΕΠ </w:t>
      </w:r>
      <w:r w:rsidRPr="009F22DE">
        <w:rPr>
          <w:rFonts w:ascii="Arial" w:hAnsi="Arial" w:cs="Arial"/>
          <w:bCs/>
          <w:sz w:val="24"/>
          <w:szCs w:val="24"/>
        </w:rPr>
        <w:t xml:space="preserve">στο </w:t>
      </w:r>
      <w:r w:rsidRPr="009F22DE">
        <w:rPr>
          <w:rFonts w:ascii="Arial" w:hAnsi="Arial" w:cs="Arial"/>
          <w:bCs/>
          <w:sz w:val="24"/>
          <w:szCs w:val="24"/>
          <w:lang w:val="en-US"/>
        </w:rPr>
        <w:t>e</w:t>
      </w:r>
      <w:r w:rsidRPr="009F22DE">
        <w:rPr>
          <w:rFonts w:ascii="Arial" w:hAnsi="Arial" w:cs="Arial"/>
          <w:bCs/>
          <w:sz w:val="24"/>
          <w:szCs w:val="24"/>
        </w:rPr>
        <w:t>-</w:t>
      </w:r>
      <w:proofErr w:type="spellStart"/>
      <w:r w:rsidRPr="009F22DE">
        <w:rPr>
          <w:rFonts w:ascii="Arial" w:hAnsi="Arial" w:cs="Arial"/>
          <w:bCs/>
          <w:sz w:val="24"/>
          <w:szCs w:val="24"/>
        </w:rPr>
        <w:t>mail</w:t>
      </w:r>
      <w:proofErr w:type="spellEnd"/>
      <w:r w:rsidRPr="009F22DE">
        <w:rPr>
          <w:rFonts w:ascii="Arial" w:hAnsi="Arial" w:cs="Arial"/>
          <w:bCs/>
          <w:sz w:val="24"/>
          <w:szCs w:val="24"/>
        </w:rPr>
        <w:t xml:space="preserve">: </w:t>
      </w:r>
      <w:hyperlink r:id="rId13" w:history="1">
        <w:r w:rsidRPr="00E70355">
          <w:rPr>
            <w:rStyle w:val="-"/>
            <w:rFonts w:ascii="Arial" w:hAnsi="Arial" w:cs="Arial"/>
            <w:b/>
            <w:bCs/>
            <w:sz w:val="24"/>
            <w:szCs w:val="24"/>
          </w:rPr>
          <w:t>sox@asep.gr</w:t>
        </w:r>
      </w:hyperlink>
      <w:r w:rsidRPr="008305DE">
        <w:rPr>
          <w:rFonts w:ascii="Arial" w:hAnsi="Arial" w:cs="Arial"/>
          <w:bCs/>
          <w:sz w:val="24"/>
          <w:szCs w:val="24"/>
        </w:rPr>
        <w:t>.</w:t>
      </w:r>
    </w:p>
    <w:p w:rsidR="006F4AB9" w:rsidRPr="006F4AB9" w:rsidRDefault="006F4AB9" w:rsidP="006F4AB9">
      <w:pPr>
        <w:pStyle w:val="a3"/>
        <w:tabs>
          <w:tab w:val="left" w:pos="567"/>
        </w:tabs>
        <w:spacing w:before="120"/>
        <w:ind w:left="0"/>
        <w:jc w:val="both"/>
        <w:rPr>
          <w:rFonts w:ascii="Arial" w:hAnsi="Arial" w:cs="Arial"/>
          <w:bCs/>
          <w:sz w:val="24"/>
          <w:szCs w:val="24"/>
        </w:rPr>
      </w:pPr>
      <w:r w:rsidRPr="0039042D">
        <w:rPr>
          <w:rFonts w:ascii="Arial" w:hAnsi="Arial" w:cs="Arial"/>
          <w:bCs/>
          <w:sz w:val="24"/>
          <w:szCs w:val="24"/>
        </w:rPr>
        <w:t xml:space="preserve">Κατά των πινάκων αυτών, επιτρέπεται στους ενδιαφερόμενους η άσκηση </w:t>
      </w:r>
      <w:r w:rsidRPr="0039042D">
        <w:rPr>
          <w:rFonts w:ascii="Arial" w:hAnsi="Arial" w:cs="Arial"/>
          <w:b/>
          <w:bCs/>
          <w:sz w:val="24"/>
          <w:szCs w:val="24"/>
        </w:rPr>
        <w:t>ένστασης</w:t>
      </w:r>
      <w:r w:rsidRPr="0039042D">
        <w:rPr>
          <w:rFonts w:ascii="Arial" w:hAnsi="Arial" w:cs="Arial"/>
          <w:bCs/>
          <w:sz w:val="24"/>
          <w:szCs w:val="24"/>
        </w:rPr>
        <w:t xml:space="preserve">, μέσα σε αποκλειστική </w:t>
      </w:r>
      <w:r w:rsidRPr="0039042D">
        <w:rPr>
          <w:rFonts w:ascii="Arial" w:hAnsi="Arial" w:cs="Arial"/>
          <w:b/>
          <w:bCs/>
          <w:sz w:val="24"/>
          <w:szCs w:val="24"/>
        </w:rPr>
        <w:t>προθεσμία δέκα (10) ημερών (υπολογιζόμενες ημερολογιακά)</w:t>
      </w:r>
      <w:r w:rsidRPr="0039042D">
        <w:rPr>
          <w:rFonts w:ascii="Arial" w:hAnsi="Arial" w:cs="Arial"/>
          <w:bCs/>
          <w:sz w:val="24"/>
          <w:szCs w:val="24"/>
        </w:rPr>
        <w:t xml:space="preserve">, η οποία αρχίζει από την επόμενη ημέρα </w:t>
      </w:r>
      <w:r w:rsidRPr="009071D8">
        <w:rPr>
          <w:rFonts w:ascii="Arial" w:hAnsi="Arial" w:cs="Arial"/>
          <w:bCs/>
          <w:sz w:val="24"/>
          <w:szCs w:val="24"/>
        </w:rPr>
        <w:t>της ανάρτησής τους στον διαδικτυακό μας τόπο</w:t>
      </w:r>
      <w:r>
        <w:rPr>
          <w:rFonts w:ascii="Arial" w:hAnsi="Arial" w:cs="Arial"/>
          <w:bCs/>
          <w:sz w:val="24"/>
          <w:szCs w:val="24"/>
        </w:rPr>
        <w:t>.</w:t>
      </w:r>
      <w:r w:rsidRPr="0039042D">
        <w:rPr>
          <w:rFonts w:ascii="Arial" w:hAnsi="Arial" w:cs="Arial"/>
          <w:bCs/>
          <w:sz w:val="24"/>
          <w:szCs w:val="24"/>
        </w:rPr>
        <w:t xml:space="preserve"> Η ένσταση </w:t>
      </w:r>
      <w:r w:rsidRPr="00091360">
        <w:rPr>
          <w:rFonts w:ascii="Arial" w:hAnsi="Arial" w:cs="Arial"/>
          <w:b/>
          <w:bCs/>
          <w:sz w:val="24"/>
          <w:szCs w:val="24"/>
        </w:rPr>
        <w:t>υποβάλλεται αποκλειστικά με ηλεκτρονικό τρόπο στο ΑΣΕΠ</w:t>
      </w:r>
      <w:r w:rsidRPr="0039042D">
        <w:rPr>
          <w:rFonts w:ascii="Arial" w:hAnsi="Arial" w:cs="Arial"/>
          <w:b/>
          <w:bCs/>
          <w:sz w:val="24"/>
          <w:szCs w:val="24"/>
        </w:rPr>
        <w:t xml:space="preserve"> στη διεύθυνση ηλεκτρονικού ταχυδρομείου</w:t>
      </w:r>
      <w:r w:rsidRPr="0039042D">
        <w:rPr>
          <w:rFonts w:ascii="Arial" w:hAnsi="Arial" w:cs="Arial"/>
          <w:bCs/>
          <w:sz w:val="24"/>
          <w:szCs w:val="24"/>
        </w:rPr>
        <w:t xml:space="preserve"> </w:t>
      </w:r>
      <w:r w:rsidRPr="0039042D">
        <w:rPr>
          <w:rFonts w:ascii="Arial" w:eastAsia="Wingdings" w:hAnsi="Arial" w:cs="Arial"/>
          <w:sz w:val="24"/>
          <w:szCs w:val="24"/>
        </w:rPr>
        <w:t>(</w:t>
      </w:r>
      <w:hyperlink r:id="rId14" w:history="1">
        <w:r w:rsidRPr="0039042D">
          <w:rPr>
            <w:rFonts w:ascii="Arial" w:eastAsia="Wingdings" w:hAnsi="Arial" w:cs="Arial"/>
            <w:color w:val="0000FF"/>
            <w:sz w:val="24"/>
            <w:szCs w:val="24"/>
            <w:u w:val="single"/>
            <w:lang w:val="en-US"/>
          </w:rPr>
          <w:t>prosl</w:t>
        </w:r>
        <w:r w:rsidRPr="0039042D">
          <w:rPr>
            <w:rFonts w:ascii="Arial" w:eastAsia="Wingdings" w:hAnsi="Arial" w:cs="Arial"/>
            <w:color w:val="0000FF"/>
            <w:sz w:val="24"/>
            <w:szCs w:val="24"/>
            <w:u w:val="single"/>
          </w:rPr>
          <w:t>.</w:t>
        </w:r>
        <w:r w:rsidRPr="0039042D">
          <w:rPr>
            <w:rFonts w:ascii="Arial" w:eastAsia="Wingdings" w:hAnsi="Arial" w:cs="Arial"/>
            <w:color w:val="0000FF"/>
            <w:sz w:val="24"/>
            <w:szCs w:val="24"/>
            <w:u w:val="single"/>
            <w:lang w:val="en-US"/>
          </w:rPr>
          <w:t>enstasi</w:t>
        </w:r>
        <w:r w:rsidRPr="0039042D">
          <w:rPr>
            <w:rFonts w:ascii="Arial" w:eastAsia="Wingdings" w:hAnsi="Arial" w:cs="Arial"/>
            <w:color w:val="0000FF"/>
            <w:sz w:val="24"/>
            <w:szCs w:val="24"/>
            <w:u w:val="single"/>
          </w:rPr>
          <w:t>@</w:t>
        </w:r>
        <w:r w:rsidRPr="0039042D">
          <w:rPr>
            <w:rFonts w:ascii="Arial" w:eastAsia="Wingdings" w:hAnsi="Arial" w:cs="Arial"/>
            <w:color w:val="0000FF"/>
            <w:sz w:val="24"/>
            <w:szCs w:val="24"/>
            <w:u w:val="single"/>
            <w:lang w:val="en-US"/>
          </w:rPr>
          <w:t>asep</w:t>
        </w:r>
        <w:r w:rsidRPr="0039042D">
          <w:rPr>
            <w:rFonts w:ascii="Arial" w:eastAsia="Wingdings" w:hAnsi="Arial" w:cs="Arial"/>
            <w:color w:val="0000FF"/>
            <w:sz w:val="24"/>
            <w:szCs w:val="24"/>
            <w:u w:val="single"/>
          </w:rPr>
          <w:t>.</w:t>
        </w:r>
        <w:r w:rsidRPr="0039042D">
          <w:rPr>
            <w:rFonts w:ascii="Arial" w:eastAsia="Wingdings" w:hAnsi="Arial" w:cs="Arial"/>
            <w:color w:val="0000FF"/>
            <w:sz w:val="24"/>
            <w:szCs w:val="24"/>
            <w:u w:val="single"/>
            <w:lang w:val="en-US"/>
          </w:rPr>
          <w:t>gr</w:t>
        </w:r>
      </w:hyperlink>
      <w:r w:rsidRPr="0039042D">
        <w:rPr>
          <w:rFonts w:ascii="Arial" w:eastAsia="Wingdings" w:hAnsi="Arial" w:cs="Arial"/>
          <w:sz w:val="24"/>
          <w:szCs w:val="24"/>
        </w:rPr>
        <w:t>)</w:t>
      </w:r>
      <w:r w:rsidRPr="00E65F5A">
        <w:rPr>
          <w:rFonts w:ascii="Arial" w:eastAsia="Wingdings" w:hAnsi="Arial" w:cs="Arial"/>
          <w:szCs w:val="24"/>
        </w:rPr>
        <w:t xml:space="preserve"> </w:t>
      </w:r>
      <w:r w:rsidRPr="0039042D">
        <w:rPr>
          <w:rFonts w:ascii="Arial" w:hAnsi="Arial" w:cs="Arial"/>
          <w:bCs/>
          <w:sz w:val="24"/>
          <w:szCs w:val="24"/>
        </w:rPr>
        <w:t xml:space="preserve">και, για να εξεταστεί, πρέπει να συνοδεύεται από αποδεικτικό καταβολής </w:t>
      </w:r>
      <w:r w:rsidRPr="0039042D">
        <w:rPr>
          <w:rFonts w:ascii="Arial" w:hAnsi="Arial" w:cs="Arial"/>
          <w:b/>
          <w:bCs/>
          <w:sz w:val="24"/>
          <w:szCs w:val="24"/>
        </w:rPr>
        <w:t>παραβόλου είκοσι ευρώ (20 €)</w:t>
      </w:r>
      <w:r w:rsidRPr="0039042D">
        <w:rPr>
          <w:rFonts w:ascii="Arial" w:hAnsi="Arial" w:cs="Arial"/>
          <w:bCs/>
          <w:sz w:val="24"/>
          <w:szCs w:val="24"/>
        </w:rPr>
        <w:t xml:space="preserve">, που έχει εκδοθεί </w:t>
      </w:r>
      <w:r w:rsidRPr="0039042D">
        <w:rPr>
          <w:rFonts w:ascii="Arial" w:hAnsi="Arial" w:cs="Arial"/>
          <w:b/>
          <w:bCs/>
          <w:sz w:val="24"/>
          <w:szCs w:val="24"/>
        </w:rPr>
        <w:t xml:space="preserve">είτε </w:t>
      </w:r>
      <w:r w:rsidRPr="0039042D">
        <w:rPr>
          <w:rFonts w:ascii="Arial" w:hAnsi="Arial" w:cs="Arial"/>
          <w:bCs/>
          <w:sz w:val="24"/>
          <w:szCs w:val="24"/>
        </w:rPr>
        <w:t>μέσω της εφαρμογής του ηλεκτρονικού παραβόλου (</w:t>
      </w:r>
      <w:r w:rsidRPr="0039042D">
        <w:rPr>
          <w:rFonts w:ascii="Arial" w:hAnsi="Arial" w:cs="Arial"/>
          <w:bCs/>
          <w:sz w:val="24"/>
          <w:szCs w:val="24"/>
          <w:lang w:val="en-US"/>
        </w:rPr>
        <w:t>e</w:t>
      </w:r>
      <w:r w:rsidRPr="0039042D">
        <w:rPr>
          <w:rFonts w:ascii="Arial" w:hAnsi="Arial" w:cs="Arial"/>
          <w:bCs/>
          <w:sz w:val="24"/>
          <w:szCs w:val="24"/>
        </w:rPr>
        <w:t>-παράβολο), βλ. λογότυπο «ΗΛΕΚΤΡΟΝΙΚΟ ΠΑΡΑΒΟΛΟ» στον διαδικτυακό τόπο του ΑΣΕΠ (</w:t>
      </w:r>
      <w:r w:rsidRPr="0039042D">
        <w:rPr>
          <w:rFonts w:ascii="Arial" w:hAnsi="Arial" w:cs="Arial"/>
          <w:bCs/>
          <w:sz w:val="24"/>
          <w:szCs w:val="24"/>
          <w:lang w:val="en-US"/>
        </w:rPr>
        <w:t>www</w:t>
      </w:r>
      <w:r w:rsidRPr="0039042D">
        <w:rPr>
          <w:rFonts w:ascii="Arial" w:hAnsi="Arial" w:cs="Arial"/>
          <w:bCs/>
          <w:sz w:val="24"/>
          <w:szCs w:val="24"/>
        </w:rPr>
        <w:t>.</w:t>
      </w:r>
      <w:proofErr w:type="spellStart"/>
      <w:r w:rsidRPr="0039042D">
        <w:rPr>
          <w:rFonts w:ascii="Arial" w:hAnsi="Arial" w:cs="Arial"/>
          <w:bCs/>
          <w:sz w:val="24"/>
          <w:szCs w:val="24"/>
          <w:lang w:val="en-US"/>
        </w:rPr>
        <w:t>asep</w:t>
      </w:r>
      <w:proofErr w:type="spellEnd"/>
      <w:r w:rsidRPr="0039042D">
        <w:rPr>
          <w:rFonts w:ascii="Arial" w:hAnsi="Arial" w:cs="Arial"/>
          <w:bCs/>
          <w:sz w:val="24"/>
          <w:szCs w:val="24"/>
        </w:rPr>
        <w:t>.</w:t>
      </w:r>
      <w:proofErr w:type="spellStart"/>
      <w:r w:rsidRPr="0039042D">
        <w:rPr>
          <w:rFonts w:ascii="Arial" w:hAnsi="Arial" w:cs="Arial"/>
          <w:bCs/>
          <w:sz w:val="24"/>
          <w:szCs w:val="24"/>
          <w:lang w:val="en-US"/>
        </w:rPr>
        <w:t>gr</w:t>
      </w:r>
      <w:proofErr w:type="spellEnd"/>
      <w:r w:rsidRPr="0039042D">
        <w:rPr>
          <w:rFonts w:ascii="Arial" w:hAnsi="Arial" w:cs="Arial"/>
          <w:bCs/>
          <w:sz w:val="24"/>
          <w:szCs w:val="24"/>
        </w:rPr>
        <w:t xml:space="preserve">), </w:t>
      </w:r>
      <w:r w:rsidRPr="0039042D">
        <w:rPr>
          <w:rFonts w:ascii="Arial" w:hAnsi="Arial" w:cs="Arial"/>
          <w:b/>
          <w:bCs/>
          <w:sz w:val="24"/>
          <w:szCs w:val="24"/>
        </w:rPr>
        <w:t xml:space="preserve">είτε </w:t>
      </w:r>
      <w:r w:rsidRPr="0039042D">
        <w:rPr>
          <w:rFonts w:ascii="Arial" w:hAnsi="Arial" w:cs="Arial"/>
          <w:bCs/>
          <w:sz w:val="24"/>
          <w:szCs w:val="24"/>
        </w:rPr>
        <w:t>από Δημόσια Οικονομική Υπηρεσία (Δ.Ο.Υ.).  Ο υποψήφιος πρέπει να αναγράψει τον κωδικό/αριθμό του παραβόλου στην ένσταση και να καταβάλει το αντίτιμο του ηλεκτρονικού παραβόλου μέχρι τη λήξη προθεσμίας υποβολής των ενστάσεων. Σε περίπτωση που η υποβληθείσα ένσταση γίνει δεκτή, το καταβληθέν ποσό επιστρέφεται στον ενιστάμενο.</w:t>
      </w:r>
    </w:p>
    <w:p w:rsidR="00A225D7" w:rsidRDefault="006F4AB9" w:rsidP="006F4AB9">
      <w:pPr>
        <w:pStyle w:val="a3"/>
        <w:tabs>
          <w:tab w:val="left" w:pos="567"/>
        </w:tabs>
        <w:spacing w:before="120"/>
        <w:ind w:left="0"/>
        <w:jc w:val="both"/>
        <w:rPr>
          <w:rFonts w:ascii="Arial" w:hAnsi="Arial" w:cs="Arial"/>
          <w:bCs/>
          <w:sz w:val="24"/>
          <w:szCs w:val="24"/>
        </w:rPr>
      </w:pPr>
      <w:r w:rsidRPr="009F22DE">
        <w:rPr>
          <w:rFonts w:ascii="Arial" w:hAnsi="Arial" w:cs="Arial"/>
          <w:bCs/>
          <w:sz w:val="24"/>
          <w:szCs w:val="24"/>
        </w:rPr>
        <w:t xml:space="preserve">Η υπηρεσία οφείλει να </w:t>
      </w:r>
      <w:r w:rsidRPr="009071D8">
        <w:rPr>
          <w:rFonts w:ascii="Arial" w:hAnsi="Arial" w:cs="Arial"/>
          <w:bCs/>
          <w:sz w:val="24"/>
          <w:szCs w:val="24"/>
        </w:rPr>
        <w:t xml:space="preserve">αναρτήσει τους πίνακες </w:t>
      </w:r>
      <w:proofErr w:type="spellStart"/>
      <w:r w:rsidRPr="009071D8">
        <w:rPr>
          <w:rFonts w:ascii="Arial" w:hAnsi="Arial" w:cs="Arial"/>
          <w:bCs/>
          <w:sz w:val="24"/>
          <w:szCs w:val="24"/>
        </w:rPr>
        <w:t>προσληπτέων</w:t>
      </w:r>
      <w:proofErr w:type="spellEnd"/>
      <w:r w:rsidRPr="009071D8">
        <w:rPr>
          <w:rFonts w:ascii="Arial" w:hAnsi="Arial" w:cs="Arial"/>
          <w:bCs/>
          <w:sz w:val="24"/>
          <w:szCs w:val="24"/>
        </w:rPr>
        <w:t xml:space="preserve"> και στο πρόγραμμα «Διαύγεια»</w:t>
      </w:r>
      <w:r>
        <w:rPr>
          <w:rFonts w:ascii="Arial" w:hAnsi="Arial" w:cs="Arial"/>
          <w:bCs/>
          <w:sz w:val="24"/>
          <w:szCs w:val="24"/>
        </w:rPr>
        <w:t xml:space="preserve"> και να </w:t>
      </w:r>
      <w:r w:rsidRPr="009F22DE">
        <w:rPr>
          <w:rFonts w:ascii="Arial" w:hAnsi="Arial" w:cs="Arial"/>
          <w:bCs/>
          <w:sz w:val="24"/>
          <w:szCs w:val="24"/>
        </w:rPr>
        <w:t xml:space="preserve">αποστείλει στο ΑΣΕΠ εντός </w:t>
      </w:r>
      <w:r w:rsidRPr="009F22DE">
        <w:rPr>
          <w:rFonts w:ascii="Arial" w:hAnsi="Arial" w:cs="Arial"/>
          <w:b/>
          <w:bCs/>
          <w:sz w:val="24"/>
          <w:szCs w:val="24"/>
        </w:rPr>
        <w:t>τριών (3)</w:t>
      </w:r>
      <w:r w:rsidRPr="009F22DE">
        <w:rPr>
          <w:rFonts w:ascii="Arial" w:hAnsi="Arial" w:cs="Arial"/>
          <w:bCs/>
          <w:sz w:val="24"/>
          <w:szCs w:val="24"/>
        </w:rPr>
        <w:t xml:space="preserve"> εργάσιμων ημερών φωτοαντίγραφα των αιτήσεων και των δικαιολογητικών των υποψηφίων που έχουν υποβάλει ένσταση κατά των </w:t>
      </w:r>
      <w:r w:rsidRPr="009071D8">
        <w:rPr>
          <w:rFonts w:ascii="Arial" w:hAnsi="Arial" w:cs="Arial"/>
          <w:bCs/>
          <w:sz w:val="24"/>
          <w:szCs w:val="24"/>
        </w:rPr>
        <w:t>προσωρινών</w:t>
      </w:r>
      <w:r>
        <w:rPr>
          <w:rFonts w:ascii="Arial" w:hAnsi="Arial" w:cs="Arial"/>
          <w:bCs/>
          <w:sz w:val="24"/>
          <w:szCs w:val="24"/>
        </w:rPr>
        <w:t xml:space="preserve"> </w:t>
      </w:r>
      <w:r w:rsidRPr="009F22DE">
        <w:rPr>
          <w:rFonts w:ascii="Arial" w:hAnsi="Arial" w:cs="Arial"/>
          <w:bCs/>
          <w:sz w:val="24"/>
          <w:szCs w:val="24"/>
        </w:rPr>
        <w:t>πινάκων κατάταξης.</w:t>
      </w:r>
    </w:p>
    <w:p w:rsidR="006F4AB9" w:rsidRDefault="006F4AB9" w:rsidP="006F4AB9">
      <w:pPr>
        <w:pStyle w:val="a3"/>
        <w:tabs>
          <w:tab w:val="left" w:pos="567"/>
        </w:tabs>
        <w:spacing w:before="120"/>
        <w:ind w:left="0"/>
        <w:jc w:val="both"/>
        <w:rPr>
          <w:rFonts w:ascii="Arial" w:eastAsia="Wingdings" w:hAnsi="Arial" w:cs="Arial"/>
          <w:b/>
          <w:bCs/>
          <w:sz w:val="24"/>
          <w:szCs w:val="24"/>
          <w:u w:val="single"/>
        </w:rPr>
      </w:pPr>
    </w:p>
    <w:p w:rsidR="00A225D7" w:rsidRPr="00DE219F" w:rsidRDefault="00A225D7" w:rsidP="00A225D7">
      <w:pPr>
        <w:pStyle w:val="a3"/>
        <w:tabs>
          <w:tab w:val="left" w:pos="567"/>
        </w:tabs>
        <w:ind w:left="0"/>
        <w:rPr>
          <w:rFonts w:ascii="Arial" w:eastAsia="Wingdings" w:hAnsi="Arial" w:cs="Arial"/>
          <w:b/>
          <w:u w:val="single"/>
        </w:rPr>
      </w:pPr>
      <w:r>
        <w:rPr>
          <w:rFonts w:ascii="Arial" w:eastAsia="Wingdings" w:hAnsi="Arial" w:cs="Arial"/>
          <w:b/>
          <w:u w:val="single"/>
        </w:rPr>
        <w:t xml:space="preserve">ΚΕΦΑΛΑΙΟ ΠΕΜΠΤΟ: Πρόσληψη </w:t>
      </w:r>
    </w:p>
    <w:p w:rsidR="00786CD4" w:rsidRPr="009F22DE" w:rsidRDefault="00786CD4" w:rsidP="00786CD4">
      <w:pPr>
        <w:pStyle w:val="ac"/>
        <w:spacing w:line="240" w:lineRule="auto"/>
        <w:rPr>
          <w:rFonts w:ascii="Arial" w:hAnsi="Arial" w:cs="Arial"/>
          <w:sz w:val="24"/>
          <w:szCs w:val="24"/>
        </w:rPr>
      </w:pPr>
      <w:r w:rsidRPr="009F22DE">
        <w:rPr>
          <w:rFonts w:ascii="Arial" w:hAnsi="Arial" w:cs="Arial"/>
          <w:sz w:val="24"/>
          <w:szCs w:val="24"/>
        </w:rPr>
        <w:t xml:space="preserve">Η υπηρεσία προσλαμβάνει το προσωπικό με σύμβαση εργασίας ιδιωτικού δικαίου ορισμένου χρόνου </w:t>
      </w:r>
      <w:r w:rsidRPr="009F22DE">
        <w:rPr>
          <w:rFonts w:ascii="Arial" w:hAnsi="Arial" w:cs="Arial"/>
          <w:b/>
          <w:sz w:val="24"/>
          <w:szCs w:val="24"/>
        </w:rPr>
        <w:t>αμέσως μετά</w:t>
      </w:r>
      <w:r w:rsidRPr="009F22DE">
        <w:rPr>
          <w:rFonts w:ascii="Arial" w:hAnsi="Arial" w:cs="Arial"/>
          <w:sz w:val="24"/>
          <w:szCs w:val="24"/>
        </w:rPr>
        <w:t xml:space="preserve"> την κατάρτιση των πινάκων κατάταξης των υποψηφίων. Τυχόν </w:t>
      </w:r>
      <w:r w:rsidRPr="009F22DE">
        <w:rPr>
          <w:rFonts w:ascii="Arial" w:hAnsi="Arial" w:cs="Arial"/>
          <w:b/>
          <w:sz w:val="24"/>
          <w:szCs w:val="24"/>
        </w:rPr>
        <w:t>αναμόρφωση</w:t>
      </w:r>
      <w:r w:rsidRPr="009F22DE">
        <w:rPr>
          <w:rFonts w:ascii="Arial" w:hAnsi="Arial" w:cs="Arial"/>
          <w:sz w:val="24"/>
          <w:szCs w:val="24"/>
        </w:rPr>
        <w:t xml:space="preserve"> των πινάκων βάσει αυτεπάγγελτου ή κατ</w:t>
      </w:r>
      <w:r w:rsidRPr="0039042D">
        <w:rPr>
          <w:rFonts w:ascii="Arial" w:hAnsi="Arial" w:cs="Arial"/>
          <w:sz w:val="24"/>
          <w:szCs w:val="24"/>
        </w:rPr>
        <w:t>’</w:t>
      </w:r>
      <w:r w:rsidRPr="009F22DE">
        <w:rPr>
          <w:rFonts w:ascii="Arial" w:hAnsi="Arial" w:cs="Arial"/>
          <w:sz w:val="24"/>
          <w:szCs w:val="24"/>
        </w:rPr>
        <w:t xml:space="preserve"> ένσταση ελέγχου του ΑΣΕΠ που συνεπάγεται ανακατάταξη των υποψηφίων, εκτελείται </w:t>
      </w:r>
      <w:r w:rsidRPr="009F22DE">
        <w:rPr>
          <w:rFonts w:ascii="Arial" w:hAnsi="Arial" w:cs="Arial"/>
          <w:b/>
          <w:sz w:val="24"/>
          <w:szCs w:val="24"/>
        </w:rPr>
        <w:t>υποχρεωτικά</w:t>
      </w:r>
      <w:r w:rsidRPr="009F22DE">
        <w:rPr>
          <w:rFonts w:ascii="Arial" w:hAnsi="Arial" w:cs="Arial"/>
          <w:sz w:val="24"/>
          <w:szCs w:val="24"/>
        </w:rPr>
        <w:t xml:space="preserve"> από το φορέα, ενώ απολύονται οι υποψήφιοι που δεν δικαιούνται πρόσληψης βάσει της νέας κατάταξης. Οι απολυόμενοι λαμβάνουν τις αποδοχές που προβλέπονται για την απασχόλησή τους έως την ημέρα της απόλυσης, χωρίς οποιαδήποτε αποζημίωση από την αιτία αυτή. </w:t>
      </w:r>
    </w:p>
    <w:p w:rsidR="00786CD4" w:rsidRPr="009F22DE" w:rsidRDefault="00786CD4" w:rsidP="00786CD4">
      <w:pPr>
        <w:pStyle w:val="ac"/>
        <w:spacing w:line="240" w:lineRule="auto"/>
        <w:rPr>
          <w:rFonts w:ascii="Arial" w:hAnsi="Arial" w:cs="Arial"/>
          <w:sz w:val="24"/>
          <w:szCs w:val="24"/>
        </w:rPr>
      </w:pPr>
      <w:r w:rsidRPr="009F22DE">
        <w:rPr>
          <w:rFonts w:ascii="Arial" w:hAnsi="Arial" w:cs="Arial"/>
          <w:sz w:val="24"/>
          <w:szCs w:val="24"/>
        </w:rPr>
        <w:t xml:space="preserve">Προσληφθέντες οι οποίοι αποχωρούν πριν από τη λήξη της σύμβασής τους, </w:t>
      </w:r>
      <w:r w:rsidRPr="009F22DE">
        <w:rPr>
          <w:rFonts w:ascii="Arial" w:hAnsi="Arial" w:cs="Arial"/>
          <w:b/>
          <w:sz w:val="24"/>
          <w:szCs w:val="24"/>
        </w:rPr>
        <w:t>αντικαθίστανται</w:t>
      </w:r>
      <w:r w:rsidRPr="009F22DE">
        <w:rPr>
          <w:rFonts w:ascii="Arial" w:hAnsi="Arial" w:cs="Arial"/>
          <w:sz w:val="24"/>
          <w:szCs w:val="24"/>
        </w:rPr>
        <w:t xml:space="preserve"> με άλλους από τους εγγεγραμμένους και διαθέσιμους στον πίνακα της οικείας ειδικότητας, κατά τη σειρά εγγραφής τους σε αυτόν.</w:t>
      </w:r>
    </w:p>
    <w:p w:rsidR="00786CD4" w:rsidRPr="009F22DE" w:rsidRDefault="00786CD4" w:rsidP="00786CD4">
      <w:pPr>
        <w:pStyle w:val="ac"/>
        <w:spacing w:line="240" w:lineRule="auto"/>
        <w:rPr>
          <w:rFonts w:ascii="Arial" w:hAnsi="Arial" w:cs="Arial"/>
          <w:sz w:val="24"/>
          <w:szCs w:val="24"/>
        </w:rPr>
      </w:pPr>
      <w:r w:rsidRPr="009F22DE">
        <w:rPr>
          <w:rFonts w:ascii="Arial" w:hAnsi="Arial" w:cs="Arial"/>
          <w:bCs/>
          <w:sz w:val="24"/>
          <w:szCs w:val="24"/>
        </w:rPr>
        <w:t xml:space="preserve">Σε κάθε περίπτωση, οι </w:t>
      </w:r>
      <w:r w:rsidRPr="009F22DE">
        <w:rPr>
          <w:rFonts w:ascii="Arial" w:hAnsi="Arial" w:cs="Arial"/>
          <w:sz w:val="24"/>
          <w:szCs w:val="24"/>
        </w:rPr>
        <w:t xml:space="preserve">υποψήφιοι που προσλαμβάνονται είτε κατόπιν αναμόρφωσης των πινάκων από το ΑΣΕΠ είτε λόγω αντικατάστασης αποχωρούντων υποψηφίων, απασχολούνται για το </w:t>
      </w:r>
      <w:r w:rsidRPr="009F22DE">
        <w:rPr>
          <w:rFonts w:ascii="Arial" w:hAnsi="Arial" w:cs="Arial"/>
          <w:b/>
          <w:sz w:val="24"/>
          <w:szCs w:val="24"/>
        </w:rPr>
        <w:t>υπολειπόμενο</w:t>
      </w:r>
      <w:r w:rsidRPr="009F22DE">
        <w:rPr>
          <w:rFonts w:ascii="Arial" w:hAnsi="Arial" w:cs="Arial"/>
          <w:sz w:val="24"/>
          <w:szCs w:val="24"/>
        </w:rPr>
        <w:t xml:space="preserve">, κατά περίπτωση, χρονικό διάστημα και μέχρι συμπληρώσεως της </w:t>
      </w:r>
      <w:r w:rsidRPr="009F22DE">
        <w:rPr>
          <w:rFonts w:ascii="Arial" w:hAnsi="Arial" w:cs="Arial"/>
          <w:b/>
          <w:sz w:val="24"/>
          <w:szCs w:val="24"/>
        </w:rPr>
        <w:t>εγκεκριμένης διάρκειας</w:t>
      </w:r>
      <w:r w:rsidRPr="009F22DE">
        <w:rPr>
          <w:rFonts w:ascii="Arial" w:hAnsi="Arial" w:cs="Arial"/>
          <w:sz w:val="24"/>
          <w:szCs w:val="24"/>
        </w:rPr>
        <w:t xml:space="preserve"> της σύμβασης εργασίας ορισμένου χρόνου.</w:t>
      </w:r>
    </w:p>
    <w:p w:rsidR="00786CD4" w:rsidRPr="009F22DE" w:rsidRDefault="00786CD4" w:rsidP="00786CD4">
      <w:pPr>
        <w:autoSpaceDE w:val="0"/>
        <w:autoSpaceDN w:val="0"/>
        <w:adjustRightInd w:val="0"/>
        <w:spacing w:before="240"/>
        <w:jc w:val="both"/>
        <w:rPr>
          <w:rFonts w:ascii="Arial" w:hAnsi="Arial" w:cs="Arial"/>
          <w:szCs w:val="24"/>
        </w:rPr>
      </w:pPr>
      <w:r w:rsidRPr="009F22DE">
        <w:rPr>
          <w:rFonts w:ascii="Arial" w:hAnsi="Arial" w:cs="Arial"/>
          <w:szCs w:val="24"/>
        </w:rPr>
        <w:t xml:space="preserve">Υποψήφιοι που επιλέγονται για πρόσληψη, προκειμένου να ελεγχθεί, </w:t>
      </w:r>
      <w:r w:rsidRPr="009F22DE">
        <w:rPr>
          <w:rFonts w:ascii="Arial" w:hAnsi="Arial" w:cs="Arial"/>
          <w:b/>
          <w:szCs w:val="24"/>
        </w:rPr>
        <w:t>εκ νέου</w:t>
      </w:r>
      <w:r w:rsidRPr="009F22DE">
        <w:rPr>
          <w:rFonts w:ascii="Arial" w:hAnsi="Arial" w:cs="Arial"/>
          <w:szCs w:val="24"/>
        </w:rPr>
        <w:t xml:space="preserve">, το κώλυμα της </w:t>
      </w:r>
      <w:r w:rsidRPr="009F22DE">
        <w:rPr>
          <w:rFonts w:ascii="Arial" w:hAnsi="Arial" w:cs="Arial"/>
          <w:b/>
          <w:szCs w:val="24"/>
        </w:rPr>
        <w:t>οκτάμηνης απασχόλησης</w:t>
      </w:r>
      <w:r w:rsidRPr="009F22DE">
        <w:rPr>
          <w:rFonts w:ascii="Arial" w:hAnsi="Arial" w:cs="Arial"/>
          <w:szCs w:val="24"/>
        </w:rPr>
        <w:t>,  πρέπει</w:t>
      </w:r>
      <w:r w:rsidRPr="009F22DE">
        <w:rPr>
          <w:rFonts w:ascii="Arial" w:hAnsi="Arial" w:cs="Arial"/>
          <w:b/>
          <w:szCs w:val="24"/>
        </w:rPr>
        <w:t xml:space="preserve"> </w:t>
      </w:r>
      <w:r w:rsidRPr="009F22DE">
        <w:rPr>
          <w:rFonts w:ascii="Arial" w:hAnsi="Arial" w:cs="Arial"/>
          <w:szCs w:val="24"/>
        </w:rPr>
        <w:t xml:space="preserve">κατά την ημέρα ανάληψης των καθηκόντων τους να υποβάλουν στο φορέα </w:t>
      </w:r>
      <w:r w:rsidRPr="009F22DE">
        <w:rPr>
          <w:rFonts w:ascii="Arial" w:hAnsi="Arial" w:cs="Arial"/>
          <w:b/>
          <w:szCs w:val="24"/>
        </w:rPr>
        <w:t>υπεύθυνη δήλωση</w:t>
      </w:r>
      <w:r w:rsidRPr="009F22DE">
        <w:rPr>
          <w:rFonts w:ascii="Arial" w:hAnsi="Arial" w:cs="Arial"/>
          <w:szCs w:val="24"/>
        </w:rPr>
        <w:t xml:space="preserve"> </w:t>
      </w:r>
      <w:r w:rsidRPr="009F22DE">
        <w:rPr>
          <w:rFonts w:ascii="Arial" w:hAnsi="Arial" w:cs="Arial"/>
          <w:color w:val="000000"/>
          <w:szCs w:val="24"/>
        </w:rPr>
        <w:t xml:space="preserve">κατά το άρθρο 8 του ν.1599/1986 στην οποία </w:t>
      </w:r>
      <w:r w:rsidRPr="009F22DE">
        <w:rPr>
          <w:rFonts w:ascii="Arial" w:hAnsi="Arial" w:cs="Arial"/>
          <w:b/>
          <w:color w:val="000000"/>
          <w:szCs w:val="24"/>
        </w:rPr>
        <w:t>να δηλώνουν ότι</w:t>
      </w:r>
      <w:r w:rsidRPr="009F22DE">
        <w:rPr>
          <w:rFonts w:ascii="Arial" w:hAnsi="Arial" w:cs="Arial"/>
          <w:color w:val="000000"/>
          <w:szCs w:val="24"/>
        </w:rPr>
        <w:t xml:space="preserve"> από την ημερομηνία υποβολής της αίτησης συμμετοχής τους στη διαδικασία έως και την ημερομηνία πρόσληψης </w:t>
      </w:r>
      <w:r w:rsidRPr="009F22DE">
        <w:rPr>
          <w:rFonts w:ascii="Arial" w:hAnsi="Arial" w:cs="Arial"/>
          <w:b/>
          <w:color w:val="000000"/>
          <w:szCs w:val="24"/>
        </w:rPr>
        <w:t>δεν έχουν απασχοληθεί</w:t>
      </w:r>
      <w:r w:rsidRPr="009F22DE">
        <w:rPr>
          <w:rFonts w:ascii="Arial" w:hAnsi="Arial" w:cs="Arial"/>
          <w:color w:val="000000"/>
          <w:szCs w:val="24"/>
        </w:rPr>
        <w:t xml:space="preserve"> </w:t>
      </w:r>
      <w:r w:rsidRPr="009F22DE">
        <w:rPr>
          <w:rFonts w:ascii="Arial" w:hAnsi="Arial" w:cs="Arial"/>
          <w:b/>
          <w:color w:val="000000"/>
          <w:szCs w:val="24"/>
        </w:rPr>
        <w:t>ή έχουν απασχοληθεί</w:t>
      </w:r>
      <w:r w:rsidRPr="009F22DE">
        <w:rPr>
          <w:rFonts w:ascii="Arial" w:hAnsi="Arial" w:cs="Arial"/>
          <w:color w:val="000000"/>
          <w:szCs w:val="24"/>
        </w:rPr>
        <w:t xml:space="preserve"> (δηλώνεται το χρονικό διάστημα και ο φορέας απασχόλησης) </w:t>
      </w:r>
      <w:r w:rsidRPr="009F22DE">
        <w:rPr>
          <w:rFonts w:ascii="Arial" w:hAnsi="Arial" w:cs="Arial"/>
          <w:szCs w:val="24"/>
        </w:rPr>
        <w:t xml:space="preserve">με σύμβαση εργασίας ορισμένου χρόνου για την αντιμετώπιση εποχιακών ή άλλων περιοδικών ή πρόσκαιρων αναγκών </w:t>
      </w:r>
      <w:r w:rsidRPr="009F22DE">
        <w:rPr>
          <w:rFonts w:ascii="Arial" w:hAnsi="Arial" w:cs="Arial"/>
          <w:b/>
          <w:color w:val="000000"/>
          <w:szCs w:val="24"/>
        </w:rPr>
        <w:t>σε φορέα του δημόσιου ή ευρύτερου δημόσιου τομέα</w:t>
      </w:r>
      <w:r w:rsidRPr="009F22DE">
        <w:rPr>
          <w:rFonts w:ascii="Arial" w:hAnsi="Arial" w:cs="Arial"/>
          <w:szCs w:val="24"/>
        </w:rPr>
        <w:t xml:space="preserve"> </w:t>
      </w:r>
      <w:r>
        <w:rPr>
          <w:rFonts w:ascii="Arial" w:hAnsi="Arial" w:cs="Arial"/>
          <w:szCs w:val="24"/>
        </w:rPr>
        <w:t>της παρ. 1 του άρθρου 2 του Ν. 4765/2021</w:t>
      </w:r>
      <w:r w:rsidRPr="009F22DE">
        <w:rPr>
          <w:rFonts w:ascii="Arial" w:hAnsi="Arial" w:cs="Arial"/>
          <w:color w:val="000000"/>
          <w:szCs w:val="24"/>
        </w:rPr>
        <w:t xml:space="preserve">. Σε περίπτωση μη υποβολής της ανωτέρω υπεύθυνης δήλωσης, η σχετική απόφαση πρόσληψης ανακαλείται. Εάν η δήλωση είναι ψευδής ή ανακριβής, η σύμβαση εργασίας είναι αυτοδικαίως άκυρη και η πρόσληψη ανακαλείται υποχρεωτικά. Στις ανωτέρω περιπτώσεις, οι επιλεγέντες ή προσληφθέντες υποψήφιοι αντικαθίστανται με άλλους από τους εγγεγραμμένους και διαθέσιμους στον πίνακα της οικείας ειδικότητας, κατά τη σειρά εγγραφής τους σε αυτόν. </w:t>
      </w:r>
    </w:p>
    <w:p w:rsidR="00786CD4" w:rsidRPr="009F22DE" w:rsidRDefault="00786CD4" w:rsidP="00786CD4">
      <w:pPr>
        <w:pBdr>
          <w:top w:val="single" w:sz="4" w:space="1" w:color="auto"/>
          <w:left w:val="single" w:sz="4" w:space="4" w:color="auto"/>
          <w:bottom w:val="single" w:sz="4" w:space="1" w:color="auto"/>
          <w:right w:val="single" w:sz="4" w:space="4" w:color="auto"/>
        </w:pBdr>
        <w:tabs>
          <w:tab w:val="left" w:pos="567"/>
        </w:tabs>
        <w:spacing w:before="240"/>
        <w:jc w:val="both"/>
        <w:rPr>
          <w:rFonts w:ascii="Arial" w:hAnsi="Arial" w:cs="Arial"/>
          <w:b/>
          <w:szCs w:val="24"/>
        </w:rPr>
      </w:pPr>
      <w:r w:rsidRPr="009F22DE">
        <w:rPr>
          <w:rFonts w:ascii="Arial" w:hAnsi="Arial" w:cs="Arial"/>
          <w:b/>
          <w:szCs w:val="24"/>
          <w:u w:val="single"/>
        </w:rPr>
        <w:t>ΑΝΑΠΟΣΠΑΣΤΟ ΤΜΗΜΑ</w:t>
      </w:r>
      <w:r w:rsidRPr="009F22DE">
        <w:rPr>
          <w:rFonts w:ascii="Arial" w:hAnsi="Arial" w:cs="Arial"/>
          <w:b/>
          <w:szCs w:val="24"/>
        </w:rPr>
        <w:t xml:space="preserve"> της παρούσας ανακοίνωσης αποτελεί και το </w:t>
      </w:r>
      <w:r w:rsidRPr="009F22DE">
        <w:rPr>
          <w:rFonts w:ascii="Arial" w:hAnsi="Arial" w:cs="Arial"/>
          <w:b/>
          <w:i/>
          <w:iCs/>
          <w:szCs w:val="24"/>
        </w:rPr>
        <w:t>«Παράρτημα ανακοινώσεων Συμβάσεων εργασίας Ορισμένου Χρόνου (ΣΟΧ)»</w:t>
      </w:r>
      <w:r w:rsidRPr="009F22DE">
        <w:rPr>
          <w:rFonts w:ascii="Arial" w:hAnsi="Arial" w:cs="Arial"/>
          <w:b/>
          <w:szCs w:val="24"/>
        </w:rPr>
        <w:t xml:space="preserve"> με σήμανση έκδοσης «</w:t>
      </w:r>
      <w:r w:rsidR="006006F1">
        <w:rPr>
          <w:rFonts w:ascii="Arial" w:hAnsi="Arial" w:cs="Arial"/>
          <w:b/>
          <w:szCs w:val="24"/>
        </w:rPr>
        <w:t>10-06-2021</w:t>
      </w:r>
      <w:r w:rsidRPr="009F22DE">
        <w:rPr>
          <w:rFonts w:ascii="Arial" w:hAnsi="Arial" w:cs="Arial"/>
          <w:b/>
          <w:szCs w:val="24"/>
        </w:rPr>
        <w:t xml:space="preserve">», το οποίο περιλαμβάνει: </w:t>
      </w:r>
      <w:proofErr w:type="spellStart"/>
      <w:r w:rsidRPr="009F22DE">
        <w:rPr>
          <w:rFonts w:ascii="Arial" w:hAnsi="Arial" w:cs="Arial"/>
          <w:b/>
          <w:szCs w:val="24"/>
          <w:lang w:val="en-US"/>
        </w:rPr>
        <w:t>i</w:t>
      </w:r>
      <w:proofErr w:type="spellEnd"/>
      <w:r w:rsidRPr="009F22DE">
        <w:rPr>
          <w:rFonts w:ascii="Arial" w:hAnsi="Arial" w:cs="Arial"/>
          <w:b/>
          <w:szCs w:val="24"/>
        </w:rPr>
        <w:t xml:space="preserve">) τα δικαιολογητικά που απαιτούνται για την έγκυρη συμμετοχή </w:t>
      </w:r>
      <w:r>
        <w:rPr>
          <w:rFonts w:ascii="Arial" w:hAnsi="Arial" w:cs="Arial"/>
          <w:b/>
          <w:szCs w:val="24"/>
        </w:rPr>
        <w:t xml:space="preserve">των υποψηφίων </w:t>
      </w:r>
      <w:r w:rsidRPr="009F22DE">
        <w:rPr>
          <w:rFonts w:ascii="Arial" w:hAnsi="Arial" w:cs="Arial"/>
          <w:b/>
          <w:szCs w:val="24"/>
        </w:rPr>
        <w:t xml:space="preserve">στη διαδικασία επιλογής και </w:t>
      </w:r>
      <w:r w:rsidRPr="009F22DE">
        <w:rPr>
          <w:rFonts w:ascii="Arial" w:hAnsi="Arial" w:cs="Arial"/>
          <w:b/>
          <w:szCs w:val="24"/>
          <w:lang w:val="en-US"/>
        </w:rPr>
        <w:t>ii</w:t>
      </w:r>
      <w:r w:rsidRPr="009F22DE">
        <w:rPr>
          <w:rFonts w:ascii="Arial" w:hAnsi="Arial" w:cs="Arial"/>
          <w:b/>
          <w:szCs w:val="24"/>
        </w:rPr>
        <w:t xml:space="preserve">) οδηγίες για τη συμπλήρωση της αίτησης – υπεύθυνης δήλωσης με κωδικό </w:t>
      </w:r>
      <w:proofErr w:type="spellStart"/>
      <w:r w:rsidRPr="009F22DE">
        <w:rPr>
          <w:rFonts w:ascii="Arial" w:hAnsi="Arial" w:cs="Arial"/>
          <w:b/>
          <w:smallCaps/>
          <w:szCs w:val="24"/>
        </w:rPr>
        <w:t>εντυπο</w:t>
      </w:r>
      <w:proofErr w:type="spellEnd"/>
      <w:r w:rsidRPr="009F22DE">
        <w:rPr>
          <w:rFonts w:ascii="Arial" w:hAnsi="Arial" w:cs="Arial"/>
          <w:b/>
          <w:smallCaps/>
          <w:szCs w:val="24"/>
        </w:rPr>
        <w:t> </w:t>
      </w:r>
      <w:proofErr w:type="spellStart"/>
      <w:r w:rsidRPr="009F22DE">
        <w:rPr>
          <w:rFonts w:ascii="Arial" w:hAnsi="Arial" w:cs="Arial"/>
          <w:b/>
          <w:smallCaps/>
          <w:szCs w:val="24"/>
        </w:rPr>
        <w:t>ασεπ</w:t>
      </w:r>
      <w:proofErr w:type="spellEnd"/>
      <w:r w:rsidRPr="009F22DE">
        <w:rPr>
          <w:rFonts w:ascii="Arial" w:hAnsi="Arial" w:cs="Arial"/>
          <w:b/>
          <w:szCs w:val="24"/>
        </w:rPr>
        <w:t> </w:t>
      </w:r>
      <w:r w:rsidRPr="009071D8">
        <w:rPr>
          <w:rFonts w:ascii="Arial" w:hAnsi="Arial" w:cs="Arial"/>
          <w:b/>
          <w:szCs w:val="24"/>
        </w:rPr>
        <w:t>ΣΟΧ 1</w:t>
      </w:r>
      <w:r w:rsidRPr="009071D8">
        <w:rPr>
          <w:rFonts w:ascii="Arial" w:hAnsi="Arial" w:cs="Arial"/>
          <w:b/>
          <w:szCs w:val="24"/>
          <w:vertAlign w:val="superscript"/>
        </w:rPr>
        <w:t>ΠΕ/ΤΕ</w:t>
      </w:r>
      <w:r w:rsidRPr="009071D8">
        <w:rPr>
          <w:rFonts w:ascii="Arial" w:hAnsi="Arial" w:cs="Arial"/>
          <w:szCs w:val="24"/>
        </w:rPr>
        <w:t xml:space="preserve"> </w:t>
      </w:r>
      <w:r w:rsidRPr="009071D8">
        <w:rPr>
          <w:rFonts w:ascii="Arial" w:hAnsi="Arial" w:cs="Arial"/>
          <w:b/>
          <w:szCs w:val="24"/>
        </w:rPr>
        <w:t>ή</w:t>
      </w:r>
      <w:r w:rsidRPr="009071D8">
        <w:rPr>
          <w:rFonts w:ascii="Arial" w:hAnsi="Arial" w:cs="Arial"/>
          <w:szCs w:val="24"/>
        </w:rPr>
        <w:t xml:space="preserve"> </w:t>
      </w:r>
      <w:proofErr w:type="spellStart"/>
      <w:r w:rsidRPr="009F22DE">
        <w:rPr>
          <w:rFonts w:ascii="Arial" w:hAnsi="Arial" w:cs="Arial"/>
          <w:b/>
          <w:smallCaps/>
          <w:szCs w:val="24"/>
        </w:rPr>
        <w:t>εντυπο</w:t>
      </w:r>
      <w:proofErr w:type="spellEnd"/>
      <w:r w:rsidRPr="009F22DE">
        <w:rPr>
          <w:rFonts w:ascii="Arial" w:hAnsi="Arial" w:cs="Arial"/>
          <w:b/>
          <w:smallCaps/>
          <w:szCs w:val="24"/>
        </w:rPr>
        <w:t> </w:t>
      </w:r>
      <w:proofErr w:type="spellStart"/>
      <w:r w:rsidRPr="009F22DE">
        <w:rPr>
          <w:rFonts w:ascii="Arial" w:hAnsi="Arial" w:cs="Arial"/>
          <w:b/>
          <w:smallCaps/>
          <w:szCs w:val="24"/>
        </w:rPr>
        <w:t>ασεπ</w:t>
      </w:r>
      <w:proofErr w:type="spellEnd"/>
      <w:r w:rsidRPr="009F22DE">
        <w:rPr>
          <w:rFonts w:ascii="Arial" w:hAnsi="Arial" w:cs="Arial"/>
          <w:b/>
          <w:szCs w:val="24"/>
        </w:rPr>
        <w:t> </w:t>
      </w:r>
      <w:r w:rsidRPr="009071D8">
        <w:rPr>
          <w:rFonts w:ascii="Arial" w:hAnsi="Arial" w:cs="Arial"/>
          <w:b/>
          <w:szCs w:val="24"/>
        </w:rPr>
        <w:t>ΣΟΧ 2</w:t>
      </w:r>
      <w:r w:rsidRPr="009071D8">
        <w:rPr>
          <w:rFonts w:ascii="Arial" w:hAnsi="Arial" w:cs="Arial"/>
          <w:b/>
          <w:szCs w:val="24"/>
          <w:vertAlign w:val="superscript"/>
        </w:rPr>
        <w:t>ΔΕ/ΥΕ</w:t>
      </w:r>
      <w:r w:rsidRPr="009071D8">
        <w:rPr>
          <w:rFonts w:ascii="Arial" w:hAnsi="Arial" w:cs="Arial"/>
          <w:b/>
          <w:szCs w:val="24"/>
        </w:rPr>
        <w:t>,</w:t>
      </w:r>
      <w:r w:rsidRPr="009F22DE">
        <w:rPr>
          <w:rFonts w:ascii="Arial" w:hAnsi="Arial" w:cs="Arial"/>
          <w:b/>
          <w:szCs w:val="24"/>
        </w:rPr>
        <w:t xml:space="preserve"> σε συνδυασμό με επισημάνσεις σχετικά με τα προσόντα και τα βαθμολογούμενα κριτήρια κατάταξης των υποψηφίων σύμφωνα με τις ισχύουσες κανονιστικές ρυθμίσεις</w:t>
      </w:r>
      <w:r>
        <w:rPr>
          <w:rFonts w:ascii="Arial" w:hAnsi="Arial" w:cs="Arial"/>
          <w:b/>
          <w:szCs w:val="24"/>
        </w:rPr>
        <w:t>.</w:t>
      </w:r>
      <w:r w:rsidRPr="009F22DE">
        <w:rPr>
          <w:rFonts w:ascii="Arial" w:hAnsi="Arial" w:cs="Arial"/>
          <w:b/>
          <w:szCs w:val="24"/>
        </w:rPr>
        <w:t xml:space="preserve"> Οι ενδιαφερόμενοι μπορούν να έχουν πρόσβαση στο Παράρτημα αυτό, </w:t>
      </w:r>
      <w:r w:rsidRPr="004F2F61">
        <w:rPr>
          <w:rFonts w:ascii="Arial" w:hAnsi="Arial" w:cs="Arial"/>
          <w:b/>
          <w:szCs w:val="24"/>
        </w:rPr>
        <w:t xml:space="preserve">αλλά </w:t>
      </w:r>
      <w:r w:rsidRPr="006006F1">
        <w:rPr>
          <w:rFonts w:ascii="Arial" w:hAnsi="Arial" w:cs="Arial"/>
          <w:b/>
          <w:szCs w:val="24"/>
        </w:rPr>
        <w:t xml:space="preserve">και </w:t>
      </w:r>
      <w:r w:rsidR="006006F1" w:rsidRPr="006006F1">
        <w:rPr>
          <w:rFonts w:ascii="Arial" w:hAnsi="Arial" w:cs="Arial"/>
          <w:b/>
          <w:szCs w:val="24"/>
        </w:rPr>
        <w:t>στο Ειδικό Παράρτημα (Α1): Απόδειξη Χειρισμού Η/Υ με σήμανση έκδοσης «17-05-2021»</w:t>
      </w:r>
      <w:r w:rsidR="006006F1" w:rsidRPr="009D26FC">
        <w:rPr>
          <w:rFonts w:ascii="Arial" w:hAnsi="Arial" w:cs="Arial"/>
          <w:szCs w:val="24"/>
        </w:rPr>
        <w:t xml:space="preserve"> </w:t>
      </w:r>
      <w:r w:rsidRPr="009F22DE">
        <w:rPr>
          <w:rFonts w:ascii="Arial" w:hAnsi="Arial" w:cs="Arial"/>
          <w:b/>
          <w:szCs w:val="24"/>
        </w:rPr>
        <w:t>μέσω του δικτυακού τόπου του ΑΣΕΠ (</w:t>
      </w:r>
      <w:r w:rsidRPr="009F22DE">
        <w:rPr>
          <w:rFonts w:ascii="Arial" w:hAnsi="Arial" w:cs="Arial"/>
          <w:b/>
          <w:szCs w:val="24"/>
          <w:lang w:val="en-US"/>
        </w:rPr>
        <w:t>www</w:t>
      </w:r>
      <w:r w:rsidRPr="009F22DE">
        <w:rPr>
          <w:rFonts w:ascii="Arial" w:hAnsi="Arial" w:cs="Arial"/>
          <w:b/>
          <w:szCs w:val="24"/>
        </w:rPr>
        <w:t>.</w:t>
      </w:r>
      <w:proofErr w:type="spellStart"/>
      <w:r w:rsidRPr="009F22DE">
        <w:rPr>
          <w:rFonts w:ascii="Arial" w:hAnsi="Arial" w:cs="Arial"/>
          <w:b/>
          <w:szCs w:val="24"/>
          <w:lang w:val="en-US"/>
        </w:rPr>
        <w:t>asep</w:t>
      </w:r>
      <w:proofErr w:type="spellEnd"/>
      <w:r w:rsidRPr="009F22DE">
        <w:rPr>
          <w:rFonts w:ascii="Arial" w:hAnsi="Arial" w:cs="Arial"/>
          <w:b/>
          <w:szCs w:val="24"/>
        </w:rPr>
        <w:t>.</w:t>
      </w:r>
      <w:proofErr w:type="spellStart"/>
      <w:r w:rsidRPr="009F22DE">
        <w:rPr>
          <w:rFonts w:ascii="Arial" w:hAnsi="Arial" w:cs="Arial"/>
          <w:b/>
          <w:szCs w:val="24"/>
          <w:lang w:val="en-US"/>
        </w:rPr>
        <w:t>gr</w:t>
      </w:r>
      <w:proofErr w:type="spellEnd"/>
      <w:r w:rsidRPr="009F22DE">
        <w:rPr>
          <w:rFonts w:ascii="Arial" w:hAnsi="Arial" w:cs="Arial"/>
          <w:b/>
          <w:szCs w:val="24"/>
        </w:rPr>
        <w:t xml:space="preserve">) και συγκεκριμένα μέσω της ίδιας διαδρομής που ακολουθείται και για την αναζήτηση του εντύπου της αίτησης δηλαδή: Κεντρική σελίδα </w:t>
      </w:r>
      <w:r w:rsidRPr="009F22DE">
        <w:rPr>
          <w:rFonts w:ascii="Arial" w:hAnsi="Arial" w:cs="Arial"/>
          <w:b/>
          <w:szCs w:val="24"/>
        </w:rPr>
        <w:sym w:font="Wingdings" w:char="F0E0"/>
      </w:r>
      <w:r w:rsidRPr="009F22DE">
        <w:rPr>
          <w:rFonts w:ascii="Arial" w:hAnsi="Arial" w:cs="Arial"/>
          <w:b/>
          <w:szCs w:val="24"/>
        </w:rPr>
        <w:t xml:space="preserve"> Πολίτες </w:t>
      </w:r>
      <w:r w:rsidRPr="009F22DE">
        <w:rPr>
          <w:rFonts w:ascii="Arial" w:hAnsi="Arial" w:cs="Arial"/>
          <w:b/>
          <w:szCs w:val="24"/>
        </w:rPr>
        <w:sym w:font="Wingdings" w:char="F0E0"/>
      </w:r>
      <w:r w:rsidRPr="009F22DE">
        <w:rPr>
          <w:rFonts w:ascii="Arial" w:hAnsi="Arial" w:cs="Arial"/>
          <w:b/>
          <w:szCs w:val="24"/>
        </w:rPr>
        <w:t xml:space="preserve"> </w:t>
      </w:r>
      <w:r w:rsidRPr="009F22DE">
        <w:rPr>
          <w:rFonts w:ascii="Arial" w:hAnsi="Arial" w:cs="Arial"/>
          <w:b/>
          <w:bCs/>
          <w:szCs w:val="24"/>
        </w:rPr>
        <w:t>Έντυπα –</w:t>
      </w:r>
      <w:r w:rsidRPr="009F22DE">
        <w:rPr>
          <w:rFonts w:ascii="Arial" w:hAnsi="Arial" w:cs="Arial"/>
          <w:b/>
          <w:szCs w:val="24"/>
        </w:rPr>
        <w:t xml:space="preserve"> Διαδικασίες </w:t>
      </w:r>
      <w:r w:rsidRPr="009F22DE">
        <w:rPr>
          <w:rFonts w:ascii="Arial" w:hAnsi="Arial" w:cs="Arial"/>
          <w:b/>
          <w:szCs w:val="24"/>
        </w:rPr>
        <w:sym w:font="Wingdings" w:char="F0E0"/>
      </w:r>
      <w:r w:rsidRPr="009F22DE">
        <w:rPr>
          <w:rFonts w:ascii="Arial" w:hAnsi="Arial" w:cs="Arial"/>
          <w:b/>
          <w:szCs w:val="24"/>
        </w:rPr>
        <w:t xml:space="preserve"> Διαγωνισμών φορέων </w:t>
      </w:r>
      <w:r w:rsidRPr="009F22DE">
        <w:rPr>
          <w:rFonts w:ascii="Arial" w:hAnsi="Arial" w:cs="Arial"/>
          <w:b/>
          <w:szCs w:val="24"/>
        </w:rPr>
        <w:sym w:font="Wingdings" w:char="F0E0"/>
      </w:r>
      <w:r w:rsidRPr="009F22DE">
        <w:rPr>
          <w:rFonts w:ascii="Arial" w:hAnsi="Arial" w:cs="Arial"/>
          <w:b/>
          <w:szCs w:val="24"/>
        </w:rPr>
        <w:t xml:space="preserve"> Ορ. Χρόνου ΣΟΧ. </w:t>
      </w:r>
    </w:p>
    <w:p w:rsidR="00A225D7" w:rsidRDefault="00A225D7" w:rsidP="00A225D7">
      <w:pPr>
        <w:tabs>
          <w:tab w:val="left" w:pos="0"/>
          <w:tab w:val="left" w:pos="567"/>
        </w:tabs>
        <w:jc w:val="both"/>
        <w:rPr>
          <w:rFonts w:ascii="Arial" w:hAnsi="Arial" w:cs="Arial"/>
          <w:b/>
          <w:spacing w:val="-4"/>
          <w:szCs w:val="24"/>
        </w:rPr>
      </w:pPr>
      <w:r w:rsidRPr="00A93E4A">
        <w:rPr>
          <w:rFonts w:ascii="Arial" w:hAnsi="Arial" w:cs="Arial"/>
          <w:b/>
          <w:sz w:val="20"/>
        </w:rPr>
        <w:tab/>
      </w:r>
    </w:p>
    <w:p w:rsidR="00A225D7" w:rsidRPr="007C1FB1" w:rsidRDefault="00A225D7" w:rsidP="0014283F">
      <w:pPr>
        <w:tabs>
          <w:tab w:val="left" w:pos="0"/>
          <w:tab w:val="left" w:pos="567"/>
        </w:tabs>
        <w:jc w:val="both"/>
        <w:rPr>
          <w:rFonts w:ascii="Arial" w:hAnsi="Arial" w:cs="Arial"/>
          <w:b/>
          <w:spacing w:val="-4"/>
          <w:szCs w:val="24"/>
        </w:rPr>
      </w:pPr>
    </w:p>
    <w:p w:rsidR="00A225D7" w:rsidRPr="00DE219F" w:rsidRDefault="00A225D7" w:rsidP="00A225D7">
      <w:pPr>
        <w:pStyle w:val="a3"/>
        <w:tabs>
          <w:tab w:val="left" w:pos="567"/>
        </w:tabs>
        <w:ind w:left="3261" w:firstLine="1134"/>
        <w:jc w:val="center"/>
        <w:rPr>
          <w:rFonts w:ascii="Arial" w:hAnsi="Arial" w:cs="Arial"/>
          <w:b/>
          <w:sz w:val="24"/>
          <w:szCs w:val="24"/>
        </w:rPr>
      </w:pPr>
      <w:r w:rsidRPr="00DE219F">
        <w:rPr>
          <w:rFonts w:ascii="Arial" w:hAnsi="Arial" w:cs="Arial"/>
          <w:b/>
          <w:sz w:val="24"/>
          <w:szCs w:val="24"/>
        </w:rPr>
        <w:t>Ο ΔΗΜΑΡΧΟΣ ΠΑΡΟΥ</w:t>
      </w:r>
    </w:p>
    <w:p w:rsidR="00A225D7" w:rsidRPr="00DE219F" w:rsidRDefault="00A225D7" w:rsidP="00A225D7">
      <w:pPr>
        <w:pStyle w:val="a3"/>
        <w:tabs>
          <w:tab w:val="left" w:pos="567"/>
        </w:tabs>
        <w:ind w:left="3261"/>
        <w:rPr>
          <w:rFonts w:ascii="Arial" w:hAnsi="Arial" w:cs="Arial"/>
          <w:b/>
          <w:sz w:val="24"/>
          <w:szCs w:val="24"/>
        </w:rPr>
      </w:pPr>
    </w:p>
    <w:p w:rsidR="00A225D7" w:rsidRPr="00DE219F" w:rsidRDefault="00A225D7" w:rsidP="00A225D7">
      <w:pPr>
        <w:pStyle w:val="a3"/>
        <w:tabs>
          <w:tab w:val="left" w:pos="567"/>
        </w:tabs>
        <w:ind w:left="3261"/>
        <w:rPr>
          <w:rFonts w:ascii="Arial" w:hAnsi="Arial" w:cs="Arial"/>
          <w:b/>
          <w:sz w:val="24"/>
          <w:szCs w:val="24"/>
        </w:rPr>
      </w:pPr>
    </w:p>
    <w:p w:rsidR="00A225D7" w:rsidRPr="00DE219F" w:rsidRDefault="00A225D7" w:rsidP="00A225D7">
      <w:pPr>
        <w:pStyle w:val="a3"/>
        <w:tabs>
          <w:tab w:val="left" w:pos="567"/>
        </w:tabs>
        <w:ind w:left="4678" w:firstLine="1134"/>
        <w:rPr>
          <w:rFonts w:ascii="Arial" w:hAnsi="Arial" w:cs="Arial"/>
          <w:b/>
          <w:sz w:val="24"/>
          <w:szCs w:val="24"/>
          <w:u w:val="single"/>
        </w:rPr>
      </w:pPr>
      <w:r w:rsidRPr="00DE219F">
        <w:rPr>
          <w:rFonts w:ascii="Arial" w:hAnsi="Arial" w:cs="Arial"/>
          <w:b/>
          <w:sz w:val="24"/>
          <w:szCs w:val="24"/>
        </w:rPr>
        <w:t>ΜΑΡΚΟΣ Ι. ΚΩΒΑΙΟΣ</w:t>
      </w:r>
    </w:p>
    <w:p w:rsidR="00A225D7" w:rsidRPr="00A93E4A" w:rsidRDefault="00A225D7" w:rsidP="00A225D7">
      <w:pPr>
        <w:rPr>
          <w:rFonts w:ascii="Arial" w:hAnsi="Arial" w:cs="Arial"/>
          <w:b/>
          <w:sz w:val="20"/>
          <w:u w:val="single"/>
        </w:rPr>
      </w:pPr>
    </w:p>
    <w:p w:rsidR="007C1FB1" w:rsidRPr="00CE4182" w:rsidRDefault="007C1FB1" w:rsidP="0014283F">
      <w:pPr>
        <w:tabs>
          <w:tab w:val="left" w:pos="0"/>
          <w:tab w:val="left" w:pos="567"/>
        </w:tabs>
        <w:jc w:val="both"/>
        <w:rPr>
          <w:rFonts w:ascii="Arial" w:hAnsi="Arial" w:cs="Arial"/>
          <w:b/>
          <w:spacing w:val="-4"/>
          <w:sz w:val="20"/>
        </w:rPr>
      </w:pPr>
    </w:p>
    <w:sectPr w:rsidR="007C1FB1" w:rsidRPr="00CE4182" w:rsidSect="002A5536">
      <w:footerReference w:type="even" r:id="rId15"/>
      <w:footerReference w:type="default" r:id="rId16"/>
      <w:pgSz w:w="11906" w:h="16838" w:code="9"/>
      <w:pgMar w:top="993" w:right="1274" w:bottom="851"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73AE" w:rsidRDefault="007573AE">
      <w:r>
        <w:separator/>
      </w:r>
    </w:p>
  </w:endnote>
  <w:endnote w:type="continuationSeparator" w:id="0">
    <w:p w:rsidR="007573AE" w:rsidRDefault="007573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Calibri Light">
    <w:panose1 w:val="020F0302020204030204"/>
    <w:charset w:val="A1"/>
    <w:family w:val="swiss"/>
    <w:pitch w:val="variable"/>
    <w:sig w:usb0="A00002EF" w:usb1="4000207B" w:usb2="00000000" w:usb3="00000000" w:csb0="0000019F" w:csb1="00000000"/>
  </w:font>
  <w:font w:name="Calibri">
    <w:panose1 w:val="020F0502020204030204"/>
    <w:charset w:val="A1"/>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3AE" w:rsidRDefault="00F7734B">
    <w:pPr>
      <w:pStyle w:val="a5"/>
      <w:framePr w:wrap="around" w:vAnchor="text" w:hAnchor="margin" w:xAlign="center" w:y="1"/>
      <w:rPr>
        <w:rStyle w:val="a6"/>
        <w:color w:val="333399"/>
      </w:rPr>
    </w:pPr>
    <w:r>
      <w:rPr>
        <w:rStyle w:val="a6"/>
        <w:color w:val="333399"/>
      </w:rPr>
      <w:fldChar w:fldCharType="begin"/>
    </w:r>
    <w:r w:rsidR="007573AE">
      <w:rPr>
        <w:rStyle w:val="a6"/>
        <w:color w:val="333399"/>
      </w:rPr>
      <w:instrText xml:space="preserve">PAGE  </w:instrText>
    </w:r>
    <w:r>
      <w:rPr>
        <w:rStyle w:val="a6"/>
        <w:color w:val="333399"/>
      </w:rPr>
      <w:fldChar w:fldCharType="separate"/>
    </w:r>
    <w:r w:rsidR="007573AE">
      <w:rPr>
        <w:rStyle w:val="a6"/>
        <w:noProof/>
        <w:color w:val="333399"/>
      </w:rPr>
      <w:t>1</w:t>
    </w:r>
    <w:r>
      <w:rPr>
        <w:rStyle w:val="a6"/>
        <w:color w:val="333399"/>
      </w:rPr>
      <w:fldChar w:fldCharType="end"/>
    </w:r>
  </w:p>
  <w:p w:rsidR="007573AE" w:rsidRDefault="007573AE">
    <w:pPr>
      <w:pStyle w:val="a5"/>
      <w:rPr>
        <w:color w:val="333399"/>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3AE" w:rsidRDefault="007573AE">
    <w:pPr>
      <w:pStyle w:val="a5"/>
      <w:spacing w:before="60"/>
      <w:jc w:val="center"/>
      <w:rPr>
        <w:rFonts w:ascii="Arial" w:hAnsi="Arial"/>
        <w:sz w:val="20"/>
      </w:rPr>
    </w:pPr>
    <w:r>
      <w:rPr>
        <w:rFonts w:ascii="Arial" w:hAnsi="Arial"/>
        <w:sz w:val="20"/>
      </w:rPr>
      <w:t xml:space="preserve">Σελίδα </w:t>
    </w:r>
    <w:r w:rsidR="00F7734B">
      <w:rPr>
        <w:rStyle w:val="a6"/>
        <w:rFonts w:ascii="Arial" w:hAnsi="Arial"/>
        <w:sz w:val="20"/>
      </w:rPr>
      <w:fldChar w:fldCharType="begin"/>
    </w:r>
    <w:r>
      <w:rPr>
        <w:rStyle w:val="a6"/>
        <w:rFonts w:ascii="Arial" w:hAnsi="Arial"/>
        <w:sz w:val="20"/>
      </w:rPr>
      <w:instrText xml:space="preserve"> PAGE </w:instrText>
    </w:r>
    <w:r w:rsidR="00F7734B">
      <w:rPr>
        <w:rStyle w:val="a6"/>
        <w:rFonts w:ascii="Arial" w:hAnsi="Arial"/>
        <w:sz w:val="20"/>
      </w:rPr>
      <w:fldChar w:fldCharType="separate"/>
    </w:r>
    <w:r w:rsidR="00C3093D">
      <w:rPr>
        <w:rStyle w:val="a6"/>
        <w:rFonts w:ascii="Arial" w:hAnsi="Arial"/>
        <w:noProof/>
        <w:sz w:val="20"/>
      </w:rPr>
      <w:t>1</w:t>
    </w:r>
    <w:r w:rsidR="00F7734B">
      <w:rPr>
        <w:rStyle w:val="a6"/>
        <w:rFonts w:ascii="Arial" w:hAnsi="Arial"/>
        <w:sz w:val="20"/>
      </w:rPr>
      <w:fldChar w:fldCharType="end"/>
    </w:r>
    <w:r>
      <w:rPr>
        <w:rStyle w:val="a6"/>
        <w:rFonts w:ascii="Arial" w:hAnsi="Arial"/>
        <w:sz w:val="20"/>
      </w:rPr>
      <w:t xml:space="preserve"> από </w:t>
    </w:r>
    <w:r w:rsidR="00F7734B">
      <w:rPr>
        <w:rStyle w:val="a6"/>
        <w:rFonts w:ascii="Arial" w:hAnsi="Arial"/>
        <w:sz w:val="20"/>
      </w:rPr>
      <w:fldChar w:fldCharType="begin"/>
    </w:r>
    <w:r>
      <w:rPr>
        <w:rStyle w:val="a6"/>
        <w:rFonts w:ascii="Arial" w:hAnsi="Arial"/>
        <w:sz w:val="20"/>
      </w:rPr>
      <w:instrText xml:space="preserve"> NUMPAGES </w:instrText>
    </w:r>
    <w:r w:rsidR="00F7734B">
      <w:rPr>
        <w:rStyle w:val="a6"/>
        <w:rFonts w:ascii="Arial" w:hAnsi="Arial"/>
        <w:sz w:val="20"/>
      </w:rPr>
      <w:fldChar w:fldCharType="separate"/>
    </w:r>
    <w:r w:rsidR="00C3093D">
      <w:rPr>
        <w:rStyle w:val="a6"/>
        <w:rFonts w:ascii="Arial" w:hAnsi="Arial"/>
        <w:noProof/>
        <w:sz w:val="20"/>
      </w:rPr>
      <w:t>16</w:t>
    </w:r>
    <w:r w:rsidR="00F7734B">
      <w:rPr>
        <w:rStyle w:val="a6"/>
        <w:rFonts w:ascii="Arial" w:hAnsi="Arial"/>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73AE" w:rsidRDefault="007573AE">
      <w:r>
        <w:separator/>
      </w:r>
    </w:p>
  </w:footnote>
  <w:footnote w:type="continuationSeparator" w:id="0">
    <w:p w:rsidR="007573AE" w:rsidRDefault="007573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2"/>
    <w:lvl w:ilvl="0">
      <w:start w:val="1"/>
      <w:numFmt w:val="decimal"/>
      <w:lvlText w:val="%1."/>
      <w:lvlJc w:val="left"/>
      <w:pPr>
        <w:tabs>
          <w:tab w:val="num" w:pos="425"/>
        </w:tabs>
        <w:ind w:left="425" w:hanging="425"/>
      </w:pPr>
      <w:rPr>
        <w:b/>
      </w:rPr>
    </w:lvl>
  </w:abstractNum>
  <w:abstractNum w:abstractNumId="2">
    <w:nsid w:val="00000003"/>
    <w:multiLevelType w:val="multilevel"/>
    <w:tmpl w:val="00000003"/>
    <w:lvl w:ilvl="0">
      <w:start w:val="1"/>
      <w:numFmt w:val="decimal"/>
      <w:lvlText w:val="%1."/>
      <w:lvlJc w:val="left"/>
      <w:pPr>
        <w:tabs>
          <w:tab w:val="num" w:pos="425"/>
        </w:tabs>
        <w:ind w:left="425" w:hanging="425"/>
      </w:pPr>
      <w:rPr>
        <w:rFonts w:ascii="Arial" w:hAnsi="Arial" w:cs="Arial"/>
        <w:b/>
        <w:i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nsid w:val="018F6FD5"/>
    <w:multiLevelType w:val="hybridMultilevel"/>
    <w:tmpl w:val="27CC4B9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4">
    <w:nsid w:val="03F73C26"/>
    <w:multiLevelType w:val="hybridMultilevel"/>
    <w:tmpl w:val="9AB0FB6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0F090EA2"/>
    <w:multiLevelType w:val="hybridMultilevel"/>
    <w:tmpl w:val="0FFA2D1C"/>
    <w:lvl w:ilvl="0" w:tplc="8B386932">
      <w:start w:val="1"/>
      <w:numFmt w:val="decimal"/>
      <w:lvlText w:val="%1."/>
      <w:lvlJc w:val="left"/>
      <w:pPr>
        <w:ind w:left="432" w:hanging="360"/>
      </w:pPr>
      <w:rPr>
        <w:rFonts w:hint="default"/>
      </w:rPr>
    </w:lvl>
    <w:lvl w:ilvl="1" w:tplc="04080019" w:tentative="1">
      <w:start w:val="1"/>
      <w:numFmt w:val="lowerLetter"/>
      <w:lvlText w:val="%2."/>
      <w:lvlJc w:val="left"/>
      <w:pPr>
        <w:ind w:left="1152" w:hanging="360"/>
      </w:pPr>
    </w:lvl>
    <w:lvl w:ilvl="2" w:tplc="0408001B" w:tentative="1">
      <w:start w:val="1"/>
      <w:numFmt w:val="lowerRoman"/>
      <w:lvlText w:val="%3."/>
      <w:lvlJc w:val="right"/>
      <w:pPr>
        <w:ind w:left="1872" w:hanging="180"/>
      </w:pPr>
    </w:lvl>
    <w:lvl w:ilvl="3" w:tplc="0408000F" w:tentative="1">
      <w:start w:val="1"/>
      <w:numFmt w:val="decimal"/>
      <w:lvlText w:val="%4."/>
      <w:lvlJc w:val="left"/>
      <w:pPr>
        <w:ind w:left="2592" w:hanging="360"/>
      </w:pPr>
    </w:lvl>
    <w:lvl w:ilvl="4" w:tplc="04080019" w:tentative="1">
      <w:start w:val="1"/>
      <w:numFmt w:val="lowerLetter"/>
      <w:lvlText w:val="%5."/>
      <w:lvlJc w:val="left"/>
      <w:pPr>
        <w:ind w:left="3312" w:hanging="360"/>
      </w:pPr>
    </w:lvl>
    <w:lvl w:ilvl="5" w:tplc="0408001B" w:tentative="1">
      <w:start w:val="1"/>
      <w:numFmt w:val="lowerRoman"/>
      <w:lvlText w:val="%6."/>
      <w:lvlJc w:val="right"/>
      <w:pPr>
        <w:ind w:left="4032" w:hanging="180"/>
      </w:pPr>
    </w:lvl>
    <w:lvl w:ilvl="6" w:tplc="0408000F" w:tentative="1">
      <w:start w:val="1"/>
      <w:numFmt w:val="decimal"/>
      <w:lvlText w:val="%7."/>
      <w:lvlJc w:val="left"/>
      <w:pPr>
        <w:ind w:left="4752" w:hanging="360"/>
      </w:pPr>
    </w:lvl>
    <w:lvl w:ilvl="7" w:tplc="04080019" w:tentative="1">
      <w:start w:val="1"/>
      <w:numFmt w:val="lowerLetter"/>
      <w:lvlText w:val="%8."/>
      <w:lvlJc w:val="left"/>
      <w:pPr>
        <w:ind w:left="5472" w:hanging="360"/>
      </w:pPr>
    </w:lvl>
    <w:lvl w:ilvl="8" w:tplc="0408001B" w:tentative="1">
      <w:start w:val="1"/>
      <w:numFmt w:val="lowerRoman"/>
      <w:lvlText w:val="%9."/>
      <w:lvlJc w:val="right"/>
      <w:pPr>
        <w:ind w:left="6192" w:hanging="180"/>
      </w:pPr>
    </w:lvl>
  </w:abstractNum>
  <w:abstractNum w:abstractNumId="6">
    <w:nsid w:val="1A567935"/>
    <w:multiLevelType w:val="hybridMultilevel"/>
    <w:tmpl w:val="8D0A50B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23570B5D"/>
    <w:multiLevelType w:val="hybridMultilevel"/>
    <w:tmpl w:val="B11852E4"/>
    <w:lvl w:ilvl="0" w:tplc="04080005">
      <w:start w:val="1"/>
      <w:numFmt w:val="bullet"/>
      <w:lvlText w:val=""/>
      <w:lvlJc w:val="left"/>
      <w:pPr>
        <w:tabs>
          <w:tab w:val="num" w:pos="1080"/>
        </w:tabs>
        <w:ind w:left="1080" w:hanging="360"/>
      </w:pPr>
      <w:rPr>
        <w:rFonts w:ascii="Wingdings" w:hAnsi="Wingdings"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8">
    <w:nsid w:val="45047C7B"/>
    <w:multiLevelType w:val="hybridMultilevel"/>
    <w:tmpl w:val="7FFC443E"/>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9">
    <w:nsid w:val="47636AF4"/>
    <w:multiLevelType w:val="hybridMultilevel"/>
    <w:tmpl w:val="B08447A0"/>
    <w:lvl w:ilvl="0" w:tplc="4BAEA65C">
      <w:start w:val="1"/>
      <w:numFmt w:val="decimal"/>
      <w:lvlText w:val="%1."/>
      <w:lvlJc w:val="left"/>
      <w:pPr>
        <w:tabs>
          <w:tab w:val="num" w:pos="425"/>
        </w:tabs>
        <w:ind w:left="425" w:hanging="425"/>
      </w:pPr>
      <w:rPr>
        <w:rFonts w:hint="default"/>
        <w:b/>
        <w:i w:val="0"/>
        <w:color w:val="000000"/>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0">
    <w:nsid w:val="58E35442"/>
    <w:multiLevelType w:val="hybridMultilevel"/>
    <w:tmpl w:val="73D8B502"/>
    <w:lvl w:ilvl="0" w:tplc="04080001">
      <w:start w:val="1"/>
      <w:numFmt w:val="bullet"/>
      <w:lvlText w:val=""/>
      <w:lvlJc w:val="left"/>
      <w:pPr>
        <w:tabs>
          <w:tab w:val="num" w:pos="2700"/>
        </w:tabs>
        <w:ind w:left="270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1">
    <w:nsid w:val="5C4C150B"/>
    <w:multiLevelType w:val="multilevel"/>
    <w:tmpl w:val="17B25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num>
  <w:num w:numId="5">
    <w:abstractNumId w:val="7"/>
  </w:num>
  <w:num w:numId="6">
    <w:abstractNumId w:val="8"/>
  </w:num>
  <w:num w:numId="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6"/>
  </w:num>
  <w:num w:numId="10">
    <w:abstractNumId w:val="11"/>
  </w:num>
  <w:num w:numId="11">
    <w:abstractNumId w:val="8"/>
  </w:num>
  <w:num w:numId="12">
    <w:abstractNumId w:val="7"/>
  </w:num>
  <w:num w:numId="13">
    <w:abstractNumId w:val="3"/>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581D14"/>
    <w:rsid w:val="000016E8"/>
    <w:rsid w:val="000025C1"/>
    <w:rsid w:val="00003336"/>
    <w:rsid w:val="00004506"/>
    <w:rsid w:val="0001006F"/>
    <w:rsid w:val="00012385"/>
    <w:rsid w:val="00014103"/>
    <w:rsid w:val="00015AF2"/>
    <w:rsid w:val="00016A8B"/>
    <w:rsid w:val="0001761E"/>
    <w:rsid w:val="00020B09"/>
    <w:rsid w:val="000231F4"/>
    <w:rsid w:val="00024410"/>
    <w:rsid w:val="0003131D"/>
    <w:rsid w:val="000344B3"/>
    <w:rsid w:val="0003477F"/>
    <w:rsid w:val="00034D3E"/>
    <w:rsid w:val="00034E63"/>
    <w:rsid w:val="00034E89"/>
    <w:rsid w:val="0003562F"/>
    <w:rsid w:val="00037255"/>
    <w:rsid w:val="000407C2"/>
    <w:rsid w:val="0004088F"/>
    <w:rsid w:val="00041104"/>
    <w:rsid w:val="000418D4"/>
    <w:rsid w:val="000419DA"/>
    <w:rsid w:val="000422A4"/>
    <w:rsid w:val="000429E6"/>
    <w:rsid w:val="000429F7"/>
    <w:rsid w:val="000440B7"/>
    <w:rsid w:val="00044CC0"/>
    <w:rsid w:val="0004551A"/>
    <w:rsid w:val="00045AC6"/>
    <w:rsid w:val="00045D1A"/>
    <w:rsid w:val="0005040F"/>
    <w:rsid w:val="00053026"/>
    <w:rsid w:val="00053A5D"/>
    <w:rsid w:val="000554DA"/>
    <w:rsid w:val="0005781D"/>
    <w:rsid w:val="00060383"/>
    <w:rsid w:val="0006141A"/>
    <w:rsid w:val="000619A9"/>
    <w:rsid w:val="00062D84"/>
    <w:rsid w:val="00063840"/>
    <w:rsid w:val="000676E8"/>
    <w:rsid w:val="00070C61"/>
    <w:rsid w:val="0007615B"/>
    <w:rsid w:val="00076774"/>
    <w:rsid w:val="00082627"/>
    <w:rsid w:val="00082F33"/>
    <w:rsid w:val="000836D6"/>
    <w:rsid w:val="00084968"/>
    <w:rsid w:val="00084EF0"/>
    <w:rsid w:val="000858F3"/>
    <w:rsid w:val="00085C0D"/>
    <w:rsid w:val="00087BAB"/>
    <w:rsid w:val="00087F3A"/>
    <w:rsid w:val="000908D0"/>
    <w:rsid w:val="00090C41"/>
    <w:rsid w:val="00090FB1"/>
    <w:rsid w:val="0009277B"/>
    <w:rsid w:val="00092DD3"/>
    <w:rsid w:val="00093967"/>
    <w:rsid w:val="00093CF5"/>
    <w:rsid w:val="000942CC"/>
    <w:rsid w:val="00095CEC"/>
    <w:rsid w:val="000A33E7"/>
    <w:rsid w:val="000A3447"/>
    <w:rsid w:val="000A45AB"/>
    <w:rsid w:val="000A4712"/>
    <w:rsid w:val="000A6FE2"/>
    <w:rsid w:val="000B048E"/>
    <w:rsid w:val="000B0B61"/>
    <w:rsid w:val="000B127B"/>
    <w:rsid w:val="000B2034"/>
    <w:rsid w:val="000B2270"/>
    <w:rsid w:val="000B2891"/>
    <w:rsid w:val="000B2B16"/>
    <w:rsid w:val="000B2D37"/>
    <w:rsid w:val="000B3AF2"/>
    <w:rsid w:val="000B58FB"/>
    <w:rsid w:val="000B69CB"/>
    <w:rsid w:val="000B734E"/>
    <w:rsid w:val="000B778C"/>
    <w:rsid w:val="000B77E9"/>
    <w:rsid w:val="000B797E"/>
    <w:rsid w:val="000C05B3"/>
    <w:rsid w:val="000C066A"/>
    <w:rsid w:val="000C0C88"/>
    <w:rsid w:val="000C0DB6"/>
    <w:rsid w:val="000C168C"/>
    <w:rsid w:val="000C268A"/>
    <w:rsid w:val="000C2CAC"/>
    <w:rsid w:val="000C3026"/>
    <w:rsid w:val="000C3235"/>
    <w:rsid w:val="000C3B82"/>
    <w:rsid w:val="000C3FC3"/>
    <w:rsid w:val="000C5EFA"/>
    <w:rsid w:val="000C6D73"/>
    <w:rsid w:val="000C75DE"/>
    <w:rsid w:val="000D0148"/>
    <w:rsid w:val="000D035C"/>
    <w:rsid w:val="000D14CC"/>
    <w:rsid w:val="000D2147"/>
    <w:rsid w:val="000D26E7"/>
    <w:rsid w:val="000D3BF2"/>
    <w:rsid w:val="000D4960"/>
    <w:rsid w:val="000D49CB"/>
    <w:rsid w:val="000D4CB3"/>
    <w:rsid w:val="000D59E0"/>
    <w:rsid w:val="000D6F5D"/>
    <w:rsid w:val="000D7DDD"/>
    <w:rsid w:val="000E0220"/>
    <w:rsid w:val="000E0597"/>
    <w:rsid w:val="000E0673"/>
    <w:rsid w:val="000E19EB"/>
    <w:rsid w:val="000E2998"/>
    <w:rsid w:val="000E383D"/>
    <w:rsid w:val="000E3AE2"/>
    <w:rsid w:val="000E450A"/>
    <w:rsid w:val="000E50B7"/>
    <w:rsid w:val="000E60C2"/>
    <w:rsid w:val="000E6777"/>
    <w:rsid w:val="000E7760"/>
    <w:rsid w:val="000E77C7"/>
    <w:rsid w:val="000E7A28"/>
    <w:rsid w:val="000F04B9"/>
    <w:rsid w:val="000F0AB4"/>
    <w:rsid w:val="000F2C70"/>
    <w:rsid w:val="000F354D"/>
    <w:rsid w:val="000F4ABF"/>
    <w:rsid w:val="000F4D91"/>
    <w:rsid w:val="000F5A15"/>
    <w:rsid w:val="000F6A1A"/>
    <w:rsid w:val="000F6F4A"/>
    <w:rsid w:val="000F7192"/>
    <w:rsid w:val="00100C78"/>
    <w:rsid w:val="00100E43"/>
    <w:rsid w:val="00101318"/>
    <w:rsid w:val="0010145E"/>
    <w:rsid w:val="001016AD"/>
    <w:rsid w:val="00102F32"/>
    <w:rsid w:val="001035C2"/>
    <w:rsid w:val="001038B0"/>
    <w:rsid w:val="001046ED"/>
    <w:rsid w:val="0010485E"/>
    <w:rsid w:val="00105F0C"/>
    <w:rsid w:val="00107180"/>
    <w:rsid w:val="001072BA"/>
    <w:rsid w:val="001075D1"/>
    <w:rsid w:val="0011004C"/>
    <w:rsid w:val="0011046B"/>
    <w:rsid w:val="00110574"/>
    <w:rsid w:val="00110903"/>
    <w:rsid w:val="00111101"/>
    <w:rsid w:val="0011251A"/>
    <w:rsid w:val="0011349A"/>
    <w:rsid w:val="00113626"/>
    <w:rsid w:val="0011437D"/>
    <w:rsid w:val="0011470B"/>
    <w:rsid w:val="00116396"/>
    <w:rsid w:val="00116FC8"/>
    <w:rsid w:val="00117906"/>
    <w:rsid w:val="0011790D"/>
    <w:rsid w:val="001179FC"/>
    <w:rsid w:val="00120A97"/>
    <w:rsid w:val="001212DE"/>
    <w:rsid w:val="00121446"/>
    <w:rsid w:val="001214B1"/>
    <w:rsid w:val="001233AD"/>
    <w:rsid w:val="00123BFC"/>
    <w:rsid w:val="0012491D"/>
    <w:rsid w:val="00127F71"/>
    <w:rsid w:val="0013083F"/>
    <w:rsid w:val="00133216"/>
    <w:rsid w:val="00133E33"/>
    <w:rsid w:val="001355E4"/>
    <w:rsid w:val="00137D02"/>
    <w:rsid w:val="001402BF"/>
    <w:rsid w:val="001412EC"/>
    <w:rsid w:val="00141D2E"/>
    <w:rsid w:val="001423ED"/>
    <w:rsid w:val="0014283F"/>
    <w:rsid w:val="001439FE"/>
    <w:rsid w:val="00143E12"/>
    <w:rsid w:val="00144338"/>
    <w:rsid w:val="00144522"/>
    <w:rsid w:val="00144DF2"/>
    <w:rsid w:val="00144E74"/>
    <w:rsid w:val="00147961"/>
    <w:rsid w:val="0015072A"/>
    <w:rsid w:val="00150AF7"/>
    <w:rsid w:val="00152195"/>
    <w:rsid w:val="001526EF"/>
    <w:rsid w:val="00155174"/>
    <w:rsid w:val="001569EA"/>
    <w:rsid w:val="00162376"/>
    <w:rsid w:val="00162583"/>
    <w:rsid w:val="001628A8"/>
    <w:rsid w:val="00163828"/>
    <w:rsid w:val="00165620"/>
    <w:rsid w:val="00166C7E"/>
    <w:rsid w:val="00166FC8"/>
    <w:rsid w:val="001671F2"/>
    <w:rsid w:val="0017024B"/>
    <w:rsid w:val="001746B6"/>
    <w:rsid w:val="0017599F"/>
    <w:rsid w:val="0017668F"/>
    <w:rsid w:val="00176A38"/>
    <w:rsid w:val="00176B89"/>
    <w:rsid w:val="00176F50"/>
    <w:rsid w:val="00176FF4"/>
    <w:rsid w:val="00180536"/>
    <w:rsid w:val="001805D9"/>
    <w:rsid w:val="001822D8"/>
    <w:rsid w:val="00183103"/>
    <w:rsid w:val="00183188"/>
    <w:rsid w:val="00183F20"/>
    <w:rsid w:val="001842F1"/>
    <w:rsid w:val="00184551"/>
    <w:rsid w:val="00185093"/>
    <w:rsid w:val="001862F8"/>
    <w:rsid w:val="00186412"/>
    <w:rsid w:val="001871E7"/>
    <w:rsid w:val="001878D4"/>
    <w:rsid w:val="00187A22"/>
    <w:rsid w:val="00187BA6"/>
    <w:rsid w:val="00191748"/>
    <w:rsid w:val="00193A57"/>
    <w:rsid w:val="0019493D"/>
    <w:rsid w:val="00195262"/>
    <w:rsid w:val="001A1860"/>
    <w:rsid w:val="001A2378"/>
    <w:rsid w:val="001A44B4"/>
    <w:rsid w:val="001A53E8"/>
    <w:rsid w:val="001A7453"/>
    <w:rsid w:val="001B0C1F"/>
    <w:rsid w:val="001B4B79"/>
    <w:rsid w:val="001B7325"/>
    <w:rsid w:val="001C0450"/>
    <w:rsid w:val="001C0874"/>
    <w:rsid w:val="001C1B88"/>
    <w:rsid w:val="001C245D"/>
    <w:rsid w:val="001C486F"/>
    <w:rsid w:val="001C653F"/>
    <w:rsid w:val="001C699A"/>
    <w:rsid w:val="001C7444"/>
    <w:rsid w:val="001C7775"/>
    <w:rsid w:val="001C7BF9"/>
    <w:rsid w:val="001D00D7"/>
    <w:rsid w:val="001D1423"/>
    <w:rsid w:val="001D5AE3"/>
    <w:rsid w:val="001D5FF3"/>
    <w:rsid w:val="001D6939"/>
    <w:rsid w:val="001E015A"/>
    <w:rsid w:val="001E319B"/>
    <w:rsid w:val="001E333E"/>
    <w:rsid w:val="001E4C83"/>
    <w:rsid w:val="001E4E8C"/>
    <w:rsid w:val="001E5D41"/>
    <w:rsid w:val="001E7E92"/>
    <w:rsid w:val="001F0590"/>
    <w:rsid w:val="001F1871"/>
    <w:rsid w:val="001F381B"/>
    <w:rsid w:val="001F3F1B"/>
    <w:rsid w:val="001F3F75"/>
    <w:rsid w:val="001F46CA"/>
    <w:rsid w:val="001F5DD1"/>
    <w:rsid w:val="001F5F7E"/>
    <w:rsid w:val="001F6E0F"/>
    <w:rsid w:val="002003F5"/>
    <w:rsid w:val="00200B59"/>
    <w:rsid w:val="00202207"/>
    <w:rsid w:val="00202D52"/>
    <w:rsid w:val="00202E73"/>
    <w:rsid w:val="0020383F"/>
    <w:rsid w:val="00203B0B"/>
    <w:rsid w:val="00203F4E"/>
    <w:rsid w:val="0020570F"/>
    <w:rsid w:val="002060BC"/>
    <w:rsid w:val="002061A6"/>
    <w:rsid w:val="00207CA9"/>
    <w:rsid w:val="00207EFA"/>
    <w:rsid w:val="00211DD6"/>
    <w:rsid w:val="00211F7E"/>
    <w:rsid w:val="00212AAB"/>
    <w:rsid w:val="00212AEB"/>
    <w:rsid w:val="00213ECB"/>
    <w:rsid w:val="002144AA"/>
    <w:rsid w:val="00214D7F"/>
    <w:rsid w:val="00215096"/>
    <w:rsid w:val="00215CB3"/>
    <w:rsid w:val="002175DC"/>
    <w:rsid w:val="002178D7"/>
    <w:rsid w:val="0022090A"/>
    <w:rsid w:val="002216E5"/>
    <w:rsid w:val="00221809"/>
    <w:rsid w:val="0022183C"/>
    <w:rsid w:val="00221BB2"/>
    <w:rsid w:val="002230FA"/>
    <w:rsid w:val="002231FE"/>
    <w:rsid w:val="002248A7"/>
    <w:rsid w:val="002256A6"/>
    <w:rsid w:val="00225879"/>
    <w:rsid w:val="00232C69"/>
    <w:rsid w:val="00232ED6"/>
    <w:rsid w:val="002333C3"/>
    <w:rsid w:val="002333D0"/>
    <w:rsid w:val="00233929"/>
    <w:rsid w:val="00234A77"/>
    <w:rsid w:val="00235317"/>
    <w:rsid w:val="00237B60"/>
    <w:rsid w:val="00237CA3"/>
    <w:rsid w:val="002415D0"/>
    <w:rsid w:val="00242EB8"/>
    <w:rsid w:val="0024353B"/>
    <w:rsid w:val="002446C4"/>
    <w:rsid w:val="00244A15"/>
    <w:rsid w:val="00245E5C"/>
    <w:rsid w:val="00246289"/>
    <w:rsid w:val="00246597"/>
    <w:rsid w:val="00247156"/>
    <w:rsid w:val="002505D9"/>
    <w:rsid w:val="002507AE"/>
    <w:rsid w:val="00251F84"/>
    <w:rsid w:val="0025255E"/>
    <w:rsid w:val="0025350A"/>
    <w:rsid w:val="00253773"/>
    <w:rsid w:val="00255B62"/>
    <w:rsid w:val="0025675A"/>
    <w:rsid w:val="002568F0"/>
    <w:rsid w:val="00256A3B"/>
    <w:rsid w:val="00256A6E"/>
    <w:rsid w:val="00256CCA"/>
    <w:rsid w:val="00257DB0"/>
    <w:rsid w:val="0026022C"/>
    <w:rsid w:val="00262283"/>
    <w:rsid w:val="00262C13"/>
    <w:rsid w:val="00263520"/>
    <w:rsid w:val="002644E4"/>
    <w:rsid w:val="00265207"/>
    <w:rsid w:val="00265344"/>
    <w:rsid w:val="00266AF2"/>
    <w:rsid w:val="00266DDA"/>
    <w:rsid w:val="00267AF6"/>
    <w:rsid w:val="00271A3E"/>
    <w:rsid w:val="002735FB"/>
    <w:rsid w:val="002747A6"/>
    <w:rsid w:val="00275100"/>
    <w:rsid w:val="002762D9"/>
    <w:rsid w:val="00276342"/>
    <w:rsid w:val="00276364"/>
    <w:rsid w:val="00276C0F"/>
    <w:rsid w:val="00276F85"/>
    <w:rsid w:val="002773B9"/>
    <w:rsid w:val="00277D3F"/>
    <w:rsid w:val="00277DA7"/>
    <w:rsid w:val="0028034E"/>
    <w:rsid w:val="00281CF3"/>
    <w:rsid w:val="00282504"/>
    <w:rsid w:val="002826F2"/>
    <w:rsid w:val="00282AF9"/>
    <w:rsid w:val="002840DA"/>
    <w:rsid w:val="0028474A"/>
    <w:rsid w:val="002852F8"/>
    <w:rsid w:val="002870C8"/>
    <w:rsid w:val="00292EA7"/>
    <w:rsid w:val="002937D0"/>
    <w:rsid w:val="002937D4"/>
    <w:rsid w:val="00293891"/>
    <w:rsid w:val="00293DA3"/>
    <w:rsid w:val="002941DA"/>
    <w:rsid w:val="00294301"/>
    <w:rsid w:val="00295CC1"/>
    <w:rsid w:val="002967A9"/>
    <w:rsid w:val="002A057F"/>
    <w:rsid w:val="002A32AB"/>
    <w:rsid w:val="002A4ED4"/>
    <w:rsid w:val="002A5536"/>
    <w:rsid w:val="002A744B"/>
    <w:rsid w:val="002A779A"/>
    <w:rsid w:val="002B0873"/>
    <w:rsid w:val="002B08E8"/>
    <w:rsid w:val="002B1F64"/>
    <w:rsid w:val="002B384E"/>
    <w:rsid w:val="002B44EC"/>
    <w:rsid w:val="002B4FD6"/>
    <w:rsid w:val="002B5311"/>
    <w:rsid w:val="002B5821"/>
    <w:rsid w:val="002B6699"/>
    <w:rsid w:val="002B6C9A"/>
    <w:rsid w:val="002B7210"/>
    <w:rsid w:val="002C0035"/>
    <w:rsid w:val="002C0E25"/>
    <w:rsid w:val="002C1E06"/>
    <w:rsid w:val="002C21CC"/>
    <w:rsid w:val="002C2CC3"/>
    <w:rsid w:val="002C3C9F"/>
    <w:rsid w:val="002C3EB1"/>
    <w:rsid w:val="002C590A"/>
    <w:rsid w:val="002C6ABF"/>
    <w:rsid w:val="002D1B50"/>
    <w:rsid w:val="002D2F8C"/>
    <w:rsid w:val="002D335F"/>
    <w:rsid w:val="002D3EC6"/>
    <w:rsid w:val="002D54AF"/>
    <w:rsid w:val="002D6B15"/>
    <w:rsid w:val="002D7283"/>
    <w:rsid w:val="002D7690"/>
    <w:rsid w:val="002E08B9"/>
    <w:rsid w:val="002E0D08"/>
    <w:rsid w:val="002E3E9A"/>
    <w:rsid w:val="002E4007"/>
    <w:rsid w:val="002E416F"/>
    <w:rsid w:val="002E4F50"/>
    <w:rsid w:val="002E59D3"/>
    <w:rsid w:val="002E6AAF"/>
    <w:rsid w:val="002E6CC6"/>
    <w:rsid w:val="002E6FC5"/>
    <w:rsid w:val="002E751A"/>
    <w:rsid w:val="002F08B4"/>
    <w:rsid w:val="002F111F"/>
    <w:rsid w:val="002F4D3B"/>
    <w:rsid w:val="002F593A"/>
    <w:rsid w:val="002F7024"/>
    <w:rsid w:val="00300FF7"/>
    <w:rsid w:val="003013E4"/>
    <w:rsid w:val="0030300B"/>
    <w:rsid w:val="003032B7"/>
    <w:rsid w:val="003048BB"/>
    <w:rsid w:val="003070BD"/>
    <w:rsid w:val="00310D0D"/>
    <w:rsid w:val="00313B9D"/>
    <w:rsid w:val="00315089"/>
    <w:rsid w:val="00315968"/>
    <w:rsid w:val="00316B90"/>
    <w:rsid w:val="00317B87"/>
    <w:rsid w:val="00320031"/>
    <w:rsid w:val="003200AD"/>
    <w:rsid w:val="00320705"/>
    <w:rsid w:val="00323C6A"/>
    <w:rsid w:val="0032416C"/>
    <w:rsid w:val="003244ED"/>
    <w:rsid w:val="003247EA"/>
    <w:rsid w:val="00324D0F"/>
    <w:rsid w:val="00327ADE"/>
    <w:rsid w:val="00327C6A"/>
    <w:rsid w:val="003303DE"/>
    <w:rsid w:val="0033062A"/>
    <w:rsid w:val="003310C1"/>
    <w:rsid w:val="00331722"/>
    <w:rsid w:val="00332055"/>
    <w:rsid w:val="003322AF"/>
    <w:rsid w:val="003335CC"/>
    <w:rsid w:val="0033385F"/>
    <w:rsid w:val="003355B0"/>
    <w:rsid w:val="00335F3E"/>
    <w:rsid w:val="00335F52"/>
    <w:rsid w:val="00336647"/>
    <w:rsid w:val="0033667A"/>
    <w:rsid w:val="003367C2"/>
    <w:rsid w:val="00336838"/>
    <w:rsid w:val="0033683C"/>
    <w:rsid w:val="00336C36"/>
    <w:rsid w:val="00336C8C"/>
    <w:rsid w:val="003371CF"/>
    <w:rsid w:val="00337BB2"/>
    <w:rsid w:val="0034093F"/>
    <w:rsid w:val="0034108C"/>
    <w:rsid w:val="00341B0E"/>
    <w:rsid w:val="00342104"/>
    <w:rsid w:val="003421A5"/>
    <w:rsid w:val="00343A0A"/>
    <w:rsid w:val="00343C1E"/>
    <w:rsid w:val="003466D9"/>
    <w:rsid w:val="003475D4"/>
    <w:rsid w:val="00347B2C"/>
    <w:rsid w:val="003523AE"/>
    <w:rsid w:val="00352C41"/>
    <w:rsid w:val="0035327B"/>
    <w:rsid w:val="00354F03"/>
    <w:rsid w:val="003550D7"/>
    <w:rsid w:val="00355EC8"/>
    <w:rsid w:val="00357439"/>
    <w:rsid w:val="00357E0C"/>
    <w:rsid w:val="00360A0D"/>
    <w:rsid w:val="00360CEA"/>
    <w:rsid w:val="00363103"/>
    <w:rsid w:val="003638EC"/>
    <w:rsid w:val="00364721"/>
    <w:rsid w:val="00365FDF"/>
    <w:rsid w:val="00366FC4"/>
    <w:rsid w:val="00367659"/>
    <w:rsid w:val="003708AE"/>
    <w:rsid w:val="0037221E"/>
    <w:rsid w:val="003726B6"/>
    <w:rsid w:val="00372762"/>
    <w:rsid w:val="00372AC6"/>
    <w:rsid w:val="00373B55"/>
    <w:rsid w:val="00374754"/>
    <w:rsid w:val="0037519F"/>
    <w:rsid w:val="00376239"/>
    <w:rsid w:val="00377242"/>
    <w:rsid w:val="00377B6C"/>
    <w:rsid w:val="00387D5C"/>
    <w:rsid w:val="00391D19"/>
    <w:rsid w:val="00391E5E"/>
    <w:rsid w:val="0039288C"/>
    <w:rsid w:val="003931B2"/>
    <w:rsid w:val="003932EC"/>
    <w:rsid w:val="00393F31"/>
    <w:rsid w:val="003A0197"/>
    <w:rsid w:val="003A04EC"/>
    <w:rsid w:val="003A0B84"/>
    <w:rsid w:val="003A3B70"/>
    <w:rsid w:val="003A4857"/>
    <w:rsid w:val="003A4D27"/>
    <w:rsid w:val="003A69E2"/>
    <w:rsid w:val="003B095A"/>
    <w:rsid w:val="003B170B"/>
    <w:rsid w:val="003B314B"/>
    <w:rsid w:val="003B3543"/>
    <w:rsid w:val="003B3F83"/>
    <w:rsid w:val="003B72C9"/>
    <w:rsid w:val="003C1258"/>
    <w:rsid w:val="003C1FCD"/>
    <w:rsid w:val="003C22D8"/>
    <w:rsid w:val="003C239C"/>
    <w:rsid w:val="003C2918"/>
    <w:rsid w:val="003C394D"/>
    <w:rsid w:val="003C4284"/>
    <w:rsid w:val="003C46C5"/>
    <w:rsid w:val="003C640C"/>
    <w:rsid w:val="003C73BA"/>
    <w:rsid w:val="003C7B30"/>
    <w:rsid w:val="003C7BE3"/>
    <w:rsid w:val="003D4221"/>
    <w:rsid w:val="003D4361"/>
    <w:rsid w:val="003D4910"/>
    <w:rsid w:val="003D556E"/>
    <w:rsid w:val="003D5613"/>
    <w:rsid w:val="003D5C9C"/>
    <w:rsid w:val="003E15F7"/>
    <w:rsid w:val="003E1983"/>
    <w:rsid w:val="003E1A8E"/>
    <w:rsid w:val="003E21B2"/>
    <w:rsid w:val="003E2855"/>
    <w:rsid w:val="003E2F5D"/>
    <w:rsid w:val="003E376D"/>
    <w:rsid w:val="003E4163"/>
    <w:rsid w:val="003E4E9B"/>
    <w:rsid w:val="003E4F48"/>
    <w:rsid w:val="003E6928"/>
    <w:rsid w:val="003F02F1"/>
    <w:rsid w:val="003F10D3"/>
    <w:rsid w:val="003F2DFC"/>
    <w:rsid w:val="003F2E6C"/>
    <w:rsid w:val="003F43F9"/>
    <w:rsid w:val="003F702C"/>
    <w:rsid w:val="003F748F"/>
    <w:rsid w:val="003F7559"/>
    <w:rsid w:val="00401BB7"/>
    <w:rsid w:val="00402C00"/>
    <w:rsid w:val="00402C08"/>
    <w:rsid w:val="004034D0"/>
    <w:rsid w:val="00403502"/>
    <w:rsid w:val="0040533D"/>
    <w:rsid w:val="0040589D"/>
    <w:rsid w:val="00407A13"/>
    <w:rsid w:val="004102C8"/>
    <w:rsid w:val="00410571"/>
    <w:rsid w:val="0041118C"/>
    <w:rsid w:val="004115DE"/>
    <w:rsid w:val="004132D5"/>
    <w:rsid w:val="004154FC"/>
    <w:rsid w:val="004159CB"/>
    <w:rsid w:val="00416841"/>
    <w:rsid w:val="00420571"/>
    <w:rsid w:val="00420AD3"/>
    <w:rsid w:val="0042202A"/>
    <w:rsid w:val="00422229"/>
    <w:rsid w:val="00422B17"/>
    <w:rsid w:val="004242DB"/>
    <w:rsid w:val="00425872"/>
    <w:rsid w:val="00425ECB"/>
    <w:rsid w:val="00426796"/>
    <w:rsid w:val="00426BEB"/>
    <w:rsid w:val="00426DA2"/>
    <w:rsid w:val="004276D6"/>
    <w:rsid w:val="004308D4"/>
    <w:rsid w:val="004326C5"/>
    <w:rsid w:val="004340CF"/>
    <w:rsid w:val="0043550C"/>
    <w:rsid w:val="00435BD4"/>
    <w:rsid w:val="00435C9F"/>
    <w:rsid w:val="004365AE"/>
    <w:rsid w:val="00437AA3"/>
    <w:rsid w:val="00437CAE"/>
    <w:rsid w:val="00440C0A"/>
    <w:rsid w:val="0044147D"/>
    <w:rsid w:val="00441854"/>
    <w:rsid w:val="0044204B"/>
    <w:rsid w:val="00442351"/>
    <w:rsid w:val="004428D2"/>
    <w:rsid w:val="004431E2"/>
    <w:rsid w:val="00444624"/>
    <w:rsid w:val="00444DF6"/>
    <w:rsid w:val="00444F17"/>
    <w:rsid w:val="004455AD"/>
    <w:rsid w:val="00446480"/>
    <w:rsid w:val="0044789D"/>
    <w:rsid w:val="00450701"/>
    <w:rsid w:val="00451204"/>
    <w:rsid w:val="00451309"/>
    <w:rsid w:val="0045321F"/>
    <w:rsid w:val="004539AB"/>
    <w:rsid w:val="004544C1"/>
    <w:rsid w:val="004544DE"/>
    <w:rsid w:val="004545FA"/>
    <w:rsid w:val="00454D66"/>
    <w:rsid w:val="00455B5B"/>
    <w:rsid w:val="0045694A"/>
    <w:rsid w:val="00456C48"/>
    <w:rsid w:val="00457879"/>
    <w:rsid w:val="00457B0F"/>
    <w:rsid w:val="004620C4"/>
    <w:rsid w:val="004621B6"/>
    <w:rsid w:val="004623EA"/>
    <w:rsid w:val="004631A9"/>
    <w:rsid w:val="004642E8"/>
    <w:rsid w:val="00465DFA"/>
    <w:rsid w:val="00466E6C"/>
    <w:rsid w:val="00467190"/>
    <w:rsid w:val="0046742D"/>
    <w:rsid w:val="00471FE0"/>
    <w:rsid w:val="00473455"/>
    <w:rsid w:val="004735D8"/>
    <w:rsid w:val="00475296"/>
    <w:rsid w:val="0047556D"/>
    <w:rsid w:val="00477A33"/>
    <w:rsid w:val="00481A10"/>
    <w:rsid w:val="00482D8C"/>
    <w:rsid w:val="00483FA6"/>
    <w:rsid w:val="00485A5B"/>
    <w:rsid w:val="00487C6B"/>
    <w:rsid w:val="00491B3B"/>
    <w:rsid w:val="00491BD3"/>
    <w:rsid w:val="00492D28"/>
    <w:rsid w:val="00493070"/>
    <w:rsid w:val="00493A5E"/>
    <w:rsid w:val="0049434B"/>
    <w:rsid w:val="00494ACE"/>
    <w:rsid w:val="00495E88"/>
    <w:rsid w:val="004A0150"/>
    <w:rsid w:val="004A0C08"/>
    <w:rsid w:val="004A2B79"/>
    <w:rsid w:val="004A50E7"/>
    <w:rsid w:val="004A5A9B"/>
    <w:rsid w:val="004A5D1A"/>
    <w:rsid w:val="004A5E6E"/>
    <w:rsid w:val="004A75AC"/>
    <w:rsid w:val="004B05D2"/>
    <w:rsid w:val="004B0FDD"/>
    <w:rsid w:val="004B2C84"/>
    <w:rsid w:val="004B3E3F"/>
    <w:rsid w:val="004B477B"/>
    <w:rsid w:val="004B4BF9"/>
    <w:rsid w:val="004C0E7C"/>
    <w:rsid w:val="004C0FAE"/>
    <w:rsid w:val="004C32B4"/>
    <w:rsid w:val="004C3378"/>
    <w:rsid w:val="004C48EE"/>
    <w:rsid w:val="004C618C"/>
    <w:rsid w:val="004C7AB5"/>
    <w:rsid w:val="004D0025"/>
    <w:rsid w:val="004D2478"/>
    <w:rsid w:val="004D2644"/>
    <w:rsid w:val="004D2A11"/>
    <w:rsid w:val="004D5438"/>
    <w:rsid w:val="004D5946"/>
    <w:rsid w:val="004D7104"/>
    <w:rsid w:val="004E03B4"/>
    <w:rsid w:val="004E1AA5"/>
    <w:rsid w:val="004E2520"/>
    <w:rsid w:val="004E2F70"/>
    <w:rsid w:val="004E3047"/>
    <w:rsid w:val="004E3448"/>
    <w:rsid w:val="004E4381"/>
    <w:rsid w:val="004E62ED"/>
    <w:rsid w:val="004E6A9F"/>
    <w:rsid w:val="004F19E3"/>
    <w:rsid w:val="004F3F95"/>
    <w:rsid w:val="004F4069"/>
    <w:rsid w:val="004F4161"/>
    <w:rsid w:val="004F6394"/>
    <w:rsid w:val="004F6F55"/>
    <w:rsid w:val="004F7135"/>
    <w:rsid w:val="004F732E"/>
    <w:rsid w:val="004F73C9"/>
    <w:rsid w:val="00501320"/>
    <w:rsid w:val="00501879"/>
    <w:rsid w:val="00501C3A"/>
    <w:rsid w:val="00501F31"/>
    <w:rsid w:val="005023F0"/>
    <w:rsid w:val="00502BD7"/>
    <w:rsid w:val="00505BC8"/>
    <w:rsid w:val="00505EEB"/>
    <w:rsid w:val="005068B8"/>
    <w:rsid w:val="00506EE0"/>
    <w:rsid w:val="00507711"/>
    <w:rsid w:val="00510E80"/>
    <w:rsid w:val="0051101C"/>
    <w:rsid w:val="00511171"/>
    <w:rsid w:val="00514648"/>
    <w:rsid w:val="0051547D"/>
    <w:rsid w:val="005156AD"/>
    <w:rsid w:val="00515EDF"/>
    <w:rsid w:val="00516EE9"/>
    <w:rsid w:val="00520F6C"/>
    <w:rsid w:val="00521D2A"/>
    <w:rsid w:val="00524A95"/>
    <w:rsid w:val="00525590"/>
    <w:rsid w:val="005255A2"/>
    <w:rsid w:val="00525811"/>
    <w:rsid w:val="0053086E"/>
    <w:rsid w:val="005312A4"/>
    <w:rsid w:val="005314BA"/>
    <w:rsid w:val="005314FE"/>
    <w:rsid w:val="005321F8"/>
    <w:rsid w:val="00534C1A"/>
    <w:rsid w:val="00536A1B"/>
    <w:rsid w:val="00542318"/>
    <w:rsid w:val="00542453"/>
    <w:rsid w:val="00546A4C"/>
    <w:rsid w:val="00547033"/>
    <w:rsid w:val="0055019F"/>
    <w:rsid w:val="005504B3"/>
    <w:rsid w:val="0055153D"/>
    <w:rsid w:val="00551B59"/>
    <w:rsid w:val="00552470"/>
    <w:rsid w:val="00553414"/>
    <w:rsid w:val="0055517D"/>
    <w:rsid w:val="00555C78"/>
    <w:rsid w:val="00555D25"/>
    <w:rsid w:val="00555DC3"/>
    <w:rsid w:val="00556CA2"/>
    <w:rsid w:val="005571DD"/>
    <w:rsid w:val="005575B3"/>
    <w:rsid w:val="00560CA7"/>
    <w:rsid w:val="00561E93"/>
    <w:rsid w:val="00565A5C"/>
    <w:rsid w:val="00566201"/>
    <w:rsid w:val="005718D5"/>
    <w:rsid w:val="005718EF"/>
    <w:rsid w:val="005726EA"/>
    <w:rsid w:val="005734A1"/>
    <w:rsid w:val="005738FC"/>
    <w:rsid w:val="00575757"/>
    <w:rsid w:val="00577406"/>
    <w:rsid w:val="00577D3B"/>
    <w:rsid w:val="00580382"/>
    <w:rsid w:val="00581300"/>
    <w:rsid w:val="00581D14"/>
    <w:rsid w:val="00582928"/>
    <w:rsid w:val="00583EDD"/>
    <w:rsid w:val="00585F53"/>
    <w:rsid w:val="00587922"/>
    <w:rsid w:val="005905DE"/>
    <w:rsid w:val="0059099C"/>
    <w:rsid w:val="005914B0"/>
    <w:rsid w:val="00594194"/>
    <w:rsid w:val="00595646"/>
    <w:rsid w:val="00595D70"/>
    <w:rsid w:val="00596015"/>
    <w:rsid w:val="005972F5"/>
    <w:rsid w:val="00597968"/>
    <w:rsid w:val="00597E69"/>
    <w:rsid w:val="005A0074"/>
    <w:rsid w:val="005A1FF0"/>
    <w:rsid w:val="005A2596"/>
    <w:rsid w:val="005A26BA"/>
    <w:rsid w:val="005A27DD"/>
    <w:rsid w:val="005A308A"/>
    <w:rsid w:val="005A3B42"/>
    <w:rsid w:val="005A5184"/>
    <w:rsid w:val="005A558A"/>
    <w:rsid w:val="005A63FE"/>
    <w:rsid w:val="005A68EE"/>
    <w:rsid w:val="005B06E0"/>
    <w:rsid w:val="005B0766"/>
    <w:rsid w:val="005B0DEE"/>
    <w:rsid w:val="005B34E6"/>
    <w:rsid w:val="005B4742"/>
    <w:rsid w:val="005B4E52"/>
    <w:rsid w:val="005B5175"/>
    <w:rsid w:val="005B7F40"/>
    <w:rsid w:val="005C07C8"/>
    <w:rsid w:val="005C096A"/>
    <w:rsid w:val="005C14A6"/>
    <w:rsid w:val="005C1E08"/>
    <w:rsid w:val="005C216B"/>
    <w:rsid w:val="005C26AA"/>
    <w:rsid w:val="005C3999"/>
    <w:rsid w:val="005C56A8"/>
    <w:rsid w:val="005C69BB"/>
    <w:rsid w:val="005C7961"/>
    <w:rsid w:val="005D02A0"/>
    <w:rsid w:val="005D092B"/>
    <w:rsid w:val="005D1AC4"/>
    <w:rsid w:val="005D3C4B"/>
    <w:rsid w:val="005D4C23"/>
    <w:rsid w:val="005E0345"/>
    <w:rsid w:val="005E0860"/>
    <w:rsid w:val="005E0A5C"/>
    <w:rsid w:val="005E1BF2"/>
    <w:rsid w:val="005E211B"/>
    <w:rsid w:val="005E46AF"/>
    <w:rsid w:val="005E56BC"/>
    <w:rsid w:val="005E5D5D"/>
    <w:rsid w:val="005E64A9"/>
    <w:rsid w:val="005E7016"/>
    <w:rsid w:val="005E733C"/>
    <w:rsid w:val="005E7FB7"/>
    <w:rsid w:val="005F0127"/>
    <w:rsid w:val="005F055D"/>
    <w:rsid w:val="005F0D66"/>
    <w:rsid w:val="005F0EEF"/>
    <w:rsid w:val="005F1573"/>
    <w:rsid w:val="005F2969"/>
    <w:rsid w:val="005F319D"/>
    <w:rsid w:val="005F3EE0"/>
    <w:rsid w:val="005F404F"/>
    <w:rsid w:val="005F43C1"/>
    <w:rsid w:val="005F4B59"/>
    <w:rsid w:val="005F5DA2"/>
    <w:rsid w:val="005F6199"/>
    <w:rsid w:val="005F6A7F"/>
    <w:rsid w:val="006006F1"/>
    <w:rsid w:val="00600C61"/>
    <w:rsid w:val="00601ECB"/>
    <w:rsid w:val="00601FF2"/>
    <w:rsid w:val="006020A0"/>
    <w:rsid w:val="006021B0"/>
    <w:rsid w:val="00602488"/>
    <w:rsid w:val="00603501"/>
    <w:rsid w:val="00603706"/>
    <w:rsid w:val="006048DC"/>
    <w:rsid w:val="00604F2A"/>
    <w:rsid w:val="0060782E"/>
    <w:rsid w:val="006104E8"/>
    <w:rsid w:val="00610621"/>
    <w:rsid w:val="006109F9"/>
    <w:rsid w:val="00610D49"/>
    <w:rsid w:val="006126CB"/>
    <w:rsid w:val="006128CD"/>
    <w:rsid w:val="00613FE8"/>
    <w:rsid w:val="006150BA"/>
    <w:rsid w:val="00615BF4"/>
    <w:rsid w:val="00615FD5"/>
    <w:rsid w:val="00616210"/>
    <w:rsid w:val="00616DC8"/>
    <w:rsid w:val="00617D29"/>
    <w:rsid w:val="00620E8E"/>
    <w:rsid w:val="00623425"/>
    <w:rsid w:val="00623CFC"/>
    <w:rsid w:val="006240BC"/>
    <w:rsid w:val="0062430A"/>
    <w:rsid w:val="00624CD9"/>
    <w:rsid w:val="0062515E"/>
    <w:rsid w:val="00625AD9"/>
    <w:rsid w:val="00626B2F"/>
    <w:rsid w:val="0062773D"/>
    <w:rsid w:val="00630692"/>
    <w:rsid w:val="006306BC"/>
    <w:rsid w:val="00630F28"/>
    <w:rsid w:val="0063180D"/>
    <w:rsid w:val="00631BD7"/>
    <w:rsid w:val="006325C8"/>
    <w:rsid w:val="00633106"/>
    <w:rsid w:val="00633A33"/>
    <w:rsid w:val="00635102"/>
    <w:rsid w:val="00636141"/>
    <w:rsid w:val="0063693E"/>
    <w:rsid w:val="00640A92"/>
    <w:rsid w:val="00641418"/>
    <w:rsid w:val="006421A3"/>
    <w:rsid w:val="00642FE2"/>
    <w:rsid w:val="0064424F"/>
    <w:rsid w:val="00644762"/>
    <w:rsid w:val="006449FF"/>
    <w:rsid w:val="00645D5B"/>
    <w:rsid w:val="0064695E"/>
    <w:rsid w:val="00646C0C"/>
    <w:rsid w:val="006473EC"/>
    <w:rsid w:val="00647DD3"/>
    <w:rsid w:val="00650239"/>
    <w:rsid w:val="00650B4B"/>
    <w:rsid w:val="00650D91"/>
    <w:rsid w:val="00651EE3"/>
    <w:rsid w:val="00653A82"/>
    <w:rsid w:val="00653A84"/>
    <w:rsid w:val="00655047"/>
    <w:rsid w:val="0065585E"/>
    <w:rsid w:val="0065653E"/>
    <w:rsid w:val="00656B31"/>
    <w:rsid w:val="00656B3F"/>
    <w:rsid w:val="00657758"/>
    <w:rsid w:val="006602C3"/>
    <w:rsid w:val="00662815"/>
    <w:rsid w:val="0066390A"/>
    <w:rsid w:val="006643CE"/>
    <w:rsid w:val="00665249"/>
    <w:rsid w:val="00665359"/>
    <w:rsid w:val="0066566B"/>
    <w:rsid w:val="00665ED2"/>
    <w:rsid w:val="0067005F"/>
    <w:rsid w:val="00671A5D"/>
    <w:rsid w:val="006720FD"/>
    <w:rsid w:val="0067215A"/>
    <w:rsid w:val="00672252"/>
    <w:rsid w:val="006742CB"/>
    <w:rsid w:val="00675CDC"/>
    <w:rsid w:val="00675EEA"/>
    <w:rsid w:val="00675EFA"/>
    <w:rsid w:val="006761C1"/>
    <w:rsid w:val="00677F4F"/>
    <w:rsid w:val="0068200C"/>
    <w:rsid w:val="00682CA9"/>
    <w:rsid w:val="006833AC"/>
    <w:rsid w:val="0068347F"/>
    <w:rsid w:val="006841C4"/>
    <w:rsid w:val="00684B07"/>
    <w:rsid w:val="00687CE8"/>
    <w:rsid w:val="00690FF9"/>
    <w:rsid w:val="00691B59"/>
    <w:rsid w:val="00693CFE"/>
    <w:rsid w:val="006943B8"/>
    <w:rsid w:val="00695449"/>
    <w:rsid w:val="00696505"/>
    <w:rsid w:val="006967B2"/>
    <w:rsid w:val="00697EA4"/>
    <w:rsid w:val="006A0FA1"/>
    <w:rsid w:val="006A114A"/>
    <w:rsid w:val="006A1773"/>
    <w:rsid w:val="006A3E81"/>
    <w:rsid w:val="006A5B45"/>
    <w:rsid w:val="006A7F73"/>
    <w:rsid w:val="006A7F7D"/>
    <w:rsid w:val="006B0426"/>
    <w:rsid w:val="006B062E"/>
    <w:rsid w:val="006B124C"/>
    <w:rsid w:val="006B52C0"/>
    <w:rsid w:val="006B5AD5"/>
    <w:rsid w:val="006B6828"/>
    <w:rsid w:val="006B6CE1"/>
    <w:rsid w:val="006B785C"/>
    <w:rsid w:val="006B7FD6"/>
    <w:rsid w:val="006C12F0"/>
    <w:rsid w:val="006C191B"/>
    <w:rsid w:val="006C1F88"/>
    <w:rsid w:val="006C36E8"/>
    <w:rsid w:val="006C3E1C"/>
    <w:rsid w:val="006C44F9"/>
    <w:rsid w:val="006C6AC8"/>
    <w:rsid w:val="006C7B8F"/>
    <w:rsid w:val="006D17BC"/>
    <w:rsid w:val="006D1DFB"/>
    <w:rsid w:val="006D1F0D"/>
    <w:rsid w:val="006D2621"/>
    <w:rsid w:val="006D6786"/>
    <w:rsid w:val="006D6DF6"/>
    <w:rsid w:val="006E0D2A"/>
    <w:rsid w:val="006E0FFC"/>
    <w:rsid w:val="006E15A5"/>
    <w:rsid w:val="006E371E"/>
    <w:rsid w:val="006E3972"/>
    <w:rsid w:val="006E4057"/>
    <w:rsid w:val="006E4C08"/>
    <w:rsid w:val="006E5085"/>
    <w:rsid w:val="006E5917"/>
    <w:rsid w:val="006E594A"/>
    <w:rsid w:val="006E5DC4"/>
    <w:rsid w:val="006E5E21"/>
    <w:rsid w:val="006E6275"/>
    <w:rsid w:val="006E7409"/>
    <w:rsid w:val="006E74B5"/>
    <w:rsid w:val="006E7C94"/>
    <w:rsid w:val="006E7F41"/>
    <w:rsid w:val="006F0C70"/>
    <w:rsid w:val="006F0F67"/>
    <w:rsid w:val="006F2433"/>
    <w:rsid w:val="006F2BC2"/>
    <w:rsid w:val="006F3266"/>
    <w:rsid w:val="006F36CF"/>
    <w:rsid w:val="006F4478"/>
    <w:rsid w:val="006F4AB9"/>
    <w:rsid w:val="006F4CB2"/>
    <w:rsid w:val="006F686D"/>
    <w:rsid w:val="006F7B73"/>
    <w:rsid w:val="00700A77"/>
    <w:rsid w:val="00700E6D"/>
    <w:rsid w:val="0070368B"/>
    <w:rsid w:val="00703DD1"/>
    <w:rsid w:val="007041C0"/>
    <w:rsid w:val="00704A11"/>
    <w:rsid w:val="007054A6"/>
    <w:rsid w:val="00707FED"/>
    <w:rsid w:val="0071142D"/>
    <w:rsid w:val="007134DE"/>
    <w:rsid w:val="00713C5B"/>
    <w:rsid w:val="00714B90"/>
    <w:rsid w:val="0071552A"/>
    <w:rsid w:val="00715D4C"/>
    <w:rsid w:val="00720015"/>
    <w:rsid w:val="0072142B"/>
    <w:rsid w:val="007216EC"/>
    <w:rsid w:val="00721BC1"/>
    <w:rsid w:val="00721C37"/>
    <w:rsid w:val="00721C43"/>
    <w:rsid w:val="0072270E"/>
    <w:rsid w:val="00723EAE"/>
    <w:rsid w:val="007257A0"/>
    <w:rsid w:val="00726594"/>
    <w:rsid w:val="0072719B"/>
    <w:rsid w:val="007274B9"/>
    <w:rsid w:val="007279D6"/>
    <w:rsid w:val="00727C5C"/>
    <w:rsid w:val="00730CB3"/>
    <w:rsid w:val="007313D5"/>
    <w:rsid w:val="007328EF"/>
    <w:rsid w:val="0073320E"/>
    <w:rsid w:val="00733896"/>
    <w:rsid w:val="00734424"/>
    <w:rsid w:val="00735CE1"/>
    <w:rsid w:val="00736420"/>
    <w:rsid w:val="00736C8F"/>
    <w:rsid w:val="00736FC1"/>
    <w:rsid w:val="007405C5"/>
    <w:rsid w:val="0074065F"/>
    <w:rsid w:val="00740D9E"/>
    <w:rsid w:val="00740FB4"/>
    <w:rsid w:val="007417C1"/>
    <w:rsid w:val="00741CA3"/>
    <w:rsid w:val="00742CE1"/>
    <w:rsid w:val="007430C8"/>
    <w:rsid w:val="00743A5B"/>
    <w:rsid w:val="00744686"/>
    <w:rsid w:val="00750034"/>
    <w:rsid w:val="00751EBA"/>
    <w:rsid w:val="007529CE"/>
    <w:rsid w:val="007539D2"/>
    <w:rsid w:val="007541A9"/>
    <w:rsid w:val="00755026"/>
    <w:rsid w:val="0075525E"/>
    <w:rsid w:val="00755AB4"/>
    <w:rsid w:val="00755C92"/>
    <w:rsid w:val="0075602E"/>
    <w:rsid w:val="007573AE"/>
    <w:rsid w:val="007603AF"/>
    <w:rsid w:val="00760620"/>
    <w:rsid w:val="0076148A"/>
    <w:rsid w:val="0076171B"/>
    <w:rsid w:val="00761CFD"/>
    <w:rsid w:val="0076204B"/>
    <w:rsid w:val="00764231"/>
    <w:rsid w:val="0076435C"/>
    <w:rsid w:val="00764CC4"/>
    <w:rsid w:val="007656C4"/>
    <w:rsid w:val="0077093B"/>
    <w:rsid w:val="00773BCA"/>
    <w:rsid w:val="0077441A"/>
    <w:rsid w:val="0077469A"/>
    <w:rsid w:val="00774E35"/>
    <w:rsid w:val="007754E5"/>
    <w:rsid w:val="00775A31"/>
    <w:rsid w:val="00777FAD"/>
    <w:rsid w:val="00782333"/>
    <w:rsid w:val="00782ECD"/>
    <w:rsid w:val="007831A7"/>
    <w:rsid w:val="00783B33"/>
    <w:rsid w:val="00784443"/>
    <w:rsid w:val="00786A39"/>
    <w:rsid w:val="00786CD4"/>
    <w:rsid w:val="0078787C"/>
    <w:rsid w:val="00787A27"/>
    <w:rsid w:val="00790944"/>
    <w:rsid w:val="00791934"/>
    <w:rsid w:val="0079200C"/>
    <w:rsid w:val="0079281D"/>
    <w:rsid w:val="00793764"/>
    <w:rsid w:val="00793EE4"/>
    <w:rsid w:val="00794A02"/>
    <w:rsid w:val="00794C48"/>
    <w:rsid w:val="007959D8"/>
    <w:rsid w:val="00796FFD"/>
    <w:rsid w:val="007A0C5A"/>
    <w:rsid w:val="007A2483"/>
    <w:rsid w:val="007A2544"/>
    <w:rsid w:val="007A3B72"/>
    <w:rsid w:val="007A3FC3"/>
    <w:rsid w:val="007A6032"/>
    <w:rsid w:val="007A6367"/>
    <w:rsid w:val="007A7FBA"/>
    <w:rsid w:val="007B0823"/>
    <w:rsid w:val="007B0F6C"/>
    <w:rsid w:val="007B1378"/>
    <w:rsid w:val="007B19A6"/>
    <w:rsid w:val="007B2985"/>
    <w:rsid w:val="007B2BC1"/>
    <w:rsid w:val="007B3159"/>
    <w:rsid w:val="007B46A5"/>
    <w:rsid w:val="007B59E7"/>
    <w:rsid w:val="007B6D0F"/>
    <w:rsid w:val="007B6F81"/>
    <w:rsid w:val="007B74B9"/>
    <w:rsid w:val="007B769D"/>
    <w:rsid w:val="007C10DA"/>
    <w:rsid w:val="007C1D0E"/>
    <w:rsid w:val="007C1FB1"/>
    <w:rsid w:val="007C2383"/>
    <w:rsid w:val="007C2F5F"/>
    <w:rsid w:val="007C3D62"/>
    <w:rsid w:val="007C3DCA"/>
    <w:rsid w:val="007C402E"/>
    <w:rsid w:val="007C44D4"/>
    <w:rsid w:val="007C53BF"/>
    <w:rsid w:val="007C55EF"/>
    <w:rsid w:val="007C5D4D"/>
    <w:rsid w:val="007C6485"/>
    <w:rsid w:val="007C6D9C"/>
    <w:rsid w:val="007C790A"/>
    <w:rsid w:val="007C7FBA"/>
    <w:rsid w:val="007D22D1"/>
    <w:rsid w:val="007D253B"/>
    <w:rsid w:val="007D2BF8"/>
    <w:rsid w:val="007D2FC0"/>
    <w:rsid w:val="007D3FE5"/>
    <w:rsid w:val="007D4D0C"/>
    <w:rsid w:val="007D59BE"/>
    <w:rsid w:val="007D76E3"/>
    <w:rsid w:val="007D7B80"/>
    <w:rsid w:val="007D7C39"/>
    <w:rsid w:val="007E0024"/>
    <w:rsid w:val="007E1A76"/>
    <w:rsid w:val="007E2E9A"/>
    <w:rsid w:val="007E34DA"/>
    <w:rsid w:val="007E3567"/>
    <w:rsid w:val="007E40A1"/>
    <w:rsid w:val="007E61CC"/>
    <w:rsid w:val="007E66FE"/>
    <w:rsid w:val="007E7328"/>
    <w:rsid w:val="007E7768"/>
    <w:rsid w:val="007F0D2A"/>
    <w:rsid w:val="007F2174"/>
    <w:rsid w:val="007F286C"/>
    <w:rsid w:val="007F2F3C"/>
    <w:rsid w:val="007F3918"/>
    <w:rsid w:val="007F3A5F"/>
    <w:rsid w:val="007F474D"/>
    <w:rsid w:val="007F48AB"/>
    <w:rsid w:val="007F51B4"/>
    <w:rsid w:val="007F545D"/>
    <w:rsid w:val="007F5BAF"/>
    <w:rsid w:val="007F5C7C"/>
    <w:rsid w:val="007F5E45"/>
    <w:rsid w:val="007F665E"/>
    <w:rsid w:val="007F6BF6"/>
    <w:rsid w:val="007F715F"/>
    <w:rsid w:val="008003D1"/>
    <w:rsid w:val="0080461C"/>
    <w:rsid w:val="00804914"/>
    <w:rsid w:val="00804ACF"/>
    <w:rsid w:val="00805061"/>
    <w:rsid w:val="00805B14"/>
    <w:rsid w:val="0080758D"/>
    <w:rsid w:val="00807721"/>
    <w:rsid w:val="008078BB"/>
    <w:rsid w:val="00810158"/>
    <w:rsid w:val="00810D0C"/>
    <w:rsid w:val="00811786"/>
    <w:rsid w:val="00812B66"/>
    <w:rsid w:val="00814404"/>
    <w:rsid w:val="00814798"/>
    <w:rsid w:val="00814AB1"/>
    <w:rsid w:val="00816BCA"/>
    <w:rsid w:val="00816E3F"/>
    <w:rsid w:val="00817732"/>
    <w:rsid w:val="00817CAD"/>
    <w:rsid w:val="0082011F"/>
    <w:rsid w:val="008201D2"/>
    <w:rsid w:val="00820BD3"/>
    <w:rsid w:val="0082247A"/>
    <w:rsid w:val="00822874"/>
    <w:rsid w:val="00822B09"/>
    <w:rsid w:val="008246A8"/>
    <w:rsid w:val="00825B83"/>
    <w:rsid w:val="008264EE"/>
    <w:rsid w:val="00830206"/>
    <w:rsid w:val="00831120"/>
    <w:rsid w:val="00831DB7"/>
    <w:rsid w:val="008343F2"/>
    <w:rsid w:val="00834ED1"/>
    <w:rsid w:val="00835E3A"/>
    <w:rsid w:val="00836B39"/>
    <w:rsid w:val="00836D7E"/>
    <w:rsid w:val="00837AC6"/>
    <w:rsid w:val="00837E36"/>
    <w:rsid w:val="00840ADD"/>
    <w:rsid w:val="008417BB"/>
    <w:rsid w:val="00842480"/>
    <w:rsid w:val="0084276F"/>
    <w:rsid w:val="00843426"/>
    <w:rsid w:val="00843699"/>
    <w:rsid w:val="00844103"/>
    <w:rsid w:val="00844240"/>
    <w:rsid w:val="0084439D"/>
    <w:rsid w:val="00844D5A"/>
    <w:rsid w:val="008452DB"/>
    <w:rsid w:val="00845AC2"/>
    <w:rsid w:val="00846F3F"/>
    <w:rsid w:val="00850824"/>
    <w:rsid w:val="00850D6F"/>
    <w:rsid w:val="00852359"/>
    <w:rsid w:val="00853E47"/>
    <w:rsid w:val="00854DBF"/>
    <w:rsid w:val="00855938"/>
    <w:rsid w:val="00856C83"/>
    <w:rsid w:val="00857877"/>
    <w:rsid w:val="00857A50"/>
    <w:rsid w:val="00860113"/>
    <w:rsid w:val="00860AC2"/>
    <w:rsid w:val="00860D88"/>
    <w:rsid w:val="008616F6"/>
    <w:rsid w:val="008625F1"/>
    <w:rsid w:val="00863CA1"/>
    <w:rsid w:val="00865E5B"/>
    <w:rsid w:val="00866FF5"/>
    <w:rsid w:val="0086746C"/>
    <w:rsid w:val="00867630"/>
    <w:rsid w:val="008678F5"/>
    <w:rsid w:val="00871262"/>
    <w:rsid w:val="00871318"/>
    <w:rsid w:val="008722FE"/>
    <w:rsid w:val="00872CDA"/>
    <w:rsid w:val="00873270"/>
    <w:rsid w:val="00873A46"/>
    <w:rsid w:val="008765CC"/>
    <w:rsid w:val="00877227"/>
    <w:rsid w:val="00877C1F"/>
    <w:rsid w:val="00881BEC"/>
    <w:rsid w:val="008824D1"/>
    <w:rsid w:val="008825BF"/>
    <w:rsid w:val="0088465A"/>
    <w:rsid w:val="00884789"/>
    <w:rsid w:val="00884EDE"/>
    <w:rsid w:val="00885706"/>
    <w:rsid w:val="00886C3C"/>
    <w:rsid w:val="00886EA5"/>
    <w:rsid w:val="0088750F"/>
    <w:rsid w:val="008879FD"/>
    <w:rsid w:val="00890BB5"/>
    <w:rsid w:val="00891719"/>
    <w:rsid w:val="008918E3"/>
    <w:rsid w:val="00894968"/>
    <w:rsid w:val="008965E3"/>
    <w:rsid w:val="00896B00"/>
    <w:rsid w:val="00897099"/>
    <w:rsid w:val="0089797E"/>
    <w:rsid w:val="008A1E56"/>
    <w:rsid w:val="008A2685"/>
    <w:rsid w:val="008A3BA0"/>
    <w:rsid w:val="008A4283"/>
    <w:rsid w:val="008A5271"/>
    <w:rsid w:val="008A69D6"/>
    <w:rsid w:val="008B031F"/>
    <w:rsid w:val="008B095F"/>
    <w:rsid w:val="008B2A70"/>
    <w:rsid w:val="008B2E94"/>
    <w:rsid w:val="008B3830"/>
    <w:rsid w:val="008B58AC"/>
    <w:rsid w:val="008B59E8"/>
    <w:rsid w:val="008B6328"/>
    <w:rsid w:val="008B66C6"/>
    <w:rsid w:val="008B6BB1"/>
    <w:rsid w:val="008B6F15"/>
    <w:rsid w:val="008B7A65"/>
    <w:rsid w:val="008C1FF9"/>
    <w:rsid w:val="008C2782"/>
    <w:rsid w:val="008C5E97"/>
    <w:rsid w:val="008C5FDD"/>
    <w:rsid w:val="008C70FE"/>
    <w:rsid w:val="008C7D9C"/>
    <w:rsid w:val="008D1AE9"/>
    <w:rsid w:val="008D2348"/>
    <w:rsid w:val="008D3E96"/>
    <w:rsid w:val="008D3EF7"/>
    <w:rsid w:val="008D44D9"/>
    <w:rsid w:val="008D4622"/>
    <w:rsid w:val="008D4962"/>
    <w:rsid w:val="008D53B7"/>
    <w:rsid w:val="008D551D"/>
    <w:rsid w:val="008E004F"/>
    <w:rsid w:val="008E06EB"/>
    <w:rsid w:val="008E4448"/>
    <w:rsid w:val="008E4C94"/>
    <w:rsid w:val="008E5633"/>
    <w:rsid w:val="008E5A03"/>
    <w:rsid w:val="008E66D4"/>
    <w:rsid w:val="008E6F54"/>
    <w:rsid w:val="008E7F13"/>
    <w:rsid w:val="008F10D5"/>
    <w:rsid w:val="008F1AA0"/>
    <w:rsid w:val="008F462C"/>
    <w:rsid w:val="008F5137"/>
    <w:rsid w:val="008F5798"/>
    <w:rsid w:val="009007BB"/>
    <w:rsid w:val="00903228"/>
    <w:rsid w:val="00903DE5"/>
    <w:rsid w:val="00904774"/>
    <w:rsid w:val="00905081"/>
    <w:rsid w:val="00905C5C"/>
    <w:rsid w:val="00905D27"/>
    <w:rsid w:val="00906BF2"/>
    <w:rsid w:val="00907118"/>
    <w:rsid w:val="0091250A"/>
    <w:rsid w:val="00912A4A"/>
    <w:rsid w:val="00913489"/>
    <w:rsid w:val="009148F1"/>
    <w:rsid w:val="009157F9"/>
    <w:rsid w:val="00916058"/>
    <w:rsid w:val="009165EB"/>
    <w:rsid w:val="009170B9"/>
    <w:rsid w:val="009203A9"/>
    <w:rsid w:val="00921C23"/>
    <w:rsid w:val="00922712"/>
    <w:rsid w:val="009230AB"/>
    <w:rsid w:val="00924BBD"/>
    <w:rsid w:val="00924E5D"/>
    <w:rsid w:val="0092612C"/>
    <w:rsid w:val="009263C8"/>
    <w:rsid w:val="009263EE"/>
    <w:rsid w:val="00926768"/>
    <w:rsid w:val="00927031"/>
    <w:rsid w:val="009271BB"/>
    <w:rsid w:val="00927483"/>
    <w:rsid w:val="00927C61"/>
    <w:rsid w:val="00932151"/>
    <w:rsid w:val="009327AF"/>
    <w:rsid w:val="009329EC"/>
    <w:rsid w:val="00932B9E"/>
    <w:rsid w:val="00933207"/>
    <w:rsid w:val="00934591"/>
    <w:rsid w:val="00936181"/>
    <w:rsid w:val="00936D6E"/>
    <w:rsid w:val="009373EA"/>
    <w:rsid w:val="009400E8"/>
    <w:rsid w:val="009409D5"/>
    <w:rsid w:val="00940B50"/>
    <w:rsid w:val="0094164A"/>
    <w:rsid w:val="00942C89"/>
    <w:rsid w:val="00942D60"/>
    <w:rsid w:val="00943AB0"/>
    <w:rsid w:val="00943D0E"/>
    <w:rsid w:val="00943D6C"/>
    <w:rsid w:val="0094677E"/>
    <w:rsid w:val="00947077"/>
    <w:rsid w:val="00947C2A"/>
    <w:rsid w:val="00947CFD"/>
    <w:rsid w:val="0095082A"/>
    <w:rsid w:val="00953532"/>
    <w:rsid w:val="00955757"/>
    <w:rsid w:val="00960549"/>
    <w:rsid w:val="009605CB"/>
    <w:rsid w:val="00961B4A"/>
    <w:rsid w:val="00962E1B"/>
    <w:rsid w:val="00963F99"/>
    <w:rsid w:val="009642CA"/>
    <w:rsid w:val="00965069"/>
    <w:rsid w:val="009651E9"/>
    <w:rsid w:val="009656F5"/>
    <w:rsid w:val="00965AA4"/>
    <w:rsid w:val="009668B0"/>
    <w:rsid w:val="0096754A"/>
    <w:rsid w:val="00970299"/>
    <w:rsid w:val="00970678"/>
    <w:rsid w:val="00972CBD"/>
    <w:rsid w:val="009731D4"/>
    <w:rsid w:val="0097370D"/>
    <w:rsid w:val="00973D64"/>
    <w:rsid w:val="00976302"/>
    <w:rsid w:val="0097795E"/>
    <w:rsid w:val="009808E2"/>
    <w:rsid w:val="00981559"/>
    <w:rsid w:val="009815FC"/>
    <w:rsid w:val="00983408"/>
    <w:rsid w:val="00984383"/>
    <w:rsid w:val="00984EA2"/>
    <w:rsid w:val="009864E0"/>
    <w:rsid w:val="00986B64"/>
    <w:rsid w:val="00986D9A"/>
    <w:rsid w:val="009877DE"/>
    <w:rsid w:val="0098798B"/>
    <w:rsid w:val="00991A9D"/>
    <w:rsid w:val="00991AE9"/>
    <w:rsid w:val="00992002"/>
    <w:rsid w:val="00992568"/>
    <w:rsid w:val="00993802"/>
    <w:rsid w:val="00994368"/>
    <w:rsid w:val="0099437C"/>
    <w:rsid w:val="009947F1"/>
    <w:rsid w:val="0099545E"/>
    <w:rsid w:val="009959A2"/>
    <w:rsid w:val="009959B8"/>
    <w:rsid w:val="00996178"/>
    <w:rsid w:val="009974AD"/>
    <w:rsid w:val="009A22C3"/>
    <w:rsid w:val="009A2427"/>
    <w:rsid w:val="009A3119"/>
    <w:rsid w:val="009A379F"/>
    <w:rsid w:val="009A57F0"/>
    <w:rsid w:val="009A587D"/>
    <w:rsid w:val="009A6AA7"/>
    <w:rsid w:val="009A7E1D"/>
    <w:rsid w:val="009B0F6C"/>
    <w:rsid w:val="009B1808"/>
    <w:rsid w:val="009B1899"/>
    <w:rsid w:val="009B1F01"/>
    <w:rsid w:val="009B212F"/>
    <w:rsid w:val="009B225C"/>
    <w:rsid w:val="009B24EF"/>
    <w:rsid w:val="009B3248"/>
    <w:rsid w:val="009B48F7"/>
    <w:rsid w:val="009B4A1F"/>
    <w:rsid w:val="009B575D"/>
    <w:rsid w:val="009B58AD"/>
    <w:rsid w:val="009B6109"/>
    <w:rsid w:val="009B61AE"/>
    <w:rsid w:val="009B66C4"/>
    <w:rsid w:val="009B70AB"/>
    <w:rsid w:val="009B714D"/>
    <w:rsid w:val="009B7C95"/>
    <w:rsid w:val="009B7F3A"/>
    <w:rsid w:val="009C03A3"/>
    <w:rsid w:val="009C11D6"/>
    <w:rsid w:val="009C2F9A"/>
    <w:rsid w:val="009C4015"/>
    <w:rsid w:val="009C4CA9"/>
    <w:rsid w:val="009C5C16"/>
    <w:rsid w:val="009C6698"/>
    <w:rsid w:val="009D0EE1"/>
    <w:rsid w:val="009D1251"/>
    <w:rsid w:val="009D26FC"/>
    <w:rsid w:val="009D3322"/>
    <w:rsid w:val="009D4AF4"/>
    <w:rsid w:val="009D5FA9"/>
    <w:rsid w:val="009D64ED"/>
    <w:rsid w:val="009D69FA"/>
    <w:rsid w:val="009D6B24"/>
    <w:rsid w:val="009D7DAE"/>
    <w:rsid w:val="009E1DD3"/>
    <w:rsid w:val="009E2029"/>
    <w:rsid w:val="009E311F"/>
    <w:rsid w:val="009E37E2"/>
    <w:rsid w:val="009E3B1E"/>
    <w:rsid w:val="009E64AB"/>
    <w:rsid w:val="009E65F2"/>
    <w:rsid w:val="009F1664"/>
    <w:rsid w:val="009F1EC2"/>
    <w:rsid w:val="009F2E0B"/>
    <w:rsid w:val="009F6B43"/>
    <w:rsid w:val="009F6B94"/>
    <w:rsid w:val="009F6E14"/>
    <w:rsid w:val="00A0069C"/>
    <w:rsid w:val="00A02471"/>
    <w:rsid w:val="00A0278B"/>
    <w:rsid w:val="00A02916"/>
    <w:rsid w:val="00A033F0"/>
    <w:rsid w:val="00A05333"/>
    <w:rsid w:val="00A0632C"/>
    <w:rsid w:val="00A103CB"/>
    <w:rsid w:val="00A10558"/>
    <w:rsid w:val="00A10877"/>
    <w:rsid w:val="00A1171C"/>
    <w:rsid w:val="00A11C7F"/>
    <w:rsid w:val="00A122D0"/>
    <w:rsid w:val="00A13427"/>
    <w:rsid w:val="00A16C2C"/>
    <w:rsid w:val="00A174E3"/>
    <w:rsid w:val="00A2096F"/>
    <w:rsid w:val="00A21169"/>
    <w:rsid w:val="00A21CE6"/>
    <w:rsid w:val="00A2216F"/>
    <w:rsid w:val="00A225D7"/>
    <w:rsid w:val="00A25DC4"/>
    <w:rsid w:val="00A25E1D"/>
    <w:rsid w:val="00A306BC"/>
    <w:rsid w:val="00A31A27"/>
    <w:rsid w:val="00A31AEA"/>
    <w:rsid w:val="00A35CCB"/>
    <w:rsid w:val="00A41051"/>
    <w:rsid w:val="00A4305F"/>
    <w:rsid w:val="00A44414"/>
    <w:rsid w:val="00A4795F"/>
    <w:rsid w:val="00A500C7"/>
    <w:rsid w:val="00A503D2"/>
    <w:rsid w:val="00A510FF"/>
    <w:rsid w:val="00A515A8"/>
    <w:rsid w:val="00A53498"/>
    <w:rsid w:val="00A54A86"/>
    <w:rsid w:val="00A54C72"/>
    <w:rsid w:val="00A55714"/>
    <w:rsid w:val="00A5689E"/>
    <w:rsid w:val="00A57033"/>
    <w:rsid w:val="00A60A13"/>
    <w:rsid w:val="00A60AE0"/>
    <w:rsid w:val="00A61727"/>
    <w:rsid w:val="00A6203D"/>
    <w:rsid w:val="00A62954"/>
    <w:rsid w:val="00A654BA"/>
    <w:rsid w:val="00A6679D"/>
    <w:rsid w:val="00A67250"/>
    <w:rsid w:val="00A7069F"/>
    <w:rsid w:val="00A72794"/>
    <w:rsid w:val="00A72A6F"/>
    <w:rsid w:val="00A732E6"/>
    <w:rsid w:val="00A745EF"/>
    <w:rsid w:val="00A74796"/>
    <w:rsid w:val="00A75960"/>
    <w:rsid w:val="00A80314"/>
    <w:rsid w:val="00A80389"/>
    <w:rsid w:val="00A82C74"/>
    <w:rsid w:val="00A82DA6"/>
    <w:rsid w:val="00A836F1"/>
    <w:rsid w:val="00A84872"/>
    <w:rsid w:val="00A860C7"/>
    <w:rsid w:val="00A873E1"/>
    <w:rsid w:val="00A91A4A"/>
    <w:rsid w:val="00A93E4A"/>
    <w:rsid w:val="00A95413"/>
    <w:rsid w:val="00A9651B"/>
    <w:rsid w:val="00A96E23"/>
    <w:rsid w:val="00A96F12"/>
    <w:rsid w:val="00AA09C3"/>
    <w:rsid w:val="00AA0C7E"/>
    <w:rsid w:val="00AA1416"/>
    <w:rsid w:val="00AA4657"/>
    <w:rsid w:val="00AA58C4"/>
    <w:rsid w:val="00AA68C0"/>
    <w:rsid w:val="00AA69C6"/>
    <w:rsid w:val="00AB116E"/>
    <w:rsid w:val="00AB4968"/>
    <w:rsid w:val="00AB5A07"/>
    <w:rsid w:val="00AB5F09"/>
    <w:rsid w:val="00AB63A2"/>
    <w:rsid w:val="00AB6DB7"/>
    <w:rsid w:val="00AB7C8D"/>
    <w:rsid w:val="00AC11A3"/>
    <w:rsid w:val="00AC23EC"/>
    <w:rsid w:val="00AC329E"/>
    <w:rsid w:val="00AC4249"/>
    <w:rsid w:val="00AC5526"/>
    <w:rsid w:val="00AC5E63"/>
    <w:rsid w:val="00AC64A2"/>
    <w:rsid w:val="00AC66AF"/>
    <w:rsid w:val="00AC7753"/>
    <w:rsid w:val="00AC7C50"/>
    <w:rsid w:val="00AD0AD5"/>
    <w:rsid w:val="00AD30BE"/>
    <w:rsid w:val="00AD3D98"/>
    <w:rsid w:val="00AD3F3E"/>
    <w:rsid w:val="00AD538D"/>
    <w:rsid w:val="00AD64AD"/>
    <w:rsid w:val="00AD65FD"/>
    <w:rsid w:val="00AD77D0"/>
    <w:rsid w:val="00AD79B4"/>
    <w:rsid w:val="00AE013C"/>
    <w:rsid w:val="00AE06D1"/>
    <w:rsid w:val="00AE1950"/>
    <w:rsid w:val="00AE2130"/>
    <w:rsid w:val="00AE2A01"/>
    <w:rsid w:val="00AE35BA"/>
    <w:rsid w:val="00AE3C2C"/>
    <w:rsid w:val="00AE41F8"/>
    <w:rsid w:val="00AE487D"/>
    <w:rsid w:val="00AE5B6C"/>
    <w:rsid w:val="00AE727C"/>
    <w:rsid w:val="00AE735E"/>
    <w:rsid w:val="00AF0591"/>
    <w:rsid w:val="00AF0D4A"/>
    <w:rsid w:val="00AF0DBE"/>
    <w:rsid w:val="00AF34A3"/>
    <w:rsid w:val="00AF3620"/>
    <w:rsid w:val="00AF3729"/>
    <w:rsid w:val="00AF39C3"/>
    <w:rsid w:val="00AF42A1"/>
    <w:rsid w:val="00AF6006"/>
    <w:rsid w:val="00AF6E95"/>
    <w:rsid w:val="00AF7B0B"/>
    <w:rsid w:val="00B00208"/>
    <w:rsid w:val="00B0040E"/>
    <w:rsid w:val="00B01F0B"/>
    <w:rsid w:val="00B022C0"/>
    <w:rsid w:val="00B048C8"/>
    <w:rsid w:val="00B0626E"/>
    <w:rsid w:val="00B06A7F"/>
    <w:rsid w:val="00B07055"/>
    <w:rsid w:val="00B1233C"/>
    <w:rsid w:val="00B1238B"/>
    <w:rsid w:val="00B13022"/>
    <w:rsid w:val="00B13714"/>
    <w:rsid w:val="00B140BA"/>
    <w:rsid w:val="00B16A83"/>
    <w:rsid w:val="00B16C7B"/>
    <w:rsid w:val="00B16F30"/>
    <w:rsid w:val="00B1780A"/>
    <w:rsid w:val="00B17AF1"/>
    <w:rsid w:val="00B20ACD"/>
    <w:rsid w:val="00B20D5B"/>
    <w:rsid w:val="00B211C2"/>
    <w:rsid w:val="00B22EA3"/>
    <w:rsid w:val="00B233FC"/>
    <w:rsid w:val="00B234A0"/>
    <w:rsid w:val="00B27730"/>
    <w:rsid w:val="00B31A85"/>
    <w:rsid w:val="00B32A71"/>
    <w:rsid w:val="00B33033"/>
    <w:rsid w:val="00B33A67"/>
    <w:rsid w:val="00B33BE9"/>
    <w:rsid w:val="00B34131"/>
    <w:rsid w:val="00B35CAB"/>
    <w:rsid w:val="00B36482"/>
    <w:rsid w:val="00B36FD9"/>
    <w:rsid w:val="00B40451"/>
    <w:rsid w:val="00B4238A"/>
    <w:rsid w:val="00B42C22"/>
    <w:rsid w:val="00B438ED"/>
    <w:rsid w:val="00B44051"/>
    <w:rsid w:val="00B45F67"/>
    <w:rsid w:val="00B46436"/>
    <w:rsid w:val="00B4768D"/>
    <w:rsid w:val="00B51167"/>
    <w:rsid w:val="00B51250"/>
    <w:rsid w:val="00B51BD5"/>
    <w:rsid w:val="00B5233B"/>
    <w:rsid w:val="00B52950"/>
    <w:rsid w:val="00B536DD"/>
    <w:rsid w:val="00B56546"/>
    <w:rsid w:val="00B6083B"/>
    <w:rsid w:val="00B60967"/>
    <w:rsid w:val="00B61F23"/>
    <w:rsid w:val="00B62217"/>
    <w:rsid w:val="00B63AC3"/>
    <w:rsid w:val="00B70017"/>
    <w:rsid w:val="00B70B77"/>
    <w:rsid w:val="00B71618"/>
    <w:rsid w:val="00B73F27"/>
    <w:rsid w:val="00B74360"/>
    <w:rsid w:val="00B74EFD"/>
    <w:rsid w:val="00B779F6"/>
    <w:rsid w:val="00B800BB"/>
    <w:rsid w:val="00B807E0"/>
    <w:rsid w:val="00B81E88"/>
    <w:rsid w:val="00B826D0"/>
    <w:rsid w:val="00B82973"/>
    <w:rsid w:val="00B86985"/>
    <w:rsid w:val="00B871F9"/>
    <w:rsid w:val="00B90D19"/>
    <w:rsid w:val="00B9136D"/>
    <w:rsid w:val="00B926DA"/>
    <w:rsid w:val="00B929FD"/>
    <w:rsid w:val="00B9381F"/>
    <w:rsid w:val="00B939C9"/>
    <w:rsid w:val="00B93CA6"/>
    <w:rsid w:val="00B9448D"/>
    <w:rsid w:val="00B96CC3"/>
    <w:rsid w:val="00B96E52"/>
    <w:rsid w:val="00B974A2"/>
    <w:rsid w:val="00B977D8"/>
    <w:rsid w:val="00B97A94"/>
    <w:rsid w:val="00BA1BAF"/>
    <w:rsid w:val="00BA4149"/>
    <w:rsid w:val="00BA45D9"/>
    <w:rsid w:val="00BA4B80"/>
    <w:rsid w:val="00BA5DCA"/>
    <w:rsid w:val="00BA6F8E"/>
    <w:rsid w:val="00BA77B3"/>
    <w:rsid w:val="00BB1DE7"/>
    <w:rsid w:val="00BB204A"/>
    <w:rsid w:val="00BB236B"/>
    <w:rsid w:val="00BB2436"/>
    <w:rsid w:val="00BB2666"/>
    <w:rsid w:val="00BB3180"/>
    <w:rsid w:val="00BB3847"/>
    <w:rsid w:val="00BB4A2D"/>
    <w:rsid w:val="00BB4FB7"/>
    <w:rsid w:val="00BC0392"/>
    <w:rsid w:val="00BC151C"/>
    <w:rsid w:val="00BC2C3A"/>
    <w:rsid w:val="00BC343B"/>
    <w:rsid w:val="00BC5BB4"/>
    <w:rsid w:val="00BC63C1"/>
    <w:rsid w:val="00BC7F27"/>
    <w:rsid w:val="00BD152F"/>
    <w:rsid w:val="00BD325B"/>
    <w:rsid w:val="00BD339C"/>
    <w:rsid w:val="00BD3D0E"/>
    <w:rsid w:val="00BD43A5"/>
    <w:rsid w:val="00BD4720"/>
    <w:rsid w:val="00BD4750"/>
    <w:rsid w:val="00BD5443"/>
    <w:rsid w:val="00BD6515"/>
    <w:rsid w:val="00BE00A0"/>
    <w:rsid w:val="00BE0117"/>
    <w:rsid w:val="00BE02BF"/>
    <w:rsid w:val="00BE1480"/>
    <w:rsid w:val="00BE1AF0"/>
    <w:rsid w:val="00BE23F3"/>
    <w:rsid w:val="00BE34D3"/>
    <w:rsid w:val="00BE4FF7"/>
    <w:rsid w:val="00BE631D"/>
    <w:rsid w:val="00BF055A"/>
    <w:rsid w:val="00BF08BD"/>
    <w:rsid w:val="00BF0E4E"/>
    <w:rsid w:val="00BF1F24"/>
    <w:rsid w:val="00BF29C2"/>
    <w:rsid w:val="00BF2D3F"/>
    <w:rsid w:val="00BF3DBC"/>
    <w:rsid w:val="00BF4B7D"/>
    <w:rsid w:val="00BF501D"/>
    <w:rsid w:val="00BF5088"/>
    <w:rsid w:val="00BF5656"/>
    <w:rsid w:val="00BF7684"/>
    <w:rsid w:val="00C00332"/>
    <w:rsid w:val="00C0249D"/>
    <w:rsid w:val="00C028AE"/>
    <w:rsid w:val="00C07C0C"/>
    <w:rsid w:val="00C101F6"/>
    <w:rsid w:val="00C113CE"/>
    <w:rsid w:val="00C12A95"/>
    <w:rsid w:val="00C12B11"/>
    <w:rsid w:val="00C12B72"/>
    <w:rsid w:val="00C157DB"/>
    <w:rsid w:val="00C160F6"/>
    <w:rsid w:val="00C172FA"/>
    <w:rsid w:val="00C20470"/>
    <w:rsid w:val="00C204ED"/>
    <w:rsid w:val="00C21E2A"/>
    <w:rsid w:val="00C23750"/>
    <w:rsid w:val="00C23ADB"/>
    <w:rsid w:val="00C2465A"/>
    <w:rsid w:val="00C24EE4"/>
    <w:rsid w:val="00C2507E"/>
    <w:rsid w:val="00C258C4"/>
    <w:rsid w:val="00C25FE8"/>
    <w:rsid w:val="00C26B1F"/>
    <w:rsid w:val="00C26D5C"/>
    <w:rsid w:val="00C27A7D"/>
    <w:rsid w:val="00C300FF"/>
    <w:rsid w:val="00C3093D"/>
    <w:rsid w:val="00C30F5E"/>
    <w:rsid w:val="00C31373"/>
    <w:rsid w:val="00C31A71"/>
    <w:rsid w:val="00C322E0"/>
    <w:rsid w:val="00C32EDF"/>
    <w:rsid w:val="00C34AD9"/>
    <w:rsid w:val="00C360D7"/>
    <w:rsid w:val="00C36147"/>
    <w:rsid w:val="00C374F3"/>
    <w:rsid w:val="00C404E3"/>
    <w:rsid w:val="00C40686"/>
    <w:rsid w:val="00C41E04"/>
    <w:rsid w:val="00C4216D"/>
    <w:rsid w:val="00C421D1"/>
    <w:rsid w:val="00C44FA7"/>
    <w:rsid w:val="00C44FF9"/>
    <w:rsid w:val="00C4548A"/>
    <w:rsid w:val="00C46B98"/>
    <w:rsid w:val="00C47EDB"/>
    <w:rsid w:val="00C50F00"/>
    <w:rsid w:val="00C5106D"/>
    <w:rsid w:val="00C51C03"/>
    <w:rsid w:val="00C51F91"/>
    <w:rsid w:val="00C52D59"/>
    <w:rsid w:val="00C54345"/>
    <w:rsid w:val="00C54E0E"/>
    <w:rsid w:val="00C55569"/>
    <w:rsid w:val="00C55861"/>
    <w:rsid w:val="00C5590C"/>
    <w:rsid w:val="00C55973"/>
    <w:rsid w:val="00C55976"/>
    <w:rsid w:val="00C5702F"/>
    <w:rsid w:val="00C618FD"/>
    <w:rsid w:val="00C61D41"/>
    <w:rsid w:val="00C6247D"/>
    <w:rsid w:val="00C630D9"/>
    <w:rsid w:val="00C63DDE"/>
    <w:rsid w:val="00C6474B"/>
    <w:rsid w:val="00C6475E"/>
    <w:rsid w:val="00C65670"/>
    <w:rsid w:val="00C66925"/>
    <w:rsid w:val="00C66D01"/>
    <w:rsid w:val="00C674B7"/>
    <w:rsid w:val="00C70831"/>
    <w:rsid w:val="00C70DE8"/>
    <w:rsid w:val="00C71551"/>
    <w:rsid w:val="00C721F0"/>
    <w:rsid w:val="00C72DF3"/>
    <w:rsid w:val="00C731FE"/>
    <w:rsid w:val="00C7411B"/>
    <w:rsid w:val="00C7464E"/>
    <w:rsid w:val="00C74723"/>
    <w:rsid w:val="00C761F0"/>
    <w:rsid w:val="00C764BC"/>
    <w:rsid w:val="00C772BA"/>
    <w:rsid w:val="00C77BD6"/>
    <w:rsid w:val="00C8035F"/>
    <w:rsid w:val="00C8360A"/>
    <w:rsid w:val="00C839C5"/>
    <w:rsid w:val="00C84299"/>
    <w:rsid w:val="00C8449A"/>
    <w:rsid w:val="00C84901"/>
    <w:rsid w:val="00C857BA"/>
    <w:rsid w:val="00C87701"/>
    <w:rsid w:val="00C87948"/>
    <w:rsid w:val="00C90728"/>
    <w:rsid w:val="00C90D10"/>
    <w:rsid w:val="00C918D1"/>
    <w:rsid w:val="00C9200E"/>
    <w:rsid w:val="00C94CF6"/>
    <w:rsid w:val="00C95802"/>
    <w:rsid w:val="00C967AD"/>
    <w:rsid w:val="00C979BC"/>
    <w:rsid w:val="00CA06B7"/>
    <w:rsid w:val="00CA1162"/>
    <w:rsid w:val="00CA1870"/>
    <w:rsid w:val="00CA316F"/>
    <w:rsid w:val="00CA364D"/>
    <w:rsid w:val="00CA487F"/>
    <w:rsid w:val="00CA48FD"/>
    <w:rsid w:val="00CA5752"/>
    <w:rsid w:val="00CA732A"/>
    <w:rsid w:val="00CB0365"/>
    <w:rsid w:val="00CB048F"/>
    <w:rsid w:val="00CB1545"/>
    <w:rsid w:val="00CB1689"/>
    <w:rsid w:val="00CB169C"/>
    <w:rsid w:val="00CB16BF"/>
    <w:rsid w:val="00CB19BA"/>
    <w:rsid w:val="00CB2125"/>
    <w:rsid w:val="00CB43E7"/>
    <w:rsid w:val="00CB4469"/>
    <w:rsid w:val="00CB49D9"/>
    <w:rsid w:val="00CB5124"/>
    <w:rsid w:val="00CB522E"/>
    <w:rsid w:val="00CC03AF"/>
    <w:rsid w:val="00CC1890"/>
    <w:rsid w:val="00CC2148"/>
    <w:rsid w:val="00CC269F"/>
    <w:rsid w:val="00CC30DB"/>
    <w:rsid w:val="00CC4BDD"/>
    <w:rsid w:val="00CC521D"/>
    <w:rsid w:val="00CC5D9D"/>
    <w:rsid w:val="00CC74D1"/>
    <w:rsid w:val="00CD0504"/>
    <w:rsid w:val="00CD0EE9"/>
    <w:rsid w:val="00CD1362"/>
    <w:rsid w:val="00CD198B"/>
    <w:rsid w:val="00CD1B06"/>
    <w:rsid w:val="00CD20E3"/>
    <w:rsid w:val="00CD255E"/>
    <w:rsid w:val="00CD25DD"/>
    <w:rsid w:val="00CD2723"/>
    <w:rsid w:val="00CD454E"/>
    <w:rsid w:val="00CD459C"/>
    <w:rsid w:val="00CD487B"/>
    <w:rsid w:val="00CD4988"/>
    <w:rsid w:val="00CD5F8B"/>
    <w:rsid w:val="00CD63ED"/>
    <w:rsid w:val="00CD64C6"/>
    <w:rsid w:val="00CD74AD"/>
    <w:rsid w:val="00CD7A8A"/>
    <w:rsid w:val="00CE0B33"/>
    <w:rsid w:val="00CE17F2"/>
    <w:rsid w:val="00CE3466"/>
    <w:rsid w:val="00CE4182"/>
    <w:rsid w:val="00CE4B72"/>
    <w:rsid w:val="00CE5AEF"/>
    <w:rsid w:val="00CE6B0A"/>
    <w:rsid w:val="00CE709B"/>
    <w:rsid w:val="00CF0481"/>
    <w:rsid w:val="00CF1917"/>
    <w:rsid w:val="00CF23FA"/>
    <w:rsid w:val="00CF363C"/>
    <w:rsid w:val="00CF6931"/>
    <w:rsid w:val="00CF7972"/>
    <w:rsid w:val="00D00719"/>
    <w:rsid w:val="00D00A1F"/>
    <w:rsid w:val="00D02151"/>
    <w:rsid w:val="00D03933"/>
    <w:rsid w:val="00D046CA"/>
    <w:rsid w:val="00D0491F"/>
    <w:rsid w:val="00D04920"/>
    <w:rsid w:val="00D04D9E"/>
    <w:rsid w:val="00D05BAD"/>
    <w:rsid w:val="00D05F43"/>
    <w:rsid w:val="00D07125"/>
    <w:rsid w:val="00D07BC6"/>
    <w:rsid w:val="00D1170D"/>
    <w:rsid w:val="00D119D1"/>
    <w:rsid w:val="00D11E0D"/>
    <w:rsid w:val="00D11E9D"/>
    <w:rsid w:val="00D12BB8"/>
    <w:rsid w:val="00D1348A"/>
    <w:rsid w:val="00D13D5B"/>
    <w:rsid w:val="00D14ACB"/>
    <w:rsid w:val="00D14E97"/>
    <w:rsid w:val="00D177A4"/>
    <w:rsid w:val="00D17F44"/>
    <w:rsid w:val="00D2053A"/>
    <w:rsid w:val="00D20E3E"/>
    <w:rsid w:val="00D2127B"/>
    <w:rsid w:val="00D2133A"/>
    <w:rsid w:val="00D22373"/>
    <w:rsid w:val="00D22F5E"/>
    <w:rsid w:val="00D240CB"/>
    <w:rsid w:val="00D26306"/>
    <w:rsid w:val="00D26442"/>
    <w:rsid w:val="00D2689A"/>
    <w:rsid w:val="00D2742A"/>
    <w:rsid w:val="00D3048E"/>
    <w:rsid w:val="00D3131A"/>
    <w:rsid w:val="00D319A0"/>
    <w:rsid w:val="00D33454"/>
    <w:rsid w:val="00D33950"/>
    <w:rsid w:val="00D35498"/>
    <w:rsid w:val="00D376DA"/>
    <w:rsid w:val="00D4043F"/>
    <w:rsid w:val="00D418E3"/>
    <w:rsid w:val="00D41EF0"/>
    <w:rsid w:val="00D42098"/>
    <w:rsid w:val="00D45690"/>
    <w:rsid w:val="00D459C4"/>
    <w:rsid w:val="00D467F7"/>
    <w:rsid w:val="00D472B2"/>
    <w:rsid w:val="00D50D96"/>
    <w:rsid w:val="00D5204D"/>
    <w:rsid w:val="00D537A4"/>
    <w:rsid w:val="00D538AA"/>
    <w:rsid w:val="00D55275"/>
    <w:rsid w:val="00D57C1C"/>
    <w:rsid w:val="00D60367"/>
    <w:rsid w:val="00D607A9"/>
    <w:rsid w:val="00D60CBC"/>
    <w:rsid w:val="00D60CCF"/>
    <w:rsid w:val="00D60FB7"/>
    <w:rsid w:val="00D616AD"/>
    <w:rsid w:val="00D622CA"/>
    <w:rsid w:val="00D62FFD"/>
    <w:rsid w:val="00D63D7B"/>
    <w:rsid w:val="00D64701"/>
    <w:rsid w:val="00D6600C"/>
    <w:rsid w:val="00D6648F"/>
    <w:rsid w:val="00D66B43"/>
    <w:rsid w:val="00D67B34"/>
    <w:rsid w:val="00D67C2D"/>
    <w:rsid w:val="00D71D7E"/>
    <w:rsid w:val="00D72166"/>
    <w:rsid w:val="00D7693F"/>
    <w:rsid w:val="00D779B1"/>
    <w:rsid w:val="00D81478"/>
    <w:rsid w:val="00D8186B"/>
    <w:rsid w:val="00D81993"/>
    <w:rsid w:val="00D81C6C"/>
    <w:rsid w:val="00D82029"/>
    <w:rsid w:val="00D83566"/>
    <w:rsid w:val="00D83C08"/>
    <w:rsid w:val="00D8421E"/>
    <w:rsid w:val="00D84C4F"/>
    <w:rsid w:val="00D865F6"/>
    <w:rsid w:val="00D86DE0"/>
    <w:rsid w:val="00D87CE0"/>
    <w:rsid w:val="00D87DA5"/>
    <w:rsid w:val="00D9001D"/>
    <w:rsid w:val="00D91ADA"/>
    <w:rsid w:val="00D929EA"/>
    <w:rsid w:val="00D93C6F"/>
    <w:rsid w:val="00D945D9"/>
    <w:rsid w:val="00D9466F"/>
    <w:rsid w:val="00D9532D"/>
    <w:rsid w:val="00D967DB"/>
    <w:rsid w:val="00D97A0A"/>
    <w:rsid w:val="00D97DB7"/>
    <w:rsid w:val="00DA0361"/>
    <w:rsid w:val="00DA1089"/>
    <w:rsid w:val="00DA141E"/>
    <w:rsid w:val="00DA209D"/>
    <w:rsid w:val="00DA2C32"/>
    <w:rsid w:val="00DA2C3B"/>
    <w:rsid w:val="00DA5B91"/>
    <w:rsid w:val="00DA608F"/>
    <w:rsid w:val="00DA68F1"/>
    <w:rsid w:val="00DB0853"/>
    <w:rsid w:val="00DB08E5"/>
    <w:rsid w:val="00DB095C"/>
    <w:rsid w:val="00DB0CF7"/>
    <w:rsid w:val="00DB38DA"/>
    <w:rsid w:val="00DB3FFC"/>
    <w:rsid w:val="00DB5FA5"/>
    <w:rsid w:val="00DC063E"/>
    <w:rsid w:val="00DC0E74"/>
    <w:rsid w:val="00DC0FE1"/>
    <w:rsid w:val="00DC19CB"/>
    <w:rsid w:val="00DC2517"/>
    <w:rsid w:val="00DC2A84"/>
    <w:rsid w:val="00DC2EC7"/>
    <w:rsid w:val="00DC3323"/>
    <w:rsid w:val="00DC3915"/>
    <w:rsid w:val="00DC43BC"/>
    <w:rsid w:val="00DC4E44"/>
    <w:rsid w:val="00DC506D"/>
    <w:rsid w:val="00DC69EE"/>
    <w:rsid w:val="00DC7200"/>
    <w:rsid w:val="00DC7975"/>
    <w:rsid w:val="00DD0368"/>
    <w:rsid w:val="00DD0E56"/>
    <w:rsid w:val="00DD1F95"/>
    <w:rsid w:val="00DD20F2"/>
    <w:rsid w:val="00DD2F81"/>
    <w:rsid w:val="00DD3176"/>
    <w:rsid w:val="00DD38AF"/>
    <w:rsid w:val="00DD4245"/>
    <w:rsid w:val="00DD45E3"/>
    <w:rsid w:val="00DD49CB"/>
    <w:rsid w:val="00DD7C1C"/>
    <w:rsid w:val="00DE05DC"/>
    <w:rsid w:val="00DE11D9"/>
    <w:rsid w:val="00DE12D9"/>
    <w:rsid w:val="00DE1C51"/>
    <w:rsid w:val="00DE219F"/>
    <w:rsid w:val="00DE2E9C"/>
    <w:rsid w:val="00DE3FED"/>
    <w:rsid w:val="00DE4B6D"/>
    <w:rsid w:val="00DE518F"/>
    <w:rsid w:val="00DE5272"/>
    <w:rsid w:val="00DE5416"/>
    <w:rsid w:val="00DE5A6B"/>
    <w:rsid w:val="00DE5B01"/>
    <w:rsid w:val="00DE60F9"/>
    <w:rsid w:val="00DE66D1"/>
    <w:rsid w:val="00DE690D"/>
    <w:rsid w:val="00DE6C12"/>
    <w:rsid w:val="00DF06BD"/>
    <w:rsid w:val="00DF1635"/>
    <w:rsid w:val="00DF2752"/>
    <w:rsid w:val="00DF48D9"/>
    <w:rsid w:val="00DF6AFB"/>
    <w:rsid w:val="00DF7C82"/>
    <w:rsid w:val="00E00A67"/>
    <w:rsid w:val="00E02AE6"/>
    <w:rsid w:val="00E04562"/>
    <w:rsid w:val="00E06296"/>
    <w:rsid w:val="00E065D6"/>
    <w:rsid w:val="00E06C6C"/>
    <w:rsid w:val="00E0719F"/>
    <w:rsid w:val="00E072F9"/>
    <w:rsid w:val="00E079FE"/>
    <w:rsid w:val="00E07AEA"/>
    <w:rsid w:val="00E10411"/>
    <w:rsid w:val="00E10DC9"/>
    <w:rsid w:val="00E12125"/>
    <w:rsid w:val="00E13B9F"/>
    <w:rsid w:val="00E14C24"/>
    <w:rsid w:val="00E16177"/>
    <w:rsid w:val="00E168FA"/>
    <w:rsid w:val="00E17A26"/>
    <w:rsid w:val="00E20BB3"/>
    <w:rsid w:val="00E21280"/>
    <w:rsid w:val="00E21C5A"/>
    <w:rsid w:val="00E224D3"/>
    <w:rsid w:val="00E22BF9"/>
    <w:rsid w:val="00E2335B"/>
    <w:rsid w:val="00E23F3B"/>
    <w:rsid w:val="00E25B62"/>
    <w:rsid w:val="00E27CD2"/>
    <w:rsid w:val="00E30396"/>
    <w:rsid w:val="00E30A5E"/>
    <w:rsid w:val="00E323EC"/>
    <w:rsid w:val="00E3249A"/>
    <w:rsid w:val="00E33A18"/>
    <w:rsid w:val="00E343AE"/>
    <w:rsid w:val="00E36145"/>
    <w:rsid w:val="00E3630A"/>
    <w:rsid w:val="00E366E1"/>
    <w:rsid w:val="00E366E7"/>
    <w:rsid w:val="00E37021"/>
    <w:rsid w:val="00E402A0"/>
    <w:rsid w:val="00E407FC"/>
    <w:rsid w:val="00E40B15"/>
    <w:rsid w:val="00E419F4"/>
    <w:rsid w:val="00E4200F"/>
    <w:rsid w:val="00E42A1B"/>
    <w:rsid w:val="00E46605"/>
    <w:rsid w:val="00E4795B"/>
    <w:rsid w:val="00E47BDF"/>
    <w:rsid w:val="00E513DC"/>
    <w:rsid w:val="00E51646"/>
    <w:rsid w:val="00E5279F"/>
    <w:rsid w:val="00E5391E"/>
    <w:rsid w:val="00E555E4"/>
    <w:rsid w:val="00E568C1"/>
    <w:rsid w:val="00E56AFB"/>
    <w:rsid w:val="00E5725A"/>
    <w:rsid w:val="00E578FE"/>
    <w:rsid w:val="00E57D92"/>
    <w:rsid w:val="00E60CBD"/>
    <w:rsid w:val="00E61CF4"/>
    <w:rsid w:val="00E62DBF"/>
    <w:rsid w:val="00E63DD0"/>
    <w:rsid w:val="00E65380"/>
    <w:rsid w:val="00E653FC"/>
    <w:rsid w:val="00E66F4C"/>
    <w:rsid w:val="00E67782"/>
    <w:rsid w:val="00E67AF9"/>
    <w:rsid w:val="00E7081D"/>
    <w:rsid w:val="00E719BB"/>
    <w:rsid w:val="00E71D9D"/>
    <w:rsid w:val="00E726A5"/>
    <w:rsid w:val="00E733F1"/>
    <w:rsid w:val="00E73E5E"/>
    <w:rsid w:val="00E75CC7"/>
    <w:rsid w:val="00E808C9"/>
    <w:rsid w:val="00E80FB6"/>
    <w:rsid w:val="00E818FE"/>
    <w:rsid w:val="00E81998"/>
    <w:rsid w:val="00E8276D"/>
    <w:rsid w:val="00E830F0"/>
    <w:rsid w:val="00E83723"/>
    <w:rsid w:val="00E84050"/>
    <w:rsid w:val="00E85148"/>
    <w:rsid w:val="00E86848"/>
    <w:rsid w:val="00E90349"/>
    <w:rsid w:val="00E9145C"/>
    <w:rsid w:val="00E92EF1"/>
    <w:rsid w:val="00E95052"/>
    <w:rsid w:val="00E9594D"/>
    <w:rsid w:val="00E95FBF"/>
    <w:rsid w:val="00E96889"/>
    <w:rsid w:val="00E9794C"/>
    <w:rsid w:val="00EA0511"/>
    <w:rsid w:val="00EA1882"/>
    <w:rsid w:val="00EA29BA"/>
    <w:rsid w:val="00EA29C7"/>
    <w:rsid w:val="00EA32DF"/>
    <w:rsid w:val="00EA34EF"/>
    <w:rsid w:val="00EA36B4"/>
    <w:rsid w:val="00EA4754"/>
    <w:rsid w:val="00EA52C4"/>
    <w:rsid w:val="00EA5814"/>
    <w:rsid w:val="00EA723D"/>
    <w:rsid w:val="00EB08F8"/>
    <w:rsid w:val="00EB285E"/>
    <w:rsid w:val="00EB3D74"/>
    <w:rsid w:val="00EB4545"/>
    <w:rsid w:val="00EB4640"/>
    <w:rsid w:val="00EB49BD"/>
    <w:rsid w:val="00EB4A44"/>
    <w:rsid w:val="00EB5C15"/>
    <w:rsid w:val="00EB5C66"/>
    <w:rsid w:val="00EB602C"/>
    <w:rsid w:val="00EB623E"/>
    <w:rsid w:val="00EC0B01"/>
    <w:rsid w:val="00EC13E1"/>
    <w:rsid w:val="00EC1FF8"/>
    <w:rsid w:val="00EC2715"/>
    <w:rsid w:val="00EC564B"/>
    <w:rsid w:val="00EC64E5"/>
    <w:rsid w:val="00ED0792"/>
    <w:rsid w:val="00ED0AB8"/>
    <w:rsid w:val="00ED0B11"/>
    <w:rsid w:val="00ED10E8"/>
    <w:rsid w:val="00ED15A4"/>
    <w:rsid w:val="00ED15DB"/>
    <w:rsid w:val="00ED1FFB"/>
    <w:rsid w:val="00ED380F"/>
    <w:rsid w:val="00ED3AE5"/>
    <w:rsid w:val="00ED5B63"/>
    <w:rsid w:val="00ED5C17"/>
    <w:rsid w:val="00ED681A"/>
    <w:rsid w:val="00ED72CE"/>
    <w:rsid w:val="00ED7929"/>
    <w:rsid w:val="00ED7B17"/>
    <w:rsid w:val="00EE0470"/>
    <w:rsid w:val="00EE1ACF"/>
    <w:rsid w:val="00EE1B2B"/>
    <w:rsid w:val="00EE3FF5"/>
    <w:rsid w:val="00EE45B3"/>
    <w:rsid w:val="00EE4E5D"/>
    <w:rsid w:val="00EE5CE5"/>
    <w:rsid w:val="00EE6C3C"/>
    <w:rsid w:val="00EE6CBB"/>
    <w:rsid w:val="00EE7136"/>
    <w:rsid w:val="00EE775E"/>
    <w:rsid w:val="00EE799D"/>
    <w:rsid w:val="00EF00F6"/>
    <w:rsid w:val="00EF06B8"/>
    <w:rsid w:val="00EF0AE8"/>
    <w:rsid w:val="00EF0C72"/>
    <w:rsid w:val="00EF1885"/>
    <w:rsid w:val="00EF1CFE"/>
    <w:rsid w:val="00EF3538"/>
    <w:rsid w:val="00EF4A89"/>
    <w:rsid w:val="00EF4E8F"/>
    <w:rsid w:val="00EF70A0"/>
    <w:rsid w:val="00F01118"/>
    <w:rsid w:val="00F01696"/>
    <w:rsid w:val="00F01D40"/>
    <w:rsid w:val="00F066A4"/>
    <w:rsid w:val="00F067EC"/>
    <w:rsid w:val="00F070A6"/>
    <w:rsid w:val="00F11410"/>
    <w:rsid w:val="00F11E69"/>
    <w:rsid w:val="00F128A6"/>
    <w:rsid w:val="00F12A86"/>
    <w:rsid w:val="00F12FC4"/>
    <w:rsid w:val="00F1334C"/>
    <w:rsid w:val="00F16045"/>
    <w:rsid w:val="00F169CB"/>
    <w:rsid w:val="00F17A58"/>
    <w:rsid w:val="00F2000D"/>
    <w:rsid w:val="00F208FE"/>
    <w:rsid w:val="00F21118"/>
    <w:rsid w:val="00F21EF6"/>
    <w:rsid w:val="00F223D3"/>
    <w:rsid w:val="00F22628"/>
    <w:rsid w:val="00F2358E"/>
    <w:rsid w:val="00F2366E"/>
    <w:rsid w:val="00F247F2"/>
    <w:rsid w:val="00F27891"/>
    <w:rsid w:val="00F27FEF"/>
    <w:rsid w:val="00F30A34"/>
    <w:rsid w:val="00F30A3E"/>
    <w:rsid w:val="00F30AF1"/>
    <w:rsid w:val="00F30BC8"/>
    <w:rsid w:val="00F321BF"/>
    <w:rsid w:val="00F34817"/>
    <w:rsid w:val="00F34C64"/>
    <w:rsid w:val="00F35B1D"/>
    <w:rsid w:val="00F35BAA"/>
    <w:rsid w:val="00F360E1"/>
    <w:rsid w:val="00F361C0"/>
    <w:rsid w:val="00F36984"/>
    <w:rsid w:val="00F37A0E"/>
    <w:rsid w:val="00F37BAF"/>
    <w:rsid w:val="00F37C96"/>
    <w:rsid w:val="00F37F36"/>
    <w:rsid w:val="00F4031B"/>
    <w:rsid w:val="00F4217C"/>
    <w:rsid w:val="00F42B22"/>
    <w:rsid w:val="00F4362F"/>
    <w:rsid w:val="00F44B0A"/>
    <w:rsid w:val="00F4578C"/>
    <w:rsid w:val="00F4585E"/>
    <w:rsid w:val="00F46A57"/>
    <w:rsid w:val="00F47FC0"/>
    <w:rsid w:val="00F51251"/>
    <w:rsid w:val="00F51862"/>
    <w:rsid w:val="00F53B9C"/>
    <w:rsid w:val="00F54BAA"/>
    <w:rsid w:val="00F55D77"/>
    <w:rsid w:val="00F56723"/>
    <w:rsid w:val="00F5745F"/>
    <w:rsid w:val="00F578A0"/>
    <w:rsid w:val="00F601C6"/>
    <w:rsid w:val="00F62396"/>
    <w:rsid w:val="00F63481"/>
    <w:rsid w:val="00F645F7"/>
    <w:rsid w:val="00F65CAB"/>
    <w:rsid w:val="00F65CFE"/>
    <w:rsid w:val="00F66D3F"/>
    <w:rsid w:val="00F66E30"/>
    <w:rsid w:val="00F70090"/>
    <w:rsid w:val="00F70B81"/>
    <w:rsid w:val="00F70F27"/>
    <w:rsid w:val="00F712AC"/>
    <w:rsid w:val="00F71BDA"/>
    <w:rsid w:val="00F73241"/>
    <w:rsid w:val="00F73D8D"/>
    <w:rsid w:val="00F740C6"/>
    <w:rsid w:val="00F76314"/>
    <w:rsid w:val="00F76E05"/>
    <w:rsid w:val="00F76E7C"/>
    <w:rsid w:val="00F7734B"/>
    <w:rsid w:val="00F77F62"/>
    <w:rsid w:val="00F77F7A"/>
    <w:rsid w:val="00F8030C"/>
    <w:rsid w:val="00F80B19"/>
    <w:rsid w:val="00F81BB9"/>
    <w:rsid w:val="00F82E78"/>
    <w:rsid w:val="00F83112"/>
    <w:rsid w:val="00F83853"/>
    <w:rsid w:val="00F83E57"/>
    <w:rsid w:val="00F8513F"/>
    <w:rsid w:val="00F854ED"/>
    <w:rsid w:val="00F861BB"/>
    <w:rsid w:val="00F86746"/>
    <w:rsid w:val="00F86909"/>
    <w:rsid w:val="00F87774"/>
    <w:rsid w:val="00F87C26"/>
    <w:rsid w:val="00F87CA3"/>
    <w:rsid w:val="00F87FA5"/>
    <w:rsid w:val="00F9071A"/>
    <w:rsid w:val="00F93001"/>
    <w:rsid w:val="00F930F4"/>
    <w:rsid w:val="00F93E4C"/>
    <w:rsid w:val="00F9423B"/>
    <w:rsid w:val="00F94381"/>
    <w:rsid w:val="00F953EF"/>
    <w:rsid w:val="00F955E4"/>
    <w:rsid w:val="00F956FF"/>
    <w:rsid w:val="00F95CCD"/>
    <w:rsid w:val="00F96EB1"/>
    <w:rsid w:val="00F97417"/>
    <w:rsid w:val="00F9786B"/>
    <w:rsid w:val="00F97F32"/>
    <w:rsid w:val="00FA08A5"/>
    <w:rsid w:val="00FA0A6F"/>
    <w:rsid w:val="00FA2929"/>
    <w:rsid w:val="00FA452B"/>
    <w:rsid w:val="00FA4F43"/>
    <w:rsid w:val="00FA5766"/>
    <w:rsid w:val="00FA7124"/>
    <w:rsid w:val="00FA719C"/>
    <w:rsid w:val="00FA7B61"/>
    <w:rsid w:val="00FB0522"/>
    <w:rsid w:val="00FB0ADC"/>
    <w:rsid w:val="00FB1A83"/>
    <w:rsid w:val="00FB4522"/>
    <w:rsid w:val="00FB51BC"/>
    <w:rsid w:val="00FB7224"/>
    <w:rsid w:val="00FB7464"/>
    <w:rsid w:val="00FC0A0D"/>
    <w:rsid w:val="00FC1A99"/>
    <w:rsid w:val="00FC1D4C"/>
    <w:rsid w:val="00FC3E2A"/>
    <w:rsid w:val="00FC47FD"/>
    <w:rsid w:val="00FC50FF"/>
    <w:rsid w:val="00FC6309"/>
    <w:rsid w:val="00FD056C"/>
    <w:rsid w:val="00FD0D6F"/>
    <w:rsid w:val="00FD2292"/>
    <w:rsid w:val="00FD3319"/>
    <w:rsid w:val="00FD55FE"/>
    <w:rsid w:val="00FD595B"/>
    <w:rsid w:val="00FD7A45"/>
    <w:rsid w:val="00FD7FAA"/>
    <w:rsid w:val="00FE050F"/>
    <w:rsid w:val="00FE11D5"/>
    <w:rsid w:val="00FE1C77"/>
    <w:rsid w:val="00FE1E89"/>
    <w:rsid w:val="00FE4FC0"/>
    <w:rsid w:val="00FE6D0B"/>
    <w:rsid w:val="00FE76EA"/>
    <w:rsid w:val="00FF0E99"/>
    <w:rsid w:val="00FF2DAE"/>
    <w:rsid w:val="00FF3039"/>
    <w:rsid w:val="00FF30A2"/>
    <w:rsid w:val="00FF4125"/>
    <w:rsid w:val="00FF4F6E"/>
    <w:rsid w:val="00FF7C43"/>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C5A"/>
    <w:rPr>
      <w:sz w:val="24"/>
    </w:rPr>
  </w:style>
  <w:style w:type="paragraph" w:styleId="1">
    <w:name w:val="heading 1"/>
    <w:basedOn w:val="a"/>
    <w:next w:val="a"/>
    <w:qFormat/>
    <w:rsid w:val="007A0C5A"/>
    <w:pPr>
      <w:keepNext/>
      <w:tabs>
        <w:tab w:val="left" w:pos="0"/>
      </w:tabs>
      <w:outlineLvl w:val="0"/>
    </w:pPr>
    <w:rPr>
      <w:b/>
      <w:sz w:val="28"/>
      <w:u w:val="single"/>
    </w:rPr>
  </w:style>
  <w:style w:type="paragraph" w:styleId="2">
    <w:name w:val="heading 2"/>
    <w:basedOn w:val="a"/>
    <w:next w:val="a"/>
    <w:qFormat/>
    <w:rsid w:val="007A0C5A"/>
    <w:pPr>
      <w:keepNext/>
      <w:tabs>
        <w:tab w:val="left" w:pos="0"/>
      </w:tabs>
      <w:ind w:firstLine="709"/>
      <w:outlineLvl w:val="1"/>
    </w:pPr>
    <w:rPr>
      <w:b/>
      <w:sz w:val="28"/>
      <w:u w:val="single"/>
    </w:rPr>
  </w:style>
  <w:style w:type="paragraph" w:styleId="3">
    <w:name w:val="heading 3"/>
    <w:basedOn w:val="a"/>
    <w:next w:val="a"/>
    <w:qFormat/>
    <w:rsid w:val="007A0C5A"/>
    <w:pPr>
      <w:keepNext/>
      <w:tabs>
        <w:tab w:val="left" w:pos="0"/>
      </w:tabs>
      <w:outlineLvl w:val="2"/>
    </w:pPr>
    <w:rPr>
      <w:sz w:val="28"/>
    </w:rPr>
  </w:style>
  <w:style w:type="paragraph" w:styleId="4">
    <w:name w:val="heading 4"/>
    <w:basedOn w:val="a"/>
    <w:next w:val="a"/>
    <w:qFormat/>
    <w:rsid w:val="007A0C5A"/>
    <w:pPr>
      <w:keepNext/>
      <w:tabs>
        <w:tab w:val="left" w:pos="0"/>
      </w:tabs>
      <w:outlineLvl w:val="3"/>
    </w:pPr>
    <w:rPr>
      <w:sz w:val="28"/>
      <w:u w:val="single"/>
    </w:rPr>
  </w:style>
  <w:style w:type="paragraph" w:styleId="5">
    <w:name w:val="heading 5"/>
    <w:basedOn w:val="a"/>
    <w:next w:val="a"/>
    <w:qFormat/>
    <w:rsid w:val="009E65F2"/>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1"/>
    <w:rsid w:val="007A0C5A"/>
    <w:pPr>
      <w:ind w:left="360"/>
    </w:pPr>
    <w:rPr>
      <w:sz w:val="28"/>
    </w:rPr>
  </w:style>
  <w:style w:type="paragraph" w:styleId="20">
    <w:name w:val="Body Text Indent 2"/>
    <w:basedOn w:val="a"/>
    <w:rsid w:val="007A0C5A"/>
    <w:pPr>
      <w:tabs>
        <w:tab w:val="left" w:pos="0"/>
      </w:tabs>
      <w:ind w:firstLine="709"/>
    </w:pPr>
    <w:rPr>
      <w:sz w:val="28"/>
    </w:rPr>
  </w:style>
  <w:style w:type="paragraph" w:styleId="a4">
    <w:name w:val="header"/>
    <w:basedOn w:val="a"/>
    <w:rsid w:val="007A0C5A"/>
    <w:pPr>
      <w:tabs>
        <w:tab w:val="center" w:pos="4153"/>
        <w:tab w:val="right" w:pos="8306"/>
      </w:tabs>
    </w:pPr>
  </w:style>
  <w:style w:type="paragraph" w:styleId="a5">
    <w:name w:val="footer"/>
    <w:basedOn w:val="a"/>
    <w:rsid w:val="007A0C5A"/>
    <w:pPr>
      <w:tabs>
        <w:tab w:val="center" w:pos="4153"/>
        <w:tab w:val="right" w:pos="8306"/>
      </w:tabs>
    </w:pPr>
  </w:style>
  <w:style w:type="character" w:styleId="a6">
    <w:name w:val="page number"/>
    <w:basedOn w:val="a0"/>
    <w:rsid w:val="007A0C5A"/>
  </w:style>
  <w:style w:type="paragraph" w:styleId="Web">
    <w:name w:val="Normal (Web)"/>
    <w:basedOn w:val="a"/>
    <w:rsid w:val="007A0C5A"/>
    <w:pPr>
      <w:spacing w:before="100" w:beforeAutospacing="1" w:after="100" w:afterAutospacing="1"/>
    </w:pPr>
    <w:rPr>
      <w:szCs w:val="24"/>
    </w:rPr>
  </w:style>
  <w:style w:type="paragraph" w:customStyle="1" w:styleId="21">
    <w:name w:val="Σώμα κείμενου 21"/>
    <w:basedOn w:val="a"/>
    <w:rsid w:val="007A0C5A"/>
    <w:pPr>
      <w:ind w:firstLine="426"/>
      <w:jc w:val="both"/>
    </w:pPr>
    <w:rPr>
      <w:sz w:val="28"/>
    </w:rPr>
  </w:style>
  <w:style w:type="paragraph" w:customStyle="1" w:styleId="a7">
    <w:name w:val="Προσόντα"/>
    <w:basedOn w:val="a"/>
    <w:rsid w:val="007A0C5A"/>
    <w:pPr>
      <w:ind w:firstLine="680"/>
      <w:jc w:val="both"/>
    </w:pPr>
    <w:rPr>
      <w:rFonts w:ascii="Verdana" w:hAnsi="Verdana"/>
      <w:sz w:val="26"/>
    </w:rPr>
  </w:style>
  <w:style w:type="paragraph" w:styleId="22">
    <w:name w:val="Body Text 2"/>
    <w:basedOn w:val="a"/>
    <w:rsid w:val="007A0C5A"/>
    <w:pPr>
      <w:spacing w:after="120" w:line="480" w:lineRule="auto"/>
    </w:pPr>
  </w:style>
  <w:style w:type="paragraph" w:styleId="a8">
    <w:name w:val="Balloon Text"/>
    <w:basedOn w:val="a"/>
    <w:semiHidden/>
    <w:rsid w:val="007A0C5A"/>
    <w:rPr>
      <w:rFonts w:ascii="Tahoma" w:hAnsi="Tahoma" w:cs="Tahoma"/>
      <w:sz w:val="16"/>
      <w:szCs w:val="16"/>
    </w:rPr>
  </w:style>
  <w:style w:type="character" w:styleId="-">
    <w:name w:val="Hyperlink"/>
    <w:rsid w:val="007A0C5A"/>
    <w:rPr>
      <w:color w:val="0000FF"/>
      <w:u w:val="single"/>
    </w:rPr>
  </w:style>
  <w:style w:type="character" w:styleId="a9">
    <w:name w:val="annotation reference"/>
    <w:semiHidden/>
    <w:rsid w:val="007A0C5A"/>
    <w:rPr>
      <w:sz w:val="16"/>
      <w:szCs w:val="16"/>
    </w:rPr>
  </w:style>
  <w:style w:type="paragraph" w:styleId="aa">
    <w:name w:val="annotation text"/>
    <w:basedOn w:val="a"/>
    <w:semiHidden/>
    <w:rsid w:val="007A0C5A"/>
    <w:rPr>
      <w:rFonts w:ascii="Arial" w:hAnsi="Arial"/>
      <w:sz w:val="20"/>
    </w:rPr>
  </w:style>
  <w:style w:type="paragraph" w:styleId="ab">
    <w:name w:val="annotation subject"/>
    <w:basedOn w:val="aa"/>
    <w:next w:val="aa"/>
    <w:semiHidden/>
    <w:rsid w:val="007A0C5A"/>
    <w:rPr>
      <w:b/>
      <w:bCs/>
    </w:rPr>
  </w:style>
  <w:style w:type="paragraph" w:customStyle="1" w:styleId="ac">
    <w:name w:val="ΟΣ_παρ_κειμένου"/>
    <w:basedOn w:val="a"/>
    <w:rsid w:val="007A0C5A"/>
    <w:pPr>
      <w:spacing w:before="120" w:line="340" w:lineRule="atLeast"/>
      <w:jc w:val="both"/>
    </w:pPr>
    <w:rPr>
      <w:rFonts w:ascii="Tahoma" w:hAnsi="Tahoma" w:cs="Tahoma"/>
      <w:sz w:val="22"/>
      <w:szCs w:val="22"/>
    </w:rPr>
  </w:style>
  <w:style w:type="character" w:customStyle="1" w:styleId="Char">
    <w:name w:val="ΟΣ_παρ_κειμένου Char"/>
    <w:rsid w:val="007A0C5A"/>
    <w:rPr>
      <w:rFonts w:ascii="Tahoma" w:hAnsi="Tahoma" w:cs="Tahoma"/>
      <w:sz w:val="22"/>
      <w:szCs w:val="22"/>
      <w:lang w:val="el-GR" w:eastAsia="el-GR" w:bidi="ar-SA"/>
    </w:rPr>
  </w:style>
  <w:style w:type="paragraph" w:styleId="ad">
    <w:name w:val="endnote text"/>
    <w:basedOn w:val="a"/>
    <w:semiHidden/>
    <w:rsid w:val="007A0C5A"/>
    <w:rPr>
      <w:sz w:val="20"/>
    </w:rPr>
  </w:style>
  <w:style w:type="character" w:styleId="ae">
    <w:name w:val="endnote reference"/>
    <w:semiHidden/>
    <w:rsid w:val="007A0C5A"/>
    <w:rPr>
      <w:vertAlign w:val="superscript"/>
    </w:rPr>
  </w:style>
  <w:style w:type="paragraph" w:styleId="af">
    <w:name w:val="Body Text"/>
    <w:basedOn w:val="a"/>
    <w:link w:val="Char0"/>
    <w:rsid w:val="007A0C5A"/>
    <w:pPr>
      <w:spacing w:after="120"/>
    </w:pPr>
  </w:style>
  <w:style w:type="character" w:customStyle="1" w:styleId="Char1">
    <w:name w:val="Σώμα κείμενου με εσοχή Char1"/>
    <w:link w:val="a3"/>
    <w:locked/>
    <w:rsid w:val="00D0491F"/>
    <w:rPr>
      <w:sz w:val="28"/>
      <w:lang w:val="el-GR" w:eastAsia="el-GR" w:bidi="ar-SA"/>
    </w:rPr>
  </w:style>
  <w:style w:type="paragraph" w:styleId="30">
    <w:name w:val="Body Text 3"/>
    <w:basedOn w:val="a"/>
    <w:rsid w:val="007A0C5A"/>
    <w:pPr>
      <w:spacing w:after="120"/>
    </w:pPr>
    <w:rPr>
      <w:sz w:val="16"/>
      <w:szCs w:val="16"/>
    </w:rPr>
  </w:style>
  <w:style w:type="character" w:styleId="af0">
    <w:name w:val="Strong"/>
    <w:uiPriority w:val="22"/>
    <w:qFormat/>
    <w:rsid w:val="007A0C5A"/>
    <w:rPr>
      <w:b/>
      <w:bCs/>
    </w:rPr>
  </w:style>
  <w:style w:type="paragraph" w:customStyle="1" w:styleId="CharCharCharCharCharCharCharCharCharCharCharCharCharCharCharCharChar1CharCharCharChar">
    <w:name w:val="Char Char Char Char Char Char Char Char Char Char Char Char Char Char Char Char Char1 Char Char Char Char"/>
    <w:basedOn w:val="a"/>
    <w:rsid w:val="007A0C5A"/>
    <w:pPr>
      <w:spacing w:after="160" w:line="240" w:lineRule="exact"/>
    </w:pPr>
    <w:rPr>
      <w:rFonts w:ascii="Tahoma" w:hAnsi="Tahoma"/>
      <w:sz w:val="20"/>
      <w:lang w:val="en-US" w:eastAsia="en-US"/>
    </w:rPr>
  </w:style>
  <w:style w:type="paragraph" w:customStyle="1" w:styleId="Char2">
    <w:name w:val="Char"/>
    <w:basedOn w:val="a"/>
    <w:rsid w:val="007A0C5A"/>
    <w:pPr>
      <w:spacing w:after="160" w:line="240" w:lineRule="exact"/>
    </w:pPr>
    <w:rPr>
      <w:rFonts w:ascii="Tahoma" w:hAnsi="Tahoma"/>
      <w:sz w:val="20"/>
      <w:lang w:val="en-US" w:eastAsia="en-US"/>
    </w:rPr>
  </w:style>
  <w:style w:type="character" w:customStyle="1" w:styleId="Char3">
    <w:name w:val="Σώμα κείμενου με εσοχή Char"/>
    <w:rsid w:val="007A0C5A"/>
    <w:rPr>
      <w:sz w:val="28"/>
      <w:lang w:val="el-GR" w:eastAsia="el-GR" w:bidi="ar-SA"/>
    </w:rPr>
  </w:style>
  <w:style w:type="paragraph" w:customStyle="1" w:styleId="Char10">
    <w:name w:val="Char1"/>
    <w:basedOn w:val="a"/>
    <w:rsid w:val="007A0C5A"/>
    <w:pPr>
      <w:spacing w:after="160" w:line="240" w:lineRule="exact"/>
    </w:pPr>
    <w:rPr>
      <w:rFonts w:ascii="Tahoma" w:hAnsi="Tahoma"/>
      <w:sz w:val="20"/>
      <w:lang w:val="en-US" w:eastAsia="en-US"/>
    </w:rPr>
  </w:style>
  <w:style w:type="character" w:customStyle="1" w:styleId="CharChar10">
    <w:name w:val="Char Char10"/>
    <w:rsid w:val="009605CB"/>
    <w:rPr>
      <w:sz w:val="28"/>
      <w:lang w:val="el-GR" w:eastAsia="el-GR" w:bidi="ar-SA"/>
    </w:rPr>
  </w:style>
  <w:style w:type="character" w:customStyle="1" w:styleId="Char0">
    <w:name w:val="Σώμα κειμένου Char"/>
    <w:link w:val="af"/>
    <w:semiHidden/>
    <w:locked/>
    <w:rsid w:val="009605CB"/>
    <w:rPr>
      <w:sz w:val="24"/>
      <w:lang w:val="el-GR" w:eastAsia="el-GR" w:bidi="ar-SA"/>
    </w:rPr>
  </w:style>
  <w:style w:type="character" w:customStyle="1" w:styleId="CharChar">
    <w:name w:val="Char Char"/>
    <w:rsid w:val="00E366E1"/>
    <w:rPr>
      <w:sz w:val="28"/>
      <w:lang w:val="el-GR" w:eastAsia="el-GR" w:bidi="ar-SA"/>
    </w:rPr>
  </w:style>
  <w:style w:type="table" w:styleId="af1">
    <w:name w:val="Table Grid"/>
    <w:basedOn w:val="a1"/>
    <w:rsid w:val="002256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ΚΕΙΜΕΝΟ ΑΠΟΦΑΣΗΣ"/>
    <w:basedOn w:val="a"/>
    <w:rsid w:val="00E25B62"/>
    <w:pPr>
      <w:overflowPunct w:val="0"/>
      <w:autoSpaceDE w:val="0"/>
      <w:autoSpaceDN w:val="0"/>
      <w:adjustRightInd w:val="0"/>
      <w:jc w:val="both"/>
      <w:textAlignment w:val="baseline"/>
    </w:pPr>
    <w:rPr>
      <w:rFonts w:ascii="Tahoma" w:hAnsi="Tahoma"/>
      <w:sz w:val="22"/>
      <w:szCs w:val="22"/>
    </w:rPr>
  </w:style>
  <w:style w:type="character" w:customStyle="1" w:styleId="CharChar2">
    <w:name w:val="Char Char2"/>
    <w:locked/>
    <w:rsid w:val="00784443"/>
    <w:rPr>
      <w:sz w:val="28"/>
      <w:lang w:val="el-GR" w:eastAsia="el-GR" w:bidi="ar-SA"/>
    </w:rPr>
  </w:style>
  <w:style w:type="character" w:customStyle="1" w:styleId="CharChar1">
    <w:name w:val="Char Char1"/>
    <w:locked/>
    <w:rsid w:val="006720FD"/>
    <w:rPr>
      <w:sz w:val="28"/>
      <w:lang w:val="el-GR" w:eastAsia="el-GR" w:bidi="ar-SA"/>
    </w:rPr>
  </w:style>
  <w:style w:type="paragraph" w:styleId="af3">
    <w:name w:val="Document Map"/>
    <w:basedOn w:val="a"/>
    <w:semiHidden/>
    <w:rsid w:val="008246A8"/>
    <w:pPr>
      <w:shd w:val="clear" w:color="auto" w:fill="000080"/>
    </w:pPr>
    <w:rPr>
      <w:rFonts w:ascii="Tahoma" w:hAnsi="Tahoma" w:cs="Tahoma"/>
      <w:sz w:val="20"/>
    </w:rPr>
  </w:style>
  <w:style w:type="paragraph" w:customStyle="1" w:styleId="Default">
    <w:name w:val="Default"/>
    <w:rsid w:val="00630F28"/>
    <w:pPr>
      <w:autoSpaceDE w:val="0"/>
      <w:autoSpaceDN w:val="0"/>
      <w:adjustRightInd w:val="0"/>
    </w:pPr>
    <w:rPr>
      <w:rFonts w:ascii="Arial" w:hAnsi="Arial" w:cs="Arial"/>
      <w:color w:val="000000"/>
      <w:sz w:val="24"/>
      <w:szCs w:val="24"/>
    </w:rPr>
  </w:style>
  <w:style w:type="paragraph" w:customStyle="1" w:styleId="text-align-justify">
    <w:name w:val="text-align-justify"/>
    <w:basedOn w:val="a"/>
    <w:rsid w:val="00844103"/>
    <w:pPr>
      <w:spacing w:before="100" w:beforeAutospacing="1" w:after="100" w:afterAutospacing="1"/>
    </w:pPr>
    <w:rPr>
      <w:szCs w:val="24"/>
    </w:rPr>
  </w:style>
  <w:style w:type="character" w:customStyle="1" w:styleId="10">
    <w:name w:val="Ανεπίλυτη αναφορά1"/>
    <w:basedOn w:val="a0"/>
    <w:uiPriority w:val="99"/>
    <w:semiHidden/>
    <w:unhideWhenUsed/>
    <w:rsid w:val="00F4585E"/>
    <w:rPr>
      <w:color w:val="605E5C"/>
      <w:shd w:val="clear" w:color="auto" w:fill="E1DFDD"/>
    </w:rPr>
  </w:style>
  <w:style w:type="character" w:customStyle="1" w:styleId="UnresolvedMention">
    <w:name w:val="Unresolved Mention"/>
    <w:basedOn w:val="a0"/>
    <w:uiPriority w:val="99"/>
    <w:semiHidden/>
    <w:unhideWhenUsed/>
    <w:rsid w:val="00566201"/>
    <w:rPr>
      <w:color w:val="605E5C"/>
      <w:shd w:val="clear" w:color="auto" w:fill="E1DFDD"/>
    </w:rPr>
  </w:style>
  <w:style w:type="character" w:styleId="-0">
    <w:name w:val="FollowedHyperlink"/>
    <w:basedOn w:val="a0"/>
    <w:semiHidden/>
    <w:unhideWhenUsed/>
    <w:rsid w:val="00E578FE"/>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divs>
    <w:div w:id="13457961">
      <w:bodyDiv w:val="1"/>
      <w:marLeft w:val="0"/>
      <w:marRight w:val="0"/>
      <w:marTop w:val="0"/>
      <w:marBottom w:val="0"/>
      <w:divBdr>
        <w:top w:val="none" w:sz="0" w:space="0" w:color="auto"/>
        <w:left w:val="none" w:sz="0" w:space="0" w:color="auto"/>
        <w:bottom w:val="none" w:sz="0" w:space="0" w:color="auto"/>
        <w:right w:val="none" w:sz="0" w:space="0" w:color="auto"/>
      </w:divBdr>
    </w:div>
    <w:div w:id="69818708">
      <w:bodyDiv w:val="1"/>
      <w:marLeft w:val="0"/>
      <w:marRight w:val="0"/>
      <w:marTop w:val="0"/>
      <w:marBottom w:val="0"/>
      <w:divBdr>
        <w:top w:val="none" w:sz="0" w:space="0" w:color="auto"/>
        <w:left w:val="none" w:sz="0" w:space="0" w:color="auto"/>
        <w:bottom w:val="none" w:sz="0" w:space="0" w:color="auto"/>
        <w:right w:val="none" w:sz="0" w:space="0" w:color="auto"/>
      </w:divBdr>
    </w:div>
    <w:div w:id="84422744">
      <w:bodyDiv w:val="1"/>
      <w:marLeft w:val="0"/>
      <w:marRight w:val="0"/>
      <w:marTop w:val="0"/>
      <w:marBottom w:val="0"/>
      <w:divBdr>
        <w:top w:val="none" w:sz="0" w:space="0" w:color="auto"/>
        <w:left w:val="none" w:sz="0" w:space="0" w:color="auto"/>
        <w:bottom w:val="none" w:sz="0" w:space="0" w:color="auto"/>
        <w:right w:val="none" w:sz="0" w:space="0" w:color="auto"/>
      </w:divBdr>
    </w:div>
    <w:div w:id="137041655">
      <w:bodyDiv w:val="1"/>
      <w:marLeft w:val="0"/>
      <w:marRight w:val="0"/>
      <w:marTop w:val="0"/>
      <w:marBottom w:val="0"/>
      <w:divBdr>
        <w:top w:val="none" w:sz="0" w:space="0" w:color="auto"/>
        <w:left w:val="none" w:sz="0" w:space="0" w:color="auto"/>
        <w:bottom w:val="none" w:sz="0" w:space="0" w:color="auto"/>
        <w:right w:val="none" w:sz="0" w:space="0" w:color="auto"/>
      </w:divBdr>
    </w:div>
    <w:div w:id="152643068">
      <w:bodyDiv w:val="1"/>
      <w:marLeft w:val="0"/>
      <w:marRight w:val="0"/>
      <w:marTop w:val="0"/>
      <w:marBottom w:val="0"/>
      <w:divBdr>
        <w:top w:val="none" w:sz="0" w:space="0" w:color="auto"/>
        <w:left w:val="none" w:sz="0" w:space="0" w:color="auto"/>
        <w:bottom w:val="none" w:sz="0" w:space="0" w:color="auto"/>
        <w:right w:val="none" w:sz="0" w:space="0" w:color="auto"/>
      </w:divBdr>
    </w:div>
    <w:div w:id="196890571">
      <w:bodyDiv w:val="1"/>
      <w:marLeft w:val="0"/>
      <w:marRight w:val="0"/>
      <w:marTop w:val="0"/>
      <w:marBottom w:val="0"/>
      <w:divBdr>
        <w:top w:val="none" w:sz="0" w:space="0" w:color="auto"/>
        <w:left w:val="none" w:sz="0" w:space="0" w:color="auto"/>
        <w:bottom w:val="none" w:sz="0" w:space="0" w:color="auto"/>
        <w:right w:val="none" w:sz="0" w:space="0" w:color="auto"/>
      </w:divBdr>
    </w:div>
    <w:div w:id="199169920">
      <w:bodyDiv w:val="1"/>
      <w:marLeft w:val="0"/>
      <w:marRight w:val="0"/>
      <w:marTop w:val="0"/>
      <w:marBottom w:val="0"/>
      <w:divBdr>
        <w:top w:val="none" w:sz="0" w:space="0" w:color="auto"/>
        <w:left w:val="none" w:sz="0" w:space="0" w:color="auto"/>
        <w:bottom w:val="none" w:sz="0" w:space="0" w:color="auto"/>
        <w:right w:val="none" w:sz="0" w:space="0" w:color="auto"/>
      </w:divBdr>
    </w:div>
    <w:div w:id="212350814">
      <w:bodyDiv w:val="1"/>
      <w:marLeft w:val="0"/>
      <w:marRight w:val="0"/>
      <w:marTop w:val="0"/>
      <w:marBottom w:val="0"/>
      <w:divBdr>
        <w:top w:val="none" w:sz="0" w:space="0" w:color="auto"/>
        <w:left w:val="none" w:sz="0" w:space="0" w:color="auto"/>
        <w:bottom w:val="none" w:sz="0" w:space="0" w:color="auto"/>
        <w:right w:val="none" w:sz="0" w:space="0" w:color="auto"/>
      </w:divBdr>
    </w:div>
    <w:div w:id="213975483">
      <w:bodyDiv w:val="1"/>
      <w:marLeft w:val="0"/>
      <w:marRight w:val="0"/>
      <w:marTop w:val="0"/>
      <w:marBottom w:val="0"/>
      <w:divBdr>
        <w:top w:val="none" w:sz="0" w:space="0" w:color="auto"/>
        <w:left w:val="none" w:sz="0" w:space="0" w:color="auto"/>
        <w:bottom w:val="none" w:sz="0" w:space="0" w:color="auto"/>
        <w:right w:val="none" w:sz="0" w:space="0" w:color="auto"/>
      </w:divBdr>
    </w:div>
    <w:div w:id="232085995">
      <w:bodyDiv w:val="1"/>
      <w:marLeft w:val="0"/>
      <w:marRight w:val="0"/>
      <w:marTop w:val="0"/>
      <w:marBottom w:val="0"/>
      <w:divBdr>
        <w:top w:val="none" w:sz="0" w:space="0" w:color="auto"/>
        <w:left w:val="none" w:sz="0" w:space="0" w:color="auto"/>
        <w:bottom w:val="none" w:sz="0" w:space="0" w:color="auto"/>
        <w:right w:val="none" w:sz="0" w:space="0" w:color="auto"/>
      </w:divBdr>
    </w:div>
    <w:div w:id="251815723">
      <w:bodyDiv w:val="1"/>
      <w:marLeft w:val="0"/>
      <w:marRight w:val="0"/>
      <w:marTop w:val="0"/>
      <w:marBottom w:val="0"/>
      <w:divBdr>
        <w:top w:val="none" w:sz="0" w:space="0" w:color="auto"/>
        <w:left w:val="none" w:sz="0" w:space="0" w:color="auto"/>
        <w:bottom w:val="none" w:sz="0" w:space="0" w:color="auto"/>
        <w:right w:val="none" w:sz="0" w:space="0" w:color="auto"/>
      </w:divBdr>
    </w:div>
    <w:div w:id="257982120">
      <w:bodyDiv w:val="1"/>
      <w:marLeft w:val="0"/>
      <w:marRight w:val="0"/>
      <w:marTop w:val="0"/>
      <w:marBottom w:val="0"/>
      <w:divBdr>
        <w:top w:val="none" w:sz="0" w:space="0" w:color="auto"/>
        <w:left w:val="none" w:sz="0" w:space="0" w:color="auto"/>
        <w:bottom w:val="none" w:sz="0" w:space="0" w:color="auto"/>
        <w:right w:val="none" w:sz="0" w:space="0" w:color="auto"/>
      </w:divBdr>
    </w:div>
    <w:div w:id="322780485">
      <w:bodyDiv w:val="1"/>
      <w:marLeft w:val="0"/>
      <w:marRight w:val="0"/>
      <w:marTop w:val="0"/>
      <w:marBottom w:val="0"/>
      <w:divBdr>
        <w:top w:val="none" w:sz="0" w:space="0" w:color="auto"/>
        <w:left w:val="none" w:sz="0" w:space="0" w:color="auto"/>
        <w:bottom w:val="none" w:sz="0" w:space="0" w:color="auto"/>
        <w:right w:val="none" w:sz="0" w:space="0" w:color="auto"/>
      </w:divBdr>
    </w:div>
    <w:div w:id="344597752">
      <w:bodyDiv w:val="1"/>
      <w:marLeft w:val="0"/>
      <w:marRight w:val="0"/>
      <w:marTop w:val="0"/>
      <w:marBottom w:val="0"/>
      <w:divBdr>
        <w:top w:val="none" w:sz="0" w:space="0" w:color="auto"/>
        <w:left w:val="none" w:sz="0" w:space="0" w:color="auto"/>
        <w:bottom w:val="none" w:sz="0" w:space="0" w:color="auto"/>
        <w:right w:val="none" w:sz="0" w:space="0" w:color="auto"/>
      </w:divBdr>
    </w:div>
    <w:div w:id="357434176">
      <w:bodyDiv w:val="1"/>
      <w:marLeft w:val="0"/>
      <w:marRight w:val="0"/>
      <w:marTop w:val="0"/>
      <w:marBottom w:val="0"/>
      <w:divBdr>
        <w:top w:val="none" w:sz="0" w:space="0" w:color="auto"/>
        <w:left w:val="none" w:sz="0" w:space="0" w:color="auto"/>
        <w:bottom w:val="none" w:sz="0" w:space="0" w:color="auto"/>
        <w:right w:val="none" w:sz="0" w:space="0" w:color="auto"/>
      </w:divBdr>
    </w:div>
    <w:div w:id="367678927">
      <w:bodyDiv w:val="1"/>
      <w:marLeft w:val="0"/>
      <w:marRight w:val="0"/>
      <w:marTop w:val="0"/>
      <w:marBottom w:val="0"/>
      <w:divBdr>
        <w:top w:val="none" w:sz="0" w:space="0" w:color="auto"/>
        <w:left w:val="none" w:sz="0" w:space="0" w:color="auto"/>
        <w:bottom w:val="none" w:sz="0" w:space="0" w:color="auto"/>
        <w:right w:val="none" w:sz="0" w:space="0" w:color="auto"/>
      </w:divBdr>
    </w:div>
    <w:div w:id="530844230">
      <w:bodyDiv w:val="1"/>
      <w:marLeft w:val="0"/>
      <w:marRight w:val="0"/>
      <w:marTop w:val="0"/>
      <w:marBottom w:val="0"/>
      <w:divBdr>
        <w:top w:val="none" w:sz="0" w:space="0" w:color="auto"/>
        <w:left w:val="none" w:sz="0" w:space="0" w:color="auto"/>
        <w:bottom w:val="none" w:sz="0" w:space="0" w:color="auto"/>
        <w:right w:val="none" w:sz="0" w:space="0" w:color="auto"/>
      </w:divBdr>
    </w:div>
    <w:div w:id="571962851">
      <w:bodyDiv w:val="1"/>
      <w:marLeft w:val="0"/>
      <w:marRight w:val="0"/>
      <w:marTop w:val="0"/>
      <w:marBottom w:val="0"/>
      <w:divBdr>
        <w:top w:val="none" w:sz="0" w:space="0" w:color="auto"/>
        <w:left w:val="none" w:sz="0" w:space="0" w:color="auto"/>
        <w:bottom w:val="none" w:sz="0" w:space="0" w:color="auto"/>
        <w:right w:val="none" w:sz="0" w:space="0" w:color="auto"/>
      </w:divBdr>
    </w:div>
    <w:div w:id="579020265">
      <w:bodyDiv w:val="1"/>
      <w:marLeft w:val="0"/>
      <w:marRight w:val="0"/>
      <w:marTop w:val="0"/>
      <w:marBottom w:val="0"/>
      <w:divBdr>
        <w:top w:val="none" w:sz="0" w:space="0" w:color="auto"/>
        <w:left w:val="none" w:sz="0" w:space="0" w:color="auto"/>
        <w:bottom w:val="none" w:sz="0" w:space="0" w:color="auto"/>
        <w:right w:val="none" w:sz="0" w:space="0" w:color="auto"/>
      </w:divBdr>
    </w:div>
    <w:div w:id="595599600">
      <w:bodyDiv w:val="1"/>
      <w:marLeft w:val="0"/>
      <w:marRight w:val="0"/>
      <w:marTop w:val="0"/>
      <w:marBottom w:val="0"/>
      <w:divBdr>
        <w:top w:val="none" w:sz="0" w:space="0" w:color="auto"/>
        <w:left w:val="none" w:sz="0" w:space="0" w:color="auto"/>
        <w:bottom w:val="none" w:sz="0" w:space="0" w:color="auto"/>
        <w:right w:val="none" w:sz="0" w:space="0" w:color="auto"/>
      </w:divBdr>
    </w:div>
    <w:div w:id="609627824">
      <w:bodyDiv w:val="1"/>
      <w:marLeft w:val="0"/>
      <w:marRight w:val="0"/>
      <w:marTop w:val="0"/>
      <w:marBottom w:val="0"/>
      <w:divBdr>
        <w:top w:val="none" w:sz="0" w:space="0" w:color="auto"/>
        <w:left w:val="none" w:sz="0" w:space="0" w:color="auto"/>
        <w:bottom w:val="none" w:sz="0" w:space="0" w:color="auto"/>
        <w:right w:val="none" w:sz="0" w:space="0" w:color="auto"/>
      </w:divBdr>
    </w:div>
    <w:div w:id="690255550">
      <w:bodyDiv w:val="1"/>
      <w:marLeft w:val="0"/>
      <w:marRight w:val="0"/>
      <w:marTop w:val="0"/>
      <w:marBottom w:val="0"/>
      <w:divBdr>
        <w:top w:val="none" w:sz="0" w:space="0" w:color="auto"/>
        <w:left w:val="none" w:sz="0" w:space="0" w:color="auto"/>
        <w:bottom w:val="none" w:sz="0" w:space="0" w:color="auto"/>
        <w:right w:val="none" w:sz="0" w:space="0" w:color="auto"/>
      </w:divBdr>
    </w:div>
    <w:div w:id="718819568">
      <w:bodyDiv w:val="1"/>
      <w:marLeft w:val="0"/>
      <w:marRight w:val="0"/>
      <w:marTop w:val="0"/>
      <w:marBottom w:val="0"/>
      <w:divBdr>
        <w:top w:val="none" w:sz="0" w:space="0" w:color="auto"/>
        <w:left w:val="none" w:sz="0" w:space="0" w:color="auto"/>
        <w:bottom w:val="none" w:sz="0" w:space="0" w:color="auto"/>
        <w:right w:val="none" w:sz="0" w:space="0" w:color="auto"/>
      </w:divBdr>
    </w:div>
    <w:div w:id="757217219">
      <w:bodyDiv w:val="1"/>
      <w:marLeft w:val="0"/>
      <w:marRight w:val="0"/>
      <w:marTop w:val="0"/>
      <w:marBottom w:val="0"/>
      <w:divBdr>
        <w:top w:val="none" w:sz="0" w:space="0" w:color="auto"/>
        <w:left w:val="none" w:sz="0" w:space="0" w:color="auto"/>
        <w:bottom w:val="none" w:sz="0" w:space="0" w:color="auto"/>
        <w:right w:val="none" w:sz="0" w:space="0" w:color="auto"/>
      </w:divBdr>
    </w:div>
    <w:div w:id="767384062">
      <w:bodyDiv w:val="1"/>
      <w:marLeft w:val="0"/>
      <w:marRight w:val="0"/>
      <w:marTop w:val="0"/>
      <w:marBottom w:val="0"/>
      <w:divBdr>
        <w:top w:val="none" w:sz="0" w:space="0" w:color="auto"/>
        <w:left w:val="none" w:sz="0" w:space="0" w:color="auto"/>
        <w:bottom w:val="none" w:sz="0" w:space="0" w:color="auto"/>
        <w:right w:val="none" w:sz="0" w:space="0" w:color="auto"/>
      </w:divBdr>
    </w:div>
    <w:div w:id="922908580">
      <w:bodyDiv w:val="1"/>
      <w:marLeft w:val="0"/>
      <w:marRight w:val="0"/>
      <w:marTop w:val="0"/>
      <w:marBottom w:val="0"/>
      <w:divBdr>
        <w:top w:val="none" w:sz="0" w:space="0" w:color="auto"/>
        <w:left w:val="none" w:sz="0" w:space="0" w:color="auto"/>
        <w:bottom w:val="none" w:sz="0" w:space="0" w:color="auto"/>
        <w:right w:val="none" w:sz="0" w:space="0" w:color="auto"/>
      </w:divBdr>
      <w:divsChild>
        <w:div w:id="81952204">
          <w:marLeft w:val="0"/>
          <w:marRight w:val="0"/>
          <w:marTop w:val="0"/>
          <w:marBottom w:val="0"/>
          <w:divBdr>
            <w:top w:val="none" w:sz="0" w:space="0" w:color="auto"/>
            <w:left w:val="none" w:sz="0" w:space="0" w:color="auto"/>
            <w:bottom w:val="none" w:sz="0" w:space="0" w:color="auto"/>
            <w:right w:val="none" w:sz="0" w:space="0" w:color="auto"/>
          </w:divBdr>
          <w:divsChild>
            <w:div w:id="10491960">
              <w:marLeft w:val="0"/>
              <w:marRight w:val="0"/>
              <w:marTop w:val="0"/>
              <w:marBottom w:val="0"/>
              <w:divBdr>
                <w:top w:val="none" w:sz="0" w:space="0" w:color="auto"/>
                <w:left w:val="none" w:sz="0" w:space="0" w:color="auto"/>
                <w:bottom w:val="none" w:sz="0" w:space="0" w:color="auto"/>
                <w:right w:val="none" w:sz="0" w:space="0" w:color="auto"/>
              </w:divBdr>
              <w:divsChild>
                <w:div w:id="1404598377">
                  <w:marLeft w:val="0"/>
                  <w:marRight w:val="0"/>
                  <w:marTop w:val="0"/>
                  <w:marBottom w:val="0"/>
                  <w:divBdr>
                    <w:top w:val="none" w:sz="0" w:space="0" w:color="auto"/>
                    <w:left w:val="none" w:sz="0" w:space="0" w:color="auto"/>
                    <w:bottom w:val="none" w:sz="0" w:space="0" w:color="auto"/>
                    <w:right w:val="none" w:sz="0" w:space="0" w:color="auto"/>
                  </w:divBdr>
                  <w:divsChild>
                    <w:div w:id="286277432">
                      <w:marLeft w:val="0"/>
                      <w:marRight w:val="0"/>
                      <w:marTop w:val="0"/>
                      <w:marBottom w:val="0"/>
                      <w:divBdr>
                        <w:top w:val="none" w:sz="0" w:space="0" w:color="auto"/>
                        <w:left w:val="none" w:sz="0" w:space="0" w:color="auto"/>
                        <w:bottom w:val="none" w:sz="0" w:space="0" w:color="auto"/>
                        <w:right w:val="none" w:sz="0" w:space="0" w:color="auto"/>
                      </w:divBdr>
                      <w:divsChild>
                        <w:div w:id="545796563">
                          <w:marLeft w:val="0"/>
                          <w:marRight w:val="0"/>
                          <w:marTop w:val="0"/>
                          <w:marBottom w:val="0"/>
                          <w:divBdr>
                            <w:top w:val="none" w:sz="0" w:space="0" w:color="auto"/>
                            <w:left w:val="none" w:sz="0" w:space="0" w:color="auto"/>
                            <w:bottom w:val="none" w:sz="0" w:space="0" w:color="auto"/>
                            <w:right w:val="none" w:sz="0" w:space="0" w:color="auto"/>
                          </w:divBdr>
                          <w:divsChild>
                            <w:div w:id="582764216">
                              <w:marLeft w:val="0"/>
                              <w:marRight w:val="0"/>
                              <w:marTop w:val="0"/>
                              <w:marBottom w:val="0"/>
                              <w:divBdr>
                                <w:top w:val="none" w:sz="0" w:space="0" w:color="auto"/>
                                <w:left w:val="none" w:sz="0" w:space="0" w:color="auto"/>
                                <w:bottom w:val="none" w:sz="0" w:space="0" w:color="auto"/>
                                <w:right w:val="none" w:sz="0" w:space="0" w:color="auto"/>
                              </w:divBdr>
                              <w:divsChild>
                                <w:div w:id="1310869226">
                                  <w:marLeft w:val="0"/>
                                  <w:marRight w:val="0"/>
                                  <w:marTop w:val="0"/>
                                  <w:marBottom w:val="0"/>
                                  <w:divBdr>
                                    <w:top w:val="none" w:sz="0" w:space="0" w:color="auto"/>
                                    <w:left w:val="none" w:sz="0" w:space="0" w:color="auto"/>
                                    <w:bottom w:val="none" w:sz="0" w:space="0" w:color="auto"/>
                                    <w:right w:val="none" w:sz="0" w:space="0" w:color="auto"/>
                                  </w:divBdr>
                                  <w:divsChild>
                                    <w:div w:id="500196548">
                                      <w:marLeft w:val="0"/>
                                      <w:marRight w:val="0"/>
                                      <w:marTop w:val="0"/>
                                      <w:marBottom w:val="0"/>
                                      <w:divBdr>
                                        <w:top w:val="none" w:sz="0" w:space="0" w:color="auto"/>
                                        <w:left w:val="none" w:sz="0" w:space="0" w:color="auto"/>
                                        <w:bottom w:val="none" w:sz="0" w:space="0" w:color="auto"/>
                                        <w:right w:val="none" w:sz="0" w:space="0" w:color="auto"/>
                                      </w:divBdr>
                                      <w:divsChild>
                                        <w:div w:id="1295057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4003223">
              <w:marLeft w:val="0"/>
              <w:marRight w:val="0"/>
              <w:marTop w:val="0"/>
              <w:marBottom w:val="0"/>
              <w:divBdr>
                <w:top w:val="none" w:sz="0" w:space="0" w:color="auto"/>
                <w:left w:val="none" w:sz="0" w:space="0" w:color="auto"/>
                <w:bottom w:val="none" w:sz="0" w:space="0" w:color="auto"/>
                <w:right w:val="none" w:sz="0" w:space="0" w:color="auto"/>
              </w:divBdr>
              <w:divsChild>
                <w:div w:id="1670521400">
                  <w:marLeft w:val="0"/>
                  <w:marRight w:val="0"/>
                  <w:marTop w:val="0"/>
                  <w:marBottom w:val="0"/>
                  <w:divBdr>
                    <w:top w:val="none" w:sz="0" w:space="0" w:color="auto"/>
                    <w:left w:val="none" w:sz="0" w:space="0" w:color="auto"/>
                    <w:bottom w:val="none" w:sz="0" w:space="0" w:color="auto"/>
                    <w:right w:val="none" w:sz="0" w:space="0" w:color="auto"/>
                  </w:divBdr>
                  <w:divsChild>
                    <w:div w:id="478962220">
                      <w:marLeft w:val="0"/>
                      <w:marRight w:val="0"/>
                      <w:marTop w:val="0"/>
                      <w:marBottom w:val="0"/>
                      <w:divBdr>
                        <w:top w:val="none" w:sz="0" w:space="0" w:color="auto"/>
                        <w:left w:val="none" w:sz="0" w:space="0" w:color="auto"/>
                        <w:bottom w:val="none" w:sz="0" w:space="0" w:color="auto"/>
                        <w:right w:val="none" w:sz="0" w:space="0" w:color="auto"/>
                      </w:divBdr>
                      <w:divsChild>
                        <w:div w:id="1653485946">
                          <w:marLeft w:val="0"/>
                          <w:marRight w:val="0"/>
                          <w:marTop w:val="0"/>
                          <w:marBottom w:val="0"/>
                          <w:divBdr>
                            <w:top w:val="none" w:sz="0" w:space="0" w:color="auto"/>
                            <w:left w:val="none" w:sz="0" w:space="0" w:color="auto"/>
                            <w:bottom w:val="none" w:sz="0" w:space="0" w:color="auto"/>
                            <w:right w:val="none" w:sz="0" w:space="0" w:color="auto"/>
                          </w:divBdr>
                          <w:divsChild>
                            <w:div w:id="1221941530">
                              <w:marLeft w:val="0"/>
                              <w:marRight w:val="0"/>
                              <w:marTop w:val="0"/>
                              <w:marBottom w:val="0"/>
                              <w:divBdr>
                                <w:top w:val="none" w:sz="0" w:space="0" w:color="auto"/>
                                <w:left w:val="none" w:sz="0" w:space="0" w:color="auto"/>
                                <w:bottom w:val="none" w:sz="0" w:space="0" w:color="auto"/>
                                <w:right w:val="none" w:sz="0" w:space="0" w:color="auto"/>
                              </w:divBdr>
                              <w:divsChild>
                                <w:div w:id="2070497597">
                                  <w:marLeft w:val="0"/>
                                  <w:marRight w:val="0"/>
                                  <w:marTop w:val="0"/>
                                  <w:marBottom w:val="0"/>
                                  <w:divBdr>
                                    <w:top w:val="none" w:sz="0" w:space="0" w:color="auto"/>
                                    <w:left w:val="none" w:sz="0" w:space="0" w:color="auto"/>
                                    <w:bottom w:val="none" w:sz="0" w:space="0" w:color="auto"/>
                                    <w:right w:val="none" w:sz="0" w:space="0" w:color="auto"/>
                                  </w:divBdr>
                                  <w:divsChild>
                                    <w:div w:id="1816724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9399339">
                      <w:marLeft w:val="0"/>
                      <w:marRight w:val="0"/>
                      <w:marTop w:val="0"/>
                      <w:marBottom w:val="0"/>
                      <w:divBdr>
                        <w:top w:val="none" w:sz="0" w:space="0" w:color="auto"/>
                        <w:left w:val="none" w:sz="0" w:space="0" w:color="auto"/>
                        <w:bottom w:val="none" w:sz="0" w:space="0" w:color="auto"/>
                        <w:right w:val="none" w:sz="0" w:space="0" w:color="auto"/>
                      </w:divBdr>
                      <w:divsChild>
                        <w:div w:id="2067798214">
                          <w:marLeft w:val="0"/>
                          <w:marRight w:val="0"/>
                          <w:marTop w:val="0"/>
                          <w:marBottom w:val="0"/>
                          <w:divBdr>
                            <w:top w:val="none" w:sz="0" w:space="0" w:color="auto"/>
                            <w:left w:val="none" w:sz="0" w:space="0" w:color="auto"/>
                            <w:bottom w:val="none" w:sz="0" w:space="0" w:color="auto"/>
                            <w:right w:val="none" w:sz="0" w:space="0" w:color="auto"/>
                          </w:divBdr>
                          <w:divsChild>
                            <w:div w:id="1826164060">
                              <w:marLeft w:val="0"/>
                              <w:marRight w:val="0"/>
                              <w:marTop w:val="0"/>
                              <w:marBottom w:val="0"/>
                              <w:divBdr>
                                <w:top w:val="none" w:sz="0" w:space="0" w:color="auto"/>
                                <w:left w:val="none" w:sz="0" w:space="0" w:color="auto"/>
                                <w:bottom w:val="none" w:sz="0" w:space="0" w:color="auto"/>
                                <w:right w:val="none" w:sz="0" w:space="0" w:color="auto"/>
                              </w:divBdr>
                              <w:divsChild>
                                <w:div w:id="1217472928">
                                  <w:marLeft w:val="0"/>
                                  <w:marRight w:val="0"/>
                                  <w:marTop w:val="0"/>
                                  <w:marBottom w:val="0"/>
                                  <w:divBdr>
                                    <w:top w:val="none" w:sz="0" w:space="0" w:color="auto"/>
                                    <w:left w:val="none" w:sz="0" w:space="0" w:color="auto"/>
                                    <w:bottom w:val="none" w:sz="0" w:space="0" w:color="auto"/>
                                    <w:right w:val="none" w:sz="0" w:space="0" w:color="auto"/>
                                  </w:divBdr>
                                  <w:divsChild>
                                    <w:div w:id="7429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78000763">
      <w:bodyDiv w:val="1"/>
      <w:marLeft w:val="0"/>
      <w:marRight w:val="0"/>
      <w:marTop w:val="0"/>
      <w:marBottom w:val="0"/>
      <w:divBdr>
        <w:top w:val="none" w:sz="0" w:space="0" w:color="auto"/>
        <w:left w:val="none" w:sz="0" w:space="0" w:color="auto"/>
        <w:bottom w:val="none" w:sz="0" w:space="0" w:color="auto"/>
        <w:right w:val="none" w:sz="0" w:space="0" w:color="auto"/>
      </w:divBdr>
    </w:div>
    <w:div w:id="1013872159">
      <w:bodyDiv w:val="1"/>
      <w:marLeft w:val="0"/>
      <w:marRight w:val="0"/>
      <w:marTop w:val="0"/>
      <w:marBottom w:val="0"/>
      <w:divBdr>
        <w:top w:val="none" w:sz="0" w:space="0" w:color="auto"/>
        <w:left w:val="none" w:sz="0" w:space="0" w:color="auto"/>
        <w:bottom w:val="none" w:sz="0" w:space="0" w:color="auto"/>
        <w:right w:val="none" w:sz="0" w:space="0" w:color="auto"/>
      </w:divBdr>
    </w:div>
    <w:div w:id="1017200246">
      <w:bodyDiv w:val="1"/>
      <w:marLeft w:val="0"/>
      <w:marRight w:val="0"/>
      <w:marTop w:val="0"/>
      <w:marBottom w:val="0"/>
      <w:divBdr>
        <w:top w:val="none" w:sz="0" w:space="0" w:color="auto"/>
        <w:left w:val="none" w:sz="0" w:space="0" w:color="auto"/>
        <w:bottom w:val="none" w:sz="0" w:space="0" w:color="auto"/>
        <w:right w:val="none" w:sz="0" w:space="0" w:color="auto"/>
      </w:divBdr>
    </w:div>
    <w:div w:id="1076441325">
      <w:bodyDiv w:val="1"/>
      <w:marLeft w:val="0"/>
      <w:marRight w:val="0"/>
      <w:marTop w:val="0"/>
      <w:marBottom w:val="0"/>
      <w:divBdr>
        <w:top w:val="none" w:sz="0" w:space="0" w:color="auto"/>
        <w:left w:val="none" w:sz="0" w:space="0" w:color="auto"/>
        <w:bottom w:val="none" w:sz="0" w:space="0" w:color="auto"/>
        <w:right w:val="none" w:sz="0" w:space="0" w:color="auto"/>
      </w:divBdr>
    </w:div>
    <w:div w:id="1092166481">
      <w:bodyDiv w:val="1"/>
      <w:marLeft w:val="0"/>
      <w:marRight w:val="0"/>
      <w:marTop w:val="0"/>
      <w:marBottom w:val="0"/>
      <w:divBdr>
        <w:top w:val="none" w:sz="0" w:space="0" w:color="auto"/>
        <w:left w:val="none" w:sz="0" w:space="0" w:color="auto"/>
        <w:bottom w:val="none" w:sz="0" w:space="0" w:color="auto"/>
        <w:right w:val="none" w:sz="0" w:space="0" w:color="auto"/>
      </w:divBdr>
    </w:div>
    <w:div w:id="1205479760">
      <w:bodyDiv w:val="1"/>
      <w:marLeft w:val="0"/>
      <w:marRight w:val="0"/>
      <w:marTop w:val="0"/>
      <w:marBottom w:val="0"/>
      <w:divBdr>
        <w:top w:val="none" w:sz="0" w:space="0" w:color="auto"/>
        <w:left w:val="none" w:sz="0" w:space="0" w:color="auto"/>
        <w:bottom w:val="none" w:sz="0" w:space="0" w:color="auto"/>
        <w:right w:val="none" w:sz="0" w:space="0" w:color="auto"/>
      </w:divBdr>
    </w:div>
    <w:div w:id="1217936903">
      <w:bodyDiv w:val="1"/>
      <w:marLeft w:val="0"/>
      <w:marRight w:val="0"/>
      <w:marTop w:val="0"/>
      <w:marBottom w:val="0"/>
      <w:divBdr>
        <w:top w:val="none" w:sz="0" w:space="0" w:color="auto"/>
        <w:left w:val="none" w:sz="0" w:space="0" w:color="auto"/>
        <w:bottom w:val="none" w:sz="0" w:space="0" w:color="auto"/>
        <w:right w:val="none" w:sz="0" w:space="0" w:color="auto"/>
      </w:divBdr>
    </w:div>
    <w:div w:id="1223977705">
      <w:bodyDiv w:val="1"/>
      <w:marLeft w:val="0"/>
      <w:marRight w:val="0"/>
      <w:marTop w:val="0"/>
      <w:marBottom w:val="0"/>
      <w:divBdr>
        <w:top w:val="none" w:sz="0" w:space="0" w:color="auto"/>
        <w:left w:val="none" w:sz="0" w:space="0" w:color="auto"/>
        <w:bottom w:val="none" w:sz="0" w:space="0" w:color="auto"/>
        <w:right w:val="none" w:sz="0" w:space="0" w:color="auto"/>
      </w:divBdr>
    </w:div>
    <w:div w:id="1231691565">
      <w:bodyDiv w:val="1"/>
      <w:marLeft w:val="0"/>
      <w:marRight w:val="0"/>
      <w:marTop w:val="0"/>
      <w:marBottom w:val="0"/>
      <w:divBdr>
        <w:top w:val="none" w:sz="0" w:space="0" w:color="auto"/>
        <w:left w:val="none" w:sz="0" w:space="0" w:color="auto"/>
        <w:bottom w:val="none" w:sz="0" w:space="0" w:color="auto"/>
        <w:right w:val="none" w:sz="0" w:space="0" w:color="auto"/>
      </w:divBdr>
    </w:div>
    <w:div w:id="1282421160">
      <w:bodyDiv w:val="1"/>
      <w:marLeft w:val="0"/>
      <w:marRight w:val="0"/>
      <w:marTop w:val="0"/>
      <w:marBottom w:val="0"/>
      <w:divBdr>
        <w:top w:val="none" w:sz="0" w:space="0" w:color="auto"/>
        <w:left w:val="none" w:sz="0" w:space="0" w:color="auto"/>
        <w:bottom w:val="none" w:sz="0" w:space="0" w:color="auto"/>
        <w:right w:val="none" w:sz="0" w:space="0" w:color="auto"/>
      </w:divBdr>
    </w:div>
    <w:div w:id="1285772523">
      <w:bodyDiv w:val="1"/>
      <w:marLeft w:val="0"/>
      <w:marRight w:val="0"/>
      <w:marTop w:val="0"/>
      <w:marBottom w:val="0"/>
      <w:divBdr>
        <w:top w:val="none" w:sz="0" w:space="0" w:color="auto"/>
        <w:left w:val="none" w:sz="0" w:space="0" w:color="auto"/>
        <w:bottom w:val="none" w:sz="0" w:space="0" w:color="auto"/>
        <w:right w:val="none" w:sz="0" w:space="0" w:color="auto"/>
      </w:divBdr>
    </w:div>
    <w:div w:id="1310548716">
      <w:bodyDiv w:val="1"/>
      <w:marLeft w:val="0"/>
      <w:marRight w:val="0"/>
      <w:marTop w:val="0"/>
      <w:marBottom w:val="0"/>
      <w:divBdr>
        <w:top w:val="none" w:sz="0" w:space="0" w:color="auto"/>
        <w:left w:val="none" w:sz="0" w:space="0" w:color="auto"/>
        <w:bottom w:val="none" w:sz="0" w:space="0" w:color="auto"/>
        <w:right w:val="none" w:sz="0" w:space="0" w:color="auto"/>
      </w:divBdr>
    </w:div>
    <w:div w:id="1316180886">
      <w:bodyDiv w:val="1"/>
      <w:marLeft w:val="0"/>
      <w:marRight w:val="0"/>
      <w:marTop w:val="0"/>
      <w:marBottom w:val="0"/>
      <w:divBdr>
        <w:top w:val="none" w:sz="0" w:space="0" w:color="auto"/>
        <w:left w:val="none" w:sz="0" w:space="0" w:color="auto"/>
        <w:bottom w:val="none" w:sz="0" w:space="0" w:color="auto"/>
        <w:right w:val="none" w:sz="0" w:space="0" w:color="auto"/>
      </w:divBdr>
    </w:div>
    <w:div w:id="1448889682">
      <w:bodyDiv w:val="1"/>
      <w:marLeft w:val="0"/>
      <w:marRight w:val="0"/>
      <w:marTop w:val="0"/>
      <w:marBottom w:val="0"/>
      <w:divBdr>
        <w:top w:val="none" w:sz="0" w:space="0" w:color="auto"/>
        <w:left w:val="none" w:sz="0" w:space="0" w:color="auto"/>
        <w:bottom w:val="none" w:sz="0" w:space="0" w:color="auto"/>
        <w:right w:val="none" w:sz="0" w:space="0" w:color="auto"/>
      </w:divBdr>
    </w:div>
    <w:div w:id="1556310606">
      <w:bodyDiv w:val="1"/>
      <w:marLeft w:val="0"/>
      <w:marRight w:val="0"/>
      <w:marTop w:val="0"/>
      <w:marBottom w:val="0"/>
      <w:divBdr>
        <w:top w:val="none" w:sz="0" w:space="0" w:color="auto"/>
        <w:left w:val="none" w:sz="0" w:space="0" w:color="auto"/>
        <w:bottom w:val="none" w:sz="0" w:space="0" w:color="auto"/>
        <w:right w:val="none" w:sz="0" w:space="0" w:color="auto"/>
      </w:divBdr>
    </w:div>
    <w:div w:id="1572931062">
      <w:bodyDiv w:val="1"/>
      <w:marLeft w:val="0"/>
      <w:marRight w:val="0"/>
      <w:marTop w:val="0"/>
      <w:marBottom w:val="0"/>
      <w:divBdr>
        <w:top w:val="none" w:sz="0" w:space="0" w:color="auto"/>
        <w:left w:val="none" w:sz="0" w:space="0" w:color="auto"/>
        <w:bottom w:val="none" w:sz="0" w:space="0" w:color="auto"/>
        <w:right w:val="none" w:sz="0" w:space="0" w:color="auto"/>
      </w:divBdr>
    </w:div>
    <w:div w:id="1578203113">
      <w:bodyDiv w:val="1"/>
      <w:marLeft w:val="0"/>
      <w:marRight w:val="0"/>
      <w:marTop w:val="0"/>
      <w:marBottom w:val="0"/>
      <w:divBdr>
        <w:top w:val="none" w:sz="0" w:space="0" w:color="auto"/>
        <w:left w:val="none" w:sz="0" w:space="0" w:color="auto"/>
        <w:bottom w:val="none" w:sz="0" w:space="0" w:color="auto"/>
        <w:right w:val="none" w:sz="0" w:space="0" w:color="auto"/>
      </w:divBdr>
    </w:div>
    <w:div w:id="1592078490">
      <w:bodyDiv w:val="1"/>
      <w:marLeft w:val="0"/>
      <w:marRight w:val="0"/>
      <w:marTop w:val="0"/>
      <w:marBottom w:val="0"/>
      <w:divBdr>
        <w:top w:val="none" w:sz="0" w:space="0" w:color="auto"/>
        <w:left w:val="none" w:sz="0" w:space="0" w:color="auto"/>
        <w:bottom w:val="none" w:sz="0" w:space="0" w:color="auto"/>
        <w:right w:val="none" w:sz="0" w:space="0" w:color="auto"/>
      </w:divBdr>
    </w:div>
    <w:div w:id="1652753285">
      <w:bodyDiv w:val="1"/>
      <w:marLeft w:val="0"/>
      <w:marRight w:val="0"/>
      <w:marTop w:val="0"/>
      <w:marBottom w:val="0"/>
      <w:divBdr>
        <w:top w:val="none" w:sz="0" w:space="0" w:color="auto"/>
        <w:left w:val="none" w:sz="0" w:space="0" w:color="auto"/>
        <w:bottom w:val="none" w:sz="0" w:space="0" w:color="auto"/>
        <w:right w:val="none" w:sz="0" w:space="0" w:color="auto"/>
      </w:divBdr>
    </w:div>
    <w:div w:id="1710761312">
      <w:bodyDiv w:val="1"/>
      <w:marLeft w:val="0"/>
      <w:marRight w:val="0"/>
      <w:marTop w:val="0"/>
      <w:marBottom w:val="0"/>
      <w:divBdr>
        <w:top w:val="none" w:sz="0" w:space="0" w:color="auto"/>
        <w:left w:val="none" w:sz="0" w:space="0" w:color="auto"/>
        <w:bottom w:val="none" w:sz="0" w:space="0" w:color="auto"/>
        <w:right w:val="none" w:sz="0" w:space="0" w:color="auto"/>
      </w:divBdr>
    </w:div>
    <w:div w:id="1775786357">
      <w:bodyDiv w:val="1"/>
      <w:marLeft w:val="0"/>
      <w:marRight w:val="0"/>
      <w:marTop w:val="0"/>
      <w:marBottom w:val="0"/>
      <w:divBdr>
        <w:top w:val="none" w:sz="0" w:space="0" w:color="auto"/>
        <w:left w:val="none" w:sz="0" w:space="0" w:color="auto"/>
        <w:bottom w:val="none" w:sz="0" w:space="0" w:color="auto"/>
        <w:right w:val="none" w:sz="0" w:space="0" w:color="auto"/>
      </w:divBdr>
    </w:div>
    <w:div w:id="1834493260">
      <w:bodyDiv w:val="1"/>
      <w:marLeft w:val="0"/>
      <w:marRight w:val="0"/>
      <w:marTop w:val="0"/>
      <w:marBottom w:val="0"/>
      <w:divBdr>
        <w:top w:val="none" w:sz="0" w:space="0" w:color="auto"/>
        <w:left w:val="none" w:sz="0" w:space="0" w:color="auto"/>
        <w:bottom w:val="none" w:sz="0" w:space="0" w:color="auto"/>
        <w:right w:val="none" w:sz="0" w:space="0" w:color="auto"/>
      </w:divBdr>
    </w:div>
    <w:div w:id="1928536334">
      <w:bodyDiv w:val="1"/>
      <w:marLeft w:val="0"/>
      <w:marRight w:val="0"/>
      <w:marTop w:val="0"/>
      <w:marBottom w:val="0"/>
      <w:divBdr>
        <w:top w:val="none" w:sz="0" w:space="0" w:color="auto"/>
        <w:left w:val="none" w:sz="0" w:space="0" w:color="auto"/>
        <w:bottom w:val="none" w:sz="0" w:space="0" w:color="auto"/>
        <w:right w:val="none" w:sz="0" w:space="0" w:color="auto"/>
      </w:divBdr>
    </w:div>
    <w:div w:id="1932272844">
      <w:bodyDiv w:val="1"/>
      <w:marLeft w:val="0"/>
      <w:marRight w:val="0"/>
      <w:marTop w:val="0"/>
      <w:marBottom w:val="0"/>
      <w:divBdr>
        <w:top w:val="none" w:sz="0" w:space="0" w:color="auto"/>
        <w:left w:val="none" w:sz="0" w:space="0" w:color="auto"/>
        <w:bottom w:val="none" w:sz="0" w:space="0" w:color="auto"/>
        <w:right w:val="none" w:sz="0" w:space="0" w:color="auto"/>
      </w:divBdr>
    </w:div>
    <w:div w:id="1948266290">
      <w:bodyDiv w:val="1"/>
      <w:marLeft w:val="0"/>
      <w:marRight w:val="0"/>
      <w:marTop w:val="0"/>
      <w:marBottom w:val="0"/>
      <w:divBdr>
        <w:top w:val="none" w:sz="0" w:space="0" w:color="auto"/>
        <w:left w:val="none" w:sz="0" w:space="0" w:color="auto"/>
        <w:bottom w:val="none" w:sz="0" w:space="0" w:color="auto"/>
        <w:right w:val="none" w:sz="0" w:space="0" w:color="auto"/>
      </w:divBdr>
    </w:div>
    <w:div w:id="1968587909">
      <w:bodyDiv w:val="1"/>
      <w:marLeft w:val="0"/>
      <w:marRight w:val="0"/>
      <w:marTop w:val="0"/>
      <w:marBottom w:val="0"/>
      <w:divBdr>
        <w:top w:val="none" w:sz="0" w:space="0" w:color="auto"/>
        <w:left w:val="none" w:sz="0" w:space="0" w:color="auto"/>
        <w:bottom w:val="none" w:sz="0" w:space="0" w:color="auto"/>
        <w:right w:val="none" w:sz="0" w:space="0" w:color="auto"/>
      </w:divBdr>
    </w:div>
    <w:div w:id="1975136996">
      <w:bodyDiv w:val="1"/>
      <w:marLeft w:val="0"/>
      <w:marRight w:val="0"/>
      <w:marTop w:val="0"/>
      <w:marBottom w:val="0"/>
      <w:divBdr>
        <w:top w:val="none" w:sz="0" w:space="0" w:color="auto"/>
        <w:left w:val="none" w:sz="0" w:space="0" w:color="auto"/>
        <w:bottom w:val="none" w:sz="0" w:space="0" w:color="auto"/>
        <w:right w:val="none" w:sz="0" w:space="0" w:color="auto"/>
      </w:divBdr>
    </w:div>
    <w:div w:id="2000688212">
      <w:bodyDiv w:val="1"/>
      <w:marLeft w:val="0"/>
      <w:marRight w:val="0"/>
      <w:marTop w:val="0"/>
      <w:marBottom w:val="0"/>
      <w:divBdr>
        <w:top w:val="none" w:sz="0" w:space="0" w:color="auto"/>
        <w:left w:val="none" w:sz="0" w:space="0" w:color="auto"/>
        <w:bottom w:val="none" w:sz="0" w:space="0" w:color="auto"/>
        <w:right w:val="none" w:sz="0" w:space="0" w:color="auto"/>
      </w:divBdr>
    </w:div>
    <w:div w:id="2047295005">
      <w:bodyDiv w:val="1"/>
      <w:marLeft w:val="0"/>
      <w:marRight w:val="0"/>
      <w:marTop w:val="0"/>
      <w:marBottom w:val="0"/>
      <w:divBdr>
        <w:top w:val="none" w:sz="0" w:space="0" w:color="auto"/>
        <w:left w:val="none" w:sz="0" w:space="0" w:color="auto"/>
        <w:bottom w:val="none" w:sz="0" w:space="0" w:color="auto"/>
        <w:right w:val="none" w:sz="0" w:space="0" w:color="auto"/>
      </w:divBdr>
    </w:div>
    <w:div w:id="2081518113">
      <w:bodyDiv w:val="1"/>
      <w:marLeft w:val="0"/>
      <w:marRight w:val="0"/>
      <w:marTop w:val="0"/>
      <w:marBottom w:val="0"/>
      <w:divBdr>
        <w:top w:val="none" w:sz="0" w:space="0" w:color="auto"/>
        <w:left w:val="none" w:sz="0" w:space="0" w:color="auto"/>
        <w:bottom w:val="none" w:sz="0" w:space="0" w:color="auto"/>
        <w:right w:val="none" w:sz="0" w:space="0" w:color="auto"/>
      </w:divBdr>
    </w:div>
    <w:div w:id="2086612655">
      <w:bodyDiv w:val="1"/>
      <w:marLeft w:val="0"/>
      <w:marRight w:val="0"/>
      <w:marTop w:val="0"/>
      <w:marBottom w:val="0"/>
      <w:divBdr>
        <w:top w:val="none" w:sz="0" w:space="0" w:color="auto"/>
        <w:left w:val="none" w:sz="0" w:space="0" w:color="auto"/>
        <w:bottom w:val="none" w:sz="0" w:space="0" w:color="auto"/>
        <w:right w:val="none" w:sz="0" w:space="0" w:color="auto"/>
      </w:divBdr>
    </w:div>
    <w:div w:id="2107581239">
      <w:bodyDiv w:val="1"/>
      <w:marLeft w:val="0"/>
      <w:marRight w:val="0"/>
      <w:marTop w:val="0"/>
      <w:marBottom w:val="0"/>
      <w:divBdr>
        <w:top w:val="none" w:sz="0" w:space="0" w:color="auto"/>
        <w:left w:val="none" w:sz="0" w:space="0" w:color="auto"/>
        <w:bottom w:val="none" w:sz="0" w:space="0" w:color="auto"/>
        <w:right w:val="none" w:sz="0" w:space="0" w:color="auto"/>
      </w:divBdr>
    </w:div>
    <w:div w:id="2108234703">
      <w:bodyDiv w:val="1"/>
      <w:marLeft w:val="0"/>
      <w:marRight w:val="0"/>
      <w:marTop w:val="0"/>
      <w:marBottom w:val="0"/>
      <w:divBdr>
        <w:top w:val="none" w:sz="0" w:space="0" w:color="auto"/>
        <w:left w:val="none" w:sz="0" w:space="0" w:color="auto"/>
        <w:bottom w:val="none" w:sz="0" w:space="0" w:color="auto"/>
        <w:right w:val="none" w:sz="0" w:space="0" w:color="auto"/>
      </w:divBdr>
    </w:div>
    <w:div w:id="2123767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sox@asep.g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imos.paros.g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rafeioprosopikou@paros.g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dimos.paros.gr" TargetMode="External"/><Relationship Id="rId4" Type="http://schemas.openxmlformats.org/officeDocument/2006/relationships/settings" Target="settings.xml"/><Relationship Id="rId9" Type="http://schemas.openxmlformats.org/officeDocument/2006/relationships/hyperlink" Target="mailto:grafeioprosopikou@paros.gr" TargetMode="External"/><Relationship Id="rId14" Type="http://schemas.openxmlformats.org/officeDocument/2006/relationships/hyperlink" Target="mailto:prosl.enstasi@asep.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C3DC6-901B-449F-9549-7478191E5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6478</Words>
  <Characters>40228</Characters>
  <Application>Microsoft Office Word</Application>
  <DocSecurity>4</DocSecurity>
  <Lines>335</Lines>
  <Paragraphs>93</Paragraphs>
  <ScaleCrop>false</ScaleCrop>
  <HeadingPairs>
    <vt:vector size="2" baseType="variant">
      <vt:variant>
        <vt:lpstr>Τίτλος</vt:lpstr>
      </vt:variant>
      <vt:variant>
        <vt:i4>1</vt:i4>
      </vt:variant>
    </vt:vector>
  </HeadingPairs>
  <TitlesOfParts>
    <vt:vector size="1" baseType="lpstr">
      <vt:lpstr>ΥΠΟΔΕΙΓΜΑ ΕΠΟΧΙΚΟΥ</vt:lpstr>
    </vt:vector>
  </TitlesOfParts>
  <Company>Microsoft</Company>
  <LinksUpToDate>false</LinksUpToDate>
  <CharactersWithSpaces>46613</CharactersWithSpaces>
  <SharedDoc>false</SharedDoc>
  <HLinks>
    <vt:vector size="6" baseType="variant">
      <vt:variant>
        <vt:i4>7536692</vt:i4>
      </vt:variant>
      <vt:variant>
        <vt:i4>0</vt:i4>
      </vt:variant>
      <vt:variant>
        <vt:i4>0</vt:i4>
      </vt:variant>
      <vt:variant>
        <vt:i4>5</vt:i4>
      </vt:variant>
      <vt:variant>
        <vt:lpwstr>http://www.asep.gr/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ΥΠΟΔΕΙΓΜΑ ΕΠΟΧΙΚΟΥ</dc:title>
  <dc:creator>skomnino</dc:creator>
  <cp:lastModifiedBy>lapostolopoulou</cp:lastModifiedBy>
  <cp:revision>2</cp:revision>
  <cp:lastPrinted>2021-07-12T11:11:00Z</cp:lastPrinted>
  <dcterms:created xsi:type="dcterms:W3CDTF">2021-07-12T11:11:00Z</dcterms:created>
  <dcterms:modified xsi:type="dcterms:W3CDTF">2021-07-12T11:11:00Z</dcterms:modified>
</cp:coreProperties>
</file>